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27BD3" w14:textId="77777777" w:rsidR="00302D6E" w:rsidRPr="009612A7" w:rsidRDefault="00302D6E" w:rsidP="003B3CC7">
      <w:pPr>
        <w:keepNext/>
        <w:keepLines/>
        <w:spacing w:after="0" w:line="240" w:lineRule="auto"/>
        <w:ind w:right="1274"/>
        <w:jc w:val="both"/>
        <w:rPr>
          <w:rFonts w:ascii="Open Sans" w:eastAsia="Times New Roman" w:hAnsi="Open Sans" w:cs="Open Sans"/>
          <w:b/>
          <w:sz w:val="20"/>
          <w:szCs w:val="20"/>
          <w:lang w:eastAsia="sl-SI"/>
        </w:rPr>
      </w:pPr>
    </w:p>
    <w:p w14:paraId="0FE54697" w14:textId="77777777" w:rsidR="00302D6E" w:rsidRPr="009612A7" w:rsidRDefault="00302D6E" w:rsidP="003B3CC7">
      <w:pPr>
        <w:keepNext/>
        <w:keepLines/>
        <w:spacing w:after="0" w:line="240" w:lineRule="auto"/>
        <w:ind w:right="1274"/>
        <w:jc w:val="both"/>
        <w:rPr>
          <w:rFonts w:ascii="Open Sans" w:eastAsia="Times New Roman" w:hAnsi="Open Sans" w:cs="Open Sans"/>
          <w:b/>
          <w:sz w:val="20"/>
          <w:szCs w:val="20"/>
          <w:lang w:eastAsia="sl-SI"/>
        </w:rPr>
      </w:pPr>
    </w:p>
    <w:p w14:paraId="69D1C8EC" w14:textId="77777777" w:rsidR="00302D6E" w:rsidRPr="009612A7" w:rsidRDefault="00302D6E" w:rsidP="003B3CC7">
      <w:pPr>
        <w:keepNext/>
        <w:keepLines/>
        <w:spacing w:after="0" w:line="240" w:lineRule="auto"/>
        <w:ind w:right="1274"/>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Naročnik:</w:t>
      </w:r>
    </w:p>
    <w:p w14:paraId="3015FD2C"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p>
    <w:p w14:paraId="569E48FD" w14:textId="77777777" w:rsidR="00712BC8" w:rsidRPr="009612A7" w:rsidRDefault="00AE1CE7"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JAVNO PODJETJE ENERGETIKA LJUBLJANA </w:t>
      </w:r>
      <w:r w:rsidR="00712BC8" w:rsidRPr="009612A7">
        <w:rPr>
          <w:rFonts w:ascii="Open Sans" w:eastAsia="Times New Roman" w:hAnsi="Open Sans" w:cs="Open Sans"/>
          <w:b/>
          <w:sz w:val="20"/>
          <w:szCs w:val="20"/>
          <w:lang w:eastAsia="sl-SI"/>
        </w:rPr>
        <w:t xml:space="preserve">d.o.o. </w:t>
      </w:r>
    </w:p>
    <w:p w14:paraId="1163011B" w14:textId="77777777" w:rsidR="00712BC8" w:rsidRPr="009612A7" w:rsidRDefault="00DE531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Verovškova </w:t>
      </w:r>
      <w:r w:rsidR="000D6B41" w:rsidRPr="009612A7">
        <w:rPr>
          <w:rFonts w:ascii="Open Sans" w:eastAsia="Times New Roman" w:hAnsi="Open Sans" w:cs="Open Sans"/>
          <w:sz w:val="20"/>
          <w:szCs w:val="20"/>
          <w:lang w:eastAsia="sl-SI"/>
        </w:rPr>
        <w:t>ulica</w:t>
      </w:r>
      <w:r w:rsidRPr="009612A7">
        <w:rPr>
          <w:rFonts w:ascii="Open Sans" w:eastAsia="Times New Roman" w:hAnsi="Open Sans" w:cs="Open Sans"/>
          <w:sz w:val="20"/>
          <w:szCs w:val="20"/>
          <w:lang w:eastAsia="sl-SI"/>
        </w:rPr>
        <w:t xml:space="preserve"> 62</w:t>
      </w:r>
    </w:p>
    <w:p w14:paraId="1E2E3191" w14:textId="77777777" w:rsidR="00C84B75" w:rsidRPr="009612A7" w:rsidRDefault="00712BC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1000 Ljubljana</w:t>
      </w:r>
    </w:p>
    <w:p w14:paraId="6D304976" w14:textId="77777777" w:rsidR="00712BC8" w:rsidRPr="009612A7" w:rsidRDefault="00712BC8" w:rsidP="003B3CC7">
      <w:pPr>
        <w:keepNext/>
        <w:keepLines/>
        <w:spacing w:after="0" w:line="240" w:lineRule="auto"/>
        <w:jc w:val="both"/>
        <w:rPr>
          <w:rFonts w:ascii="Open Sans" w:eastAsia="Times New Roman" w:hAnsi="Open Sans" w:cs="Open Sans"/>
          <w:b/>
          <w:sz w:val="20"/>
          <w:szCs w:val="20"/>
          <w:lang w:eastAsia="sl-SI"/>
        </w:rPr>
      </w:pPr>
    </w:p>
    <w:p w14:paraId="707F2023" w14:textId="77777777" w:rsidR="00C84B75" w:rsidRPr="009612A7" w:rsidRDefault="00C84B75"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 pooblastilu javno naročilo vodi:</w:t>
      </w:r>
    </w:p>
    <w:p w14:paraId="5800CAAF"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p>
    <w:p w14:paraId="316C9209" w14:textId="77777777" w:rsidR="00C84B75" w:rsidRPr="009612A7" w:rsidRDefault="00C84B75"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 xml:space="preserve">JAVNI HOLDING Ljubljana, d.o.o. </w:t>
      </w:r>
    </w:p>
    <w:p w14:paraId="2D2B43C7"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Verovškova ulica 70</w:t>
      </w:r>
    </w:p>
    <w:p w14:paraId="6FD40155"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1000 Ljubljana</w:t>
      </w:r>
    </w:p>
    <w:p w14:paraId="33440421"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p>
    <w:p w14:paraId="535F2F58"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p>
    <w:p w14:paraId="05A81625" w14:textId="2AB85429" w:rsidR="00302D6E" w:rsidRPr="009612A7" w:rsidRDefault="00C84B75" w:rsidP="003B3CC7">
      <w:pPr>
        <w:keepNext/>
        <w:keepLines/>
        <w:spacing w:after="0" w:line="240" w:lineRule="auto"/>
        <w:jc w:val="both"/>
        <w:rPr>
          <w:rFonts w:ascii="Open Sans" w:eastAsia="Times New Roman" w:hAnsi="Open Sans" w:cs="Open Sans"/>
          <w:b/>
          <w:noProof/>
          <w:sz w:val="20"/>
          <w:szCs w:val="20"/>
          <w:lang w:eastAsia="sl-SI"/>
        </w:rPr>
      </w:pPr>
      <w:r w:rsidRPr="009612A7">
        <w:rPr>
          <w:rFonts w:ascii="Open Sans" w:eastAsia="Times New Roman" w:hAnsi="Open Sans" w:cs="Open Sans"/>
          <w:sz w:val="20"/>
          <w:szCs w:val="20"/>
          <w:lang w:eastAsia="sl-SI"/>
        </w:rPr>
        <w:t>Številka:</w:t>
      </w:r>
      <w:r w:rsidR="00196005" w:rsidRPr="009612A7">
        <w:rPr>
          <w:rFonts w:ascii="Open Sans" w:eastAsia="Times New Roman" w:hAnsi="Open Sans" w:cs="Open Sans"/>
          <w:sz w:val="20"/>
          <w:szCs w:val="20"/>
          <w:lang w:eastAsia="sl-SI"/>
        </w:rPr>
        <w:t xml:space="preserve"> </w:t>
      </w:r>
      <w:r w:rsidR="00854799">
        <w:rPr>
          <w:rFonts w:ascii="Open Sans" w:eastAsia="Times New Roman" w:hAnsi="Open Sans" w:cs="Open Sans"/>
          <w:b/>
          <w:noProof/>
          <w:sz w:val="20"/>
          <w:szCs w:val="20"/>
          <w:lang w:eastAsia="sl-SI"/>
        </w:rPr>
        <w:t>ENLJ-SPV-143/26</w:t>
      </w:r>
      <w:r w:rsidR="00036DAB" w:rsidRPr="009612A7">
        <w:rPr>
          <w:rFonts w:ascii="Open Sans" w:eastAsia="Times New Roman" w:hAnsi="Open Sans" w:cs="Open Sans"/>
          <w:b/>
          <w:noProof/>
          <w:sz w:val="20"/>
          <w:szCs w:val="20"/>
          <w:lang w:eastAsia="sl-SI"/>
        </w:rPr>
        <w:t xml:space="preserve"> </w:t>
      </w:r>
    </w:p>
    <w:p w14:paraId="1C662E62" w14:textId="35B7B308" w:rsidR="001700C7" w:rsidRPr="009612A7" w:rsidRDefault="001700C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Zadeva: </w:t>
      </w:r>
      <w:r w:rsidR="00235F7B" w:rsidRPr="009612A7">
        <w:rPr>
          <w:rFonts w:ascii="Open Sans" w:eastAsia="Times New Roman" w:hAnsi="Open Sans" w:cs="Open Sans"/>
          <w:sz w:val="20"/>
          <w:szCs w:val="20"/>
          <w:lang w:eastAsia="sl-SI"/>
        </w:rPr>
        <w:t>JHL-216-0</w:t>
      </w:r>
      <w:r w:rsidR="00854799">
        <w:rPr>
          <w:rFonts w:ascii="Open Sans" w:eastAsia="Times New Roman" w:hAnsi="Open Sans" w:cs="Open Sans"/>
          <w:sz w:val="20"/>
          <w:szCs w:val="20"/>
          <w:lang w:eastAsia="sl-SI"/>
        </w:rPr>
        <w:t>45</w:t>
      </w:r>
      <w:r w:rsidR="00235F7B" w:rsidRPr="009612A7">
        <w:rPr>
          <w:rFonts w:ascii="Open Sans" w:eastAsia="Times New Roman" w:hAnsi="Open Sans" w:cs="Open Sans"/>
          <w:sz w:val="20"/>
          <w:szCs w:val="20"/>
          <w:lang w:eastAsia="sl-SI"/>
        </w:rPr>
        <w:t>/2026</w:t>
      </w:r>
    </w:p>
    <w:p w14:paraId="170E2E23" w14:textId="77777777" w:rsidR="00B82C7A" w:rsidRPr="009612A7" w:rsidRDefault="00B82C7A" w:rsidP="003B3CC7">
      <w:pPr>
        <w:keepNext/>
        <w:keepLines/>
        <w:spacing w:after="0" w:line="240" w:lineRule="auto"/>
        <w:jc w:val="both"/>
        <w:rPr>
          <w:rFonts w:ascii="Open Sans" w:eastAsia="Times New Roman" w:hAnsi="Open Sans" w:cs="Open Sans"/>
          <w:sz w:val="20"/>
          <w:szCs w:val="20"/>
          <w:lang w:eastAsia="sl-SI"/>
        </w:rPr>
      </w:pPr>
    </w:p>
    <w:p w14:paraId="160CA19A" w14:textId="77777777" w:rsidR="00B82C7A" w:rsidRPr="009612A7" w:rsidRDefault="00B82C7A" w:rsidP="003B3CC7">
      <w:pPr>
        <w:keepNext/>
        <w:keepLines/>
        <w:spacing w:after="0" w:line="240" w:lineRule="auto"/>
        <w:jc w:val="both"/>
        <w:rPr>
          <w:rFonts w:ascii="Open Sans" w:eastAsia="Times New Roman" w:hAnsi="Open Sans" w:cs="Open Sans"/>
          <w:sz w:val="20"/>
          <w:szCs w:val="20"/>
          <w:lang w:eastAsia="sl-SI"/>
        </w:rPr>
      </w:pPr>
    </w:p>
    <w:p w14:paraId="7DA03CDA" w14:textId="77777777" w:rsidR="00B82C7A" w:rsidRPr="009612A7" w:rsidRDefault="00B82C7A" w:rsidP="003B3CC7">
      <w:pPr>
        <w:keepNext/>
        <w:keepLines/>
        <w:spacing w:after="0" w:line="240" w:lineRule="auto"/>
        <w:jc w:val="both"/>
        <w:rPr>
          <w:rFonts w:ascii="Open Sans" w:eastAsia="Times New Roman" w:hAnsi="Open Sans" w:cs="Open Sans"/>
          <w:sz w:val="20"/>
          <w:szCs w:val="20"/>
          <w:lang w:eastAsia="sl-SI"/>
        </w:rPr>
      </w:pPr>
    </w:p>
    <w:p w14:paraId="074B61F9" w14:textId="77777777" w:rsidR="00B82C7A" w:rsidRPr="009612A7" w:rsidRDefault="00B82C7A" w:rsidP="003B3CC7">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9612A7" w14:paraId="27AE2D1A" w14:textId="77777777" w:rsidTr="00C84B75">
        <w:trPr>
          <w:trHeight w:val="851"/>
        </w:trPr>
        <w:tc>
          <w:tcPr>
            <w:tcW w:w="7094" w:type="dxa"/>
            <w:shd w:val="pct12" w:color="auto" w:fill="FFFFFF"/>
            <w:vAlign w:val="center"/>
          </w:tcPr>
          <w:p w14:paraId="71FA3AC9" w14:textId="77777777" w:rsidR="00302D6E" w:rsidRPr="009612A7" w:rsidRDefault="00302D6E"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RAZPISNA</w:t>
            </w:r>
            <w:r w:rsidR="00196005"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b/>
                <w:sz w:val="20"/>
                <w:szCs w:val="20"/>
                <w:lang w:eastAsia="sl-SI"/>
              </w:rPr>
              <w:t>DOKUMENTACIJA</w:t>
            </w:r>
          </w:p>
        </w:tc>
      </w:tr>
    </w:tbl>
    <w:p w14:paraId="6005107D" w14:textId="77777777" w:rsidR="00302D6E" w:rsidRPr="009612A7" w:rsidRDefault="00302D6E" w:rsidP="003B3CC7">
      <w:pPr>
        <w:keepNext/>
        <w:keepLines/>
        <w:spacing w:after="0" w:line="240" w:lineRule="auto"/>
        <w:ind w:right="-284"/>
        <w:jc w:val="center"/>
        <w:rPr>
          <w:rFonts w:ascii="Open Sans" w:eastAsia="Times New Roman" w:hAnsi="Open Sans" w:cs="Open Sans"/>
          <w:b/>
          <w:sz w:val="20"/>
          <w:szCs w:val="20"/>
          <w:lang w:eastAsia="sl-SI"/>
        </w:rPr>
      </w:pPr>
    </w:p>
    <w:p w14:paraId="3D5687A4" w14:textId="77777777" w:rsidR="00302D6E" w:rsidRPr="009612A7" w:rsidRDefault="00302D6E" w:rsidP="003B3CC7">
      <w:pPr>
        <w:keepNext/>
        <w:keepLines/>
        <w:spacing w:after="0" w:line="240" w:lineRule="auto"/>
        <w:ind w:right="-284"/>
        <w:jc w:val="center"/>
        <w:rPr>
          <w:rFonts w:ascii="Open Sans" w:eastAsia="Times New Roman" w:hAnsi="Open Sans" w:cs="Open Sans"/>
          <w:b/>
          <w:sz w:val="20"/>
          <w:szCs w:val="20"/>
          <w:lang w:eastAsia="sl-SI"/>
        </w:rPr>
      </w:pPr>
    </w:p>
    <w:p w14:paraId="3B9E7E90" w14:textId="77777777" w:rsidR="00C04B74" w:rsidRPr="009612A7" w:rsidRDefault="00C04B74" w:rsidP="003B3CC7">
      <w:pPr>
        <w:keepNext/>
        <w:keepLines/>
        <w:spacing w:after="0" w:line="240" w:lineRule="auto"/>
        <w:jc w:val="center"/>
        <w:rPr>
          <w:rFonts w:ascii="Open Sans" w:hAnsi="Open Sans" w:cs="Open Sans"/>
          <w:sz w:val="20"/>
          <w:szCs w:val="20"/>
        </w:rPr>
      </w:pPr>
      <w:r w:rsidRPr="009612A7">
        <w:rPr>
          <w:rFonts w:ascii="Open Sans" w:hAnsi="Open Sans" w:cs="Open Sans"/>
          <w:sz w:val="20"/>
          <w:szCs w:val="20"/>
        </w:rPr>
        <w:t>ZA ODDAJO JAVNEGA NAROČILA PO</w:t>
      </w:r>
      <w:r w:rsidR="00D6562E" w:rsidRPr="009612A7">
        <w:rPr>
          <w:rFonts w:ascii="Open Sans" w:hAnsi="Open Sans" w:cs="Open Sans"/>
          <w:sz w:val="20"/>
          <w:szCs w:val="20"/>
        </w:rPr>
        <w:t xml:space="preserve"> </w:t>
      </w:r>
      <w:r w:rsidR="002E34E4" w:rsidRPr="009612A7">
        <w:rPr>
          <w:rFonts w:ascii="Open Sans" w:hAnsi="Open Sans" w:cs="Open Sans"/>
          <w:sz w:val="20"/>
          <w:szCs w:val="20"/>
        </w:rPr>
        <w:t>POSTOPKU ODDAJE NAROČILA MALE VREDNOSTI</w:t>
      </w:r>
    </w:p>
    <w:p w14:paraId="4A6A27F0" w14:textId="77777777" w:rsidR="00302D6E" w:rsidRPr="009612A7" w:rsidRDefault="00302D6E" w:rsidP="003B3CC7">
      <w:pPr>
        <w:keepNext/>
        <w:keepLines/>
        <w:spacing w:after="0" w:line="240" w:lineRule="auto"/>
        <w:ind w:right="424"/>
        <w:jc w:val="center"/>
        <w:rPr>
          <w:rFonts w:ascii="Open Sans" w:eastAsia="Times New Roman" w:hAnsi="Open Sans" w:cs="Open Sans"/>
          <w:sz w:val="20"/>
          <w:szCs w:val="20"/>
          <w:lang w:eastAsia="sl-SI"/>
        </w:rPr>
      </w:pPr>
    </w:p>
    <w:p w14:paraId="658B02EB" w14:textId="77777777" w:rsidR="00B6119F" w:rsidRPr="009612A7" w:rsidRDefault="00B6119F" w:rsidP="003B3CC7">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20FBDE52" w14:textId="77777777" w:rsidR="00B6119F" w:rsidRPr="009612A7" w:rsidRDefault="00B6119F" w:rsidP="003B3CC7">
      <w:pPr>
        <w:keepNext/>
        <w:keepLines/>
        <w:spacing w:after="0" w:line="240" w:lineRule="auto"/>
        <w:ind w:right="424"/>
        <w:jc w:val="center"/>
        <w:rPr>
          <w:rFonts w:ascii="Open Sans" w:eastAsia="Times New Roman" w:hAnsi="Open Sans" w:cs="Open Sans"/>
          <w:b/>
          <w:color w:val="000000"/>
          <w:sz w:val="20"/>
          <w:szCs w:val="20"/>
          <w:lang w:eastAsia="sl-SI"/>
        </w:rPr>
      </w:pPr>
    </w:p>
    <w:p w14:paraId="798CA74F" w14:textId="1B4D98E2" w:rsidR="00302D6E" w:rsidRPr="009612A7" w:rsidRDefault="00235F7B" w:rsidP="003B3CC7">
      <w:pPr>
        <w:keepNext/>
        <w:keepLines/>
        <w:spacing w:after="0" w:line="240" w:lineRule="auto"/>
        <w:ind w:right="-2"/>
        <w:jc w:val="center"/>
        <w:rPr>
          <w:rFonts w:ascii="Open Sans" w:eastAsia="Times New Roman" w:hAnsi="Open Sans" w:cs="Open Sans"/>
          <w:b/>
          <w:sz w:val="20"/>
          <w:szCs w:val="20"/>
          <w:lang w:eastAsia="sl-SI"/>
        </w:rPr>
      </w:pPr>
      <w:r w:rsidRPr="009612A7">
        <w:rPr>
          <w:rFonts w:ascii="Open Sans" w:eastAsia="Times New Roman" w:hAnsi="Open Sans" w:cs="Open Sans"/>
          <w:b/>
          <w:color w:val="000000"/>
          <w:sz w:val="20"/>
          <w:szCs w:val="20"/>
          <w:lang w:eastAsia="sl-SI"/>
        </w:rPr>
        <w:t>Izvedba modernizacije upravljanja toplotnih postaj in reducirk</w:t>
      </w:r>
      <w:bookmarkEnd w:id="0"/>
      <w:bookmarkEnd w:id="1"/>
    </w:p>
    <w:p w14:paraId="23FB7265" w14:textId="77777777" w:rsidR="00302D6E" w:rsidRPr="009612A7" w:rsidRDefault="00302D6E" w:rsidP="003B3CC7">
      <w:pPr>
        <w:keepNext/>
        <w:keepLines/>
        <w:spacing w:after="0" w:line="240" w:lineRule="auto"/>
        <w:ind w:right="424"/>
        <w:jc w:val="center"/>
        <w:rPr>
          <w:rFonts w:ascii="Open Sans" w:eastAsia="Times New Roman" w:hAnsi="Open Sans" w:cs="Open Sans"/>
          <w:b/>
          <w:sz w:val="20"/>
          <w:szCs w:val="20"/>
          <w:lang w:eastAsia="sl-SI"/>
        </w:rPr>
      </w:pPr>
    </w:p>
    <w:p w14:paraId="0060475D" w14:textId="77777777" w:rsidR="00302D6E" w:rsidRPr="009612A7" w:rsidRDefault="00302D6E" w:rsidP="003B3CC7">
      <w:pPr>
        <w:keepNext/>
        <w:keepLines/>
        <w:spacing w:after="0" w:line="240" w:lineRule="auto"/>
        <w:ind w:right="424"/>
        <w:jc w:val="center"/>
        <w:rPr>
          <w:rFonts w:ascii="Open Sans" w:eastAsia="Times New Roman" w:hAnsi="Open Sans" w:cs="Open Sans"/>
          <w:b/>
          <w:sz w:val="20"/>
          <w:szCs w:val="20"/>
          <w:lang w:eastAsia="sl-SI"/>
        </w:rPr>
      </w:pPr>
    </w:p>
    <w:p w14:paraId="089E76E2" w14:textId="77777777" w:rsidR="0031663C" w:rsidRPr="009612A7" w:rsidRDefault="0031663C" w:rsidP="003B3CC7">
      <w:pPr>
        <w:keepNext/>
        <w:keepLines/>
        <w:spacing w:after="0" w:line="240" w:lineRule="auto"/>
        <w:ind w:right="424"/>
        <w:jc w:val="center"/>
        <w:rPr>
          <w:rFonts w:ascii="Open Sans" w:eastAsia="Times New Roman" w:hAnsi="Open Sans" w:cs="Open Sans"/>
          <w:noProof/>
          <w:sz w:val="20"/>
          <w:szCs w:val="20"/>
          <w:lang w:eastAsia="sl-SI"/>
        </w:rPr>
      </w:pPr>
    </w:p>
    <w:p w14:paraId="42436324" w14:textId="77777777" w:rsidR="00302D6E" w:rsidRPr="009612A7" w:rsidRDefault="00302D6E" w:rsidP="003B3CC7">
      <w:pPr>
        <w:keepNext/>
        <w:keepLines/>
        <w:spacing w:after="0" w:line="240" w:lineRule="auto"/>
        <w:ind w:right="424"/>
        <w:jc w:val="center"/>
        <w:rPr>
          <w:rFonts w:ascii="Open Sans" w:eastAsia="Times New Roman" w:hAnsi="Open Sans" w:cs="Open Sans"/>
          <w:noProof/>
          <w:sz w:val="20"/>
          <w:szCs w:val="20"/>
          <w:lang w:eastAsia="sl-SI"/>
        </w:rPr>
      </w:pPr>
    </w:p>
    <w:p w14:paraId="2E3F3649" w14:textId="77777777" w:rsidR="001B2DFA" w:rsidRPr="009612A7" w:rsidRDefault="001B2DFA" w:rsidP="003B3CC7">
      <w:pPr>
        <w:keepNext/>
        <w:keepLines/>
        <w:spacing w:after="0" w:line="240" w:lineRule="auto"/>
        <w:ind w:right="424"/>
        <w:jc w:val="center"/>
        <w:rPr>
          <w:rFonts w:ascii="Open Sans" w:eastAsia="Times New Roman" w:hAnsi="Open Sans" w:cs="Open Sans"/>
          <w:noProof/>
          <w:sz w:val="20"/>
          <w:szCs w:val="20"/>
          <w:lang w:eastAsia="sl-SI"/>
        </w:rPr>
      </w:pPr>
    </w:p>
    <w:p w14:paraId="4A124D62" w14:textId="77777777" w:rsidR="001B2DFA" w:rsidRPr="009612A7" w:rsidRDefault="001B2DFA" w:rsidP="003B3CC7">
      <w:pPr>
        <w:keepNext/>
        <w:keepLines/>
        <w:spacing w:after="0" w:line="240" w:lineRule="auto"/>
        <w:ind w:right="424"/>
        <w:jc w:val="center"/>
        <w:rPr>
          <w:rFonts w:ascii="Open Sans" w:eastAsia="Times New Roman" w:hAnsi="Open Sans" w:cs="Open Sans"/>
          <w:noProof/>
          <w:sz w:val="20"/>
          <w:szCs w:val="20"/>
          <w:lang w:eastAsia="sl-SI"/>
        </w:rPr>
      </w:pPr>
    </w:p>
    <w:p w14:paraId="3B2F91A7" w14:textId="77777777" w:rsidR="001B2DFA" w:rsidRPr="009612A7" w:rsidRDefault="001B2DFA" w:rsidP="003B3CC7">
      <w:pPr>
        <w:keepNext/>
        <w:keepLines/>
        <w:spacing w:after="0" w:line="240" w:lineRule="auto"/>
        <w:ind w:right="424"/>
        <w:jc w:val="center"/>
        <w:rPr>
          <w:rFonts w:ascii="Open Sans" w:eastAsia="Times New Roman" w:hAnsi="Open Sans" w:cs="Open Sans"/>
          <w:noProof/>
          <w:sz w:val="20"/>
          <w:szCs w:val="20"/>
          <w:lang w:eastAsia="sl-SI"/>
        </w:rPr>
      </w:pPr>
    </w:p>
    <w:p w14:paraId="2AF38079" w14:textId="77777777" w:rsidR="00302D6E" w:rsidRPr="009612A7" w:rsidRDefault="00302D6E" w:rsidP="003B3CC7">
      <w:pPr>
        <w:keepNext/>
        <w:keepLines/>
        <w:spacing w:after="0" w:line="240" w:lineRule="auto"/>
        <w:ind w:right="424"/>
        <w:jc w:val="center"/>
        <w:rPr>
          <w:rFonts w:ascii="Open Sans" w:eastAsia="Times New Roman" w:hAnsi="Open Sans" w:cs="Open Sans"/>
          <w:noProof/>
          <w:sz w:val="20"/>
          <w:szCs w:val="20"/>
          <w:lang w:eastAsia="sl-SI"/>
        </w:rPr>
      </w:pPr>
    </w:p>
    <w:p w14:paraId="5A945C66" w14:textId="48AC5144" w:rsidR="00DC663E" w:rsidRPr="009612A7" w:rsidRDefault="00B6119F" w:rsidP="003B3CC7">
      <w:pPr>
        <w:keepNext/>
        <w:keepLines/>
        <w:spacing w:after="0" w:line="240" w:lineRule="auto"/>
        <w:jc w:val="center"/>
        <w:rPr>
          <w:rFonts w:ascii="Open Sans" w:eastAsia="Times New Roman" w:hAnsi="Open Sans" w:cs="Open Sans"/>
          <w:noProof/>
          <w:sz w:val="20"/>
          <w:szCs w:val="20"/>
          <w:lang w:eastAsia="sl-SI"/>
        </w:rPr>
      </w:pPr>
      <w:r w:rsidRPr="009612A7">
        <w:rPr>
          <w:rFonts w:ascii="Open Sans" w:eastAsia="Times New Roman" w:hAnsi="Open Sans" w:cs="Open Sans"/>
          <w:noProof/>
          <w:sz w:val="20"/>
          <w:szCs w:val="20"/>
          <w:lang w:eastAsia="sl-SI"/>
        </w:rPr>
        <w:t>Ljubljana,</w:t>
      </w:r>
      <w:r w:rsidR="00517022" w:rsidRPr="009612A7">
        <w:rPr>
          <w:rFonts w:ascii="Open Sans" w:eastAsia="Times New Roman" w:hAnsi="Open Sans" w:cs="Open Sans"/>
          <w:noProof/>
          <w:sz w:val="20"/>
          <w:szCs w:val="20"/>
          <w:lang w:eastAsia="sl-SI"/>
        </w:rPr>
        <w:t xml:space="preserve"> </w:t>
      </w:r>
      <w:r w:rsidR="00854799">
        <w:rPr>
          <w:rFonts w:ascii="Open Sans" w:eastAsia="Times New Roman" w:hAnsi="Open Sans" w:cs="Open Sans"/>
          <w:noProof/>
          <w:sz w:val="20"/>
          <w:szCs w:val="20"/>
          <w:lang w:eastAsia="sl-SI"/>
        </w:rPr>
        <w:t>april</w:t>
      </w:r>
      <w:r w:rsidR="009C2B6E" w:rsidRPr="009612A7">
        <w:rPr>
          <w:rFonts w:ascii="Open Sans" w:eastAsia="Times New Roman" w:hAnsi="Open Sans" w:cs="Open Sans"/>
          <w:noProof/>
          <w:sz w:val="20"/>
          <w:szCs w:val="20"/>
          <w:lang w:eastAsia="sl-SI"/>
        </w:rPr>
        <w:t xml:space="preserve"> 2026</w:t>
      </w:r>
      <w:bookmarkStart w:id="2" w:name="_Toc178483388"/>
    </w:p>
    <w:p w14:paraId="08A9A8F9" w14:textId="77777777" w:rsidR="00DC663E" w:rsidRPr="009612A7" w:rsidRDefault="00DC663E" w:rsidP="003B3CC7">
      <w:pPr>
        <w:keepNext/>
        <w:keepLines/>
        <w:tabs>
          <w:tab w:val="left" w:pos="567"/>
        </w:tabs>
        <w:spacing w:after="0" w:line="240" w:lineRule="auto"/>
        <w:jc w:val="both"/>
        <w:rPr>
          <w:rFonts w:ascii="Open Sans" w:eastAsia="Times New Roman" w:hAnsi="Open Sans" w:cs="Open Sans"/>
          <w:noProof/>
          <w:sz w:val="20"/>
          <w:szCs w:val="20"/>
          <w:lang w:eastAsia="sl-SI"/>
        </w:rPr>
      </w:pPr>
    </w:p>
    <w:p w14:paraId="70D34ED0" w14:textId="77777777" w:rsidR="009C2B6E" w:rsidRPr="009612A7" w:rsidRDefault="00302D6E" w:rsidP="003B3CC7">
      <w:pPr>
        <w:keepNext/>
        <w:keepLines/>
        <w:tabs>
          <w:tab w:val="left" w:pos="567"/>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br w:type="page"/>
      </w:r>
    </w:p>
    <w:p w14:paraId="4F6F80E3" w14:textId="77777777" w:rsidR="009C2B6E" w:rsidRPr="009612A7" w:rsidRDefault="009C2B6E" w:rsidP="003B3CC7">
      <w:pPr>
        <w:keepNext/>
        <w:keepLines/>
        <w:tabs>
          <w:tab w:val="left" w:pos="567"/>
        </w:tabs>
        <w:spacing w:after="0" w:line="240" w:lineRule="auto"/>
        <w:jc w:val="center"/>
        <w:rPr>
          <w:rFonts w:ascii="Open Sans" w:eastAsia="Times New Roman" w:hAnsi="Open Sans" w:cs="Open Sans"/>
          <w:b/>
          <w:sz w:val="20"/>
          <w:szCs w:val="20"/>
          <w:lang w:eastAsia="sl-SI"/>
        </w:rPr>
      </w:pPr>
    </w:p>
    <w:p w14:paraId="6FC40BDB" w14:textId="758376BF" w:rsidR="00302D6E" w:rsidRPr="009612A7" w:rsidRDefault="00302D6E" w:rsidP="003B3CC7">
      <w:pPr>
        <w:keepNext/>
        <w:keepLines/>
        <w:tabs>
          <w:tab w:val="left" w:pos="567"/>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POVABILO K ODDAJI </w:t>
      </w:r>
      <w:bookmarkEnd w:id="2"/>
      <w:r w:rsidRPr="009612A7">
        <w:rPr>
          <w:rFonts w:ascii="Open Sans" w:eastAsia="Times New Roman" w:hAnsi="Open Sans" w:cs="Open Sans"/>
          <w:b/>
          <w:sz w:val="20"/>
          <w:szCs w:val="20"/>
          <w:lang w:eastAsia="sl-SI"/>
        </w:rPr>
        <w:t>PONUDBE</w:t>
      </w:r>
    </w:p>
    <w:p w14:paraId="4F07C1A0" w14:textId="77777777" w:rsidR="00302D6E" w:rsidRPr="009612A7" w:rsidRDefault="00302D6E" w:rsidP="003B3CC7">
      <w:pPr>
        <w:keepNext/>
        <w:keepLines/>
        <w:tabs>
          <w:tab w:val="left" w:pos="289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779BF4B5"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507BEF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0534C858"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54F6929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126179CE"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408A7EFF" w14:textId="0A54139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JAVNI HOLDING Ljubljana, d.o.o., Verovškova ulica 70, </w:t>
      </w:r>
      <w:r w:rsidR="009C2B6E" w:rsidRPr="009612A7">
        <w:rPr>
          <w:rFonts w:ascii="Open Sans" w:eastAsia="Times New Roman" w:hAnsi="Open Sans" w:cs="Open Sans"/>
          <w:sz w:val="20"/>
          <w:szCs w:val="20"/>
          <w:lang w:eastAsia="sl-SI"/>
        </w:rPr>
        <w:t>1000 Ljub</w:t>
      </w:r>
      <w:r w:rsidRPr="009612A7">
        <w:rPr>
          <w:rFonts w:ascii="Open Sans" w:eastAsia="Times New Roman" w:hAnsi="Open Sans" w:cs="Open Sans"/>
          <w:sz w:val="20"/>
          <w:szCs w:val="20"/>
          <w:lang w:eastAsia="sl-SI"/>
        </w:rPr>
        <w:t xml:space="preserve">ljana, na podlagi pooblastila </w:t>
      </w:r>
      <w:r w:rsidR="00AE1CE7" w:rsidRPr="009612A7">
        <w:rPr>
          <w:rFonts w:ascii="Open Sans" w:eastAsia="Times New Roman" w:hAnsi="Open Sans" w:cs="Open Sans"/>
          <w:sz w:val="20"/>
          <w:szCs w:val="20"/>
          <w:lang w:eastAsia="sl-SI"/>
        </w:rPr>
        <w:t>JAVNEGA PODJETJA E</w:t>
      </w:r>
      <w:r w:rsidR="00C04B74" w:rsidRPr="009612A7">
        <w:rPr>
          <w:rFonts w:ascii="Open Sans" w:eastAsia="Times New Roman" w:hAnsi="Open Sans" w:cs="Open Sans"/>
          <w:sz w:val="20"/>
          <w:szCs w:val="20"/>
          <w:lang w:eastAsia="sl-SI"/>
        </w:rPr>
        <w:t>NERGETIK</w:t>
      </w:r>
      <w:r w:rsidR="00AE1CE7" w:rsidRPr="009612A7">
        <w:rPr>
          <w:rFonts w:ascii="Open Sans" w:eastAsia="Times New Roman" w:hAnsi="Open Sans" w:cs="Open Sans"/>
          <w:sz w:val="20"/>
          <w:szCs w:val="20"/>
          <w:lang w:eastAsia="sl-SI"/>
        </w:rPr>
        <w:t xml:space="preserve">A LJUBLJANA </w:t>
      </w:r>
      <w:r w:rsidR="00712BC8" w:rsidRPr="009612A7">
        <w:rPr>
          <w:rFonts w:ascii="Open Sans" w:eastAsia="Times New Roman" w:hAnsi="Open Sans" w:cs="Open Sans"/>
          <w:sz w:val="20"/>
          <w:szCs w:val="20"/>
          <w:lang w:eastAsia="sl-SI"/>
        </w:rPr>
        <w:t xml:space="preserve">d.o.o., </w:t>
      </w:r>
      <w:r w:rsidR="00DE5313" w:rsidRPr="009612A7">
        <w:rPr>
          <w:rFonts w:ascii="Open Sans" w:eastAsia="Times New Roman" w:hAnsi="Open Sans" w:cs="Open Sans"/>
          <w:sz w:val="20"/>
          <w:szCs w:val="20"/>
          <w:lang w:eastAsia="sl-SI"/>
        </w:rPr>
        <w:t>Verovškova</w:t>
      </w:r>
      <w:r w:rsidR="004D6372" w:rsidRPr="009612A7">
        <w:rPr>
          <w:rFonts w:ascii="Open Sans" w:eastAsia="Times New Roman" w:hAnsi="Open Sans" w:cs="Open Sans"/>
          <w:sz w:val="20"/>
          <w:szCs w:val="20"/>
          <w:lang w:eastAsia="sl-SI"/>
        </w:rPr>
        <w:t xml:space="preserve"> ulica</w:t>
      </w:r>
      <w:r w:rsidR="00712BC8" w:rsidRPr="009612A7">
        <w:rPr>
          <w:rFonts w:ascii="Open Sans" w:eastAsia="Times New Roman" w:hAnsi="Open Sans" w:cs="Open Sans"/>
          <w:sz w:val="20"/>
          <w:szCs w:val="20"/>
          <w:lang w:eastAsia="sl-SI"/>
        </w:rPr>
        <w:t xml:space="preserve"> </w:t>
      </w:r>
      <w:r w:rsidR="00DE5313" w:rsidRPr="009612A7">
        <w:rPr>
          <w:rFonts w:ascii="Open Sans" w:eastAsia="Times New Roman" w:hAnsi="Open Sans" w:cs="Open Sans"/>
          <w:sz w:val="20"/>
          <w:szCs w:val="20"/>
          <w:lang w:eastAsia="sl-SI"/>
        </w:rPr>
        <w:t>62</w:t>
      </w:r>
      <w:r w:rsidR="00712BC8" w:rsidRPr="009612A7">
        <w:rPr>
          <w:rFonts w:ascii="Open Sans" w:eastAsia="Times New Roman" w:hAnsi="Open Sans" w:cs="Open Sans"/>
          <w:sz w:val="20"/>
          <w:szCs w:val="20"/>
          <w:lang w:eastAsia="sl-SI"/>
        </w:rPr>
        <w:t>, 1000 Ljubljana</w:t>
      </w:r>
      <w:r w:rsidR="009737B9" w:rsidRPr="009612A7">
        <w:rPr>
          <w:rFonts w:ascii="Open Sans" w:eastAsia="Times New Roman" w:hAnsi="Open Sans" w:cs="Open Sans"/>
          <w:sz w:val="20"/>
          <w:szCs w:val="20"/>
          <w:lang w:eastAsia="sl-SI"/>
        </w:rPr>
        <w:t xml:space="preserve"> št. </w:t>
      </w:r>
      <w:r w:rsidR="00854799">
        <w:rPr>
          <w:rFonts w:ascii="Open Sans" w:eastAsia="Times New Roman" w:hAnsi="Open Sans" w:cs="Open Sans"/>
          <w:sz w:val="20"/>
          <w:szCs w:val="20"/>
          <w:lang w:eastAsia="sl-SI"/>
        </w:rPr>
        <w:t>ENLJ-SPV-143/26</w:t>
      </w:r>
      <w:r w:rsidR="00036DAB" w:rsidRPr="009612A7">
        <w:rPr>
          <w:rFonts w:ascii="Open Sans" w:eastAsia="Times New Roman" w:hAnsi="Open Sans" w:cs="Open Sans"/>
          <w:sz w:val="20"/>
          <w:szCs w:val="20"/>
          <w:lang w:eastAsia="sl-SI"/>
        </w:rPr>
        <w:t xml:space="preserve"> </w:t>
      </w:r>
    </w:p>
    <w:p w14:paraId="1C36C818"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7CA6F0D2"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2B7199A8"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 vabi </w:t>
      </w:r>
    </w:p>
    <w:p w14:paraId="40209521"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D05D753"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242257CE"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548F4CB5"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 zainteresirane ponudnike, da predložijo svojo ponudbo po zahtevah razpisne dokumentacije za oddajo javnega naročila:</w:t>
      </w:r>
    </w:p>
    <w:p w14:paraId="187E918D"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4AA280E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5736E31F"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FB3FC9E"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6EF29DD" w14:textId="7A87D58D" w:rsidR="00830E65" w:rsidRPr="009612A7" w:rsidRDefault="00235F7B" w:rsidP="003B3CC7">
      <w:pPr>
        <w:keepNext/>
        <w:keepLines/>
        <w:spacing w:after="0" w:line="240" w:lineRule="auto"/>
        <w:ind w:right="-2"/>
        <w:jc w:val="center"/>
        <w:rPr>
          <w:rFonts w:ascii="Open Sans" w:eastAsia="Times New Roman" w:hAnsi="Open Sans" w:cs="Open Sans"/>
          <w:b/>
          <w:sz w:val="20"/>
          <w:szCs w:val="20"/>
          <w:lang w:eastAsia="sl-SI"/>
        </w:rPr>
      </w:pPr>
      <w:r w:rsidRPr="009612A7">
        <w:rPr>
          <w:rFonts w:ascii="Open Sans" w:eastAsia="Times New Roman" w:hAnsi="Open Sans" w:cs="Open Sans"/>
          <w:b/>
          <w:color w:val="000000"/>
          <w:sz w:val="20"/>
          <w:szCs w:val="20"/>
          <w:lang w:eastAsia="sl-SI"/>
        </w:rPr>
        <w:t>Izvedba modernizacije upravljanja toplotnih postaj in reducirk</w:t>
      </w:r>
    </w:p>
    <w:p w14:paraId="0025F5DB" w14:textId="77777777" w:rsidR="008F74E8" w:rsidRPr="009612A7" w:rsidRDefault="008F74E8" w:rsidP="003B3CC7">
      <w:pPr>
        <w:keepNext/>
        <w:keepLines/>
        <w:spacing w:after="0" w:line="240" w:lineRule="auto"/>
        <w:ind w:right="424"/>
        <w:jc w:val="both"/>
        <w:rPr>
          <w:rFonts w:ascii="Open Sans" w:eastAsia="Times New Roman" w:hAnsi="Open Sans" w:cs="Open Sans"/>
          <w:b/>
          <w:sz w:val="20"/>
          <w:szCs w:val="20"/>
          <w:lang w:eastAsia="sl-SI"/>
        </w:rPr>
      </w:pPr>
    </w:p>
    <w:p w14:paraId="4B557B9E" w14:textId="77777777" w:rsidR="00302D6E" w:rsidRPr="009612A7" w:rsidRDefault="00302D6E" w:rsidP="003B3CC7">
      <w:pPr>
        <w:keepNext/>
        <w:keepLines/>
        <w:spacing w:after="0" w:line="240" w:lineRule="auto"/>
        <w:ind w:right="565"/>
        <w:jc w:val="both"/>
        <w:rPr>
          <w:rFonts w:ascii="Open Sans" w:eastAsia="Times New Roman" w:hAnsi="Open Sans" w:cs="Open Sans"/>
          <w:b/>
          <w:noProof/>
          <w:sz w:val="20"/>
          <w:szCs w:val="20"/>
          <w:lang w:eastAsia="sl-SI"/>
        </w:rPr>
      </w:pPr>
    </w:p>
    <w:p w14:paraId="29744AEC"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D6AFE86"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CB33CC3"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Razpisna dokumentacija natančno določa predmet javnega naročila ter pogoje</w:t>
      </w:r>
      <w:r w:rsidR="00C04B74" w:rsidRPr="009612A7">
        <w:rPr>
          <w:rFonts w:ascii="Open Sans" w:eastAsia="Times New Roman" w:hAnsi="Open Sans" w:cs="Open Sans"/>
          <w:sz w:val="20"/>
          <w:szCs w:val="20"/>
          <w:lang w:eastAsia="sl-SI"/>
        </w:rPr>
        <w:t>, zahteve</w:t>
      </w:r>
      <w:r w:rsidR="009737B9" w:rsidRPr="009612A7">
        <w:rPr>
          <w:rFonts w:ascii="Open Sans" w:eastAsia="Times New Roman" w:hAnsi="Open Sans" w:cs="Open Sans"/>
          <w:sz w:val="20"/>
          <w:szCs w:val="20"/>
          <w:lang w:eastAsia="sl-SI"/>
        </w:rPr>
        <w:t xml:space="preserve"> in merila</w:t>
      </w:r>
      <w:r w:rsidR="00C04B74" w:rsidRPr="009612A7">
        <w:rPr>
          <w:rFonts w:ascii="Open Sans" w:eastAsia="Times New Roman" w:hAnsi="Open Sans" w:cs="Open Sans"/>
          <w:sz w:val="20"/>
          <w:szCs w:val="20"/>
          <w:lang w:eastAsia="sl-SI"/>
        </w:rPr>
        <w:t xml:space="preserve"> naročnika</w:t>
      </w:r>
      <w:r w:rsidRPr="009612A7">
        <w:rPr>
          <w:rFonts w:ascii="Open Sans" w:eastAsia="Times New Roman" w:hAnsi="Open Sans" w:cs="Open Sans"/>
          <w:sz w:val="20"/>
          <w:szCs w:val="20"/>
          <w:lang w:eastAsia="sl-SI"/>
        </w:rPr>
        <w:t xml:space="preserve"> za izbiro najugodnejšega ponudnika, s katerim bo sklenjena pogodba</w:t>
      </w:r>
      <w:r w:rsidR="00C84B75" w:rsidRPr="009612A7">
        <w:rPr>
          <w:rFonts w:ascii="Open Sans" w:eastAsia="Times New Roman" w:hAnsi="Open Sans" w:cs="Open Sans"/>
          <w:sz w:val="20"/>
          <w:szCs w:val="20"/>
          <w:lang w:eastAsia="sl-SI"/>
        </w:rPr>
        <w:t xml:space="preserve"> za predmetno javno naročilo</w:t>
      </w:r>
      <w:r w:rsidRPr="009612A7">
        <w:rPr>
          <w:rFonts w:ascii="Open Sans" w:eastAsia="Times New Roman" w:hAnsi="Open Sans" w:cs="Open Sans"/>
          <w:sz w:val="20"/>
          <w:szCs w:val="20"/>
          <w:lang w:eastAsia="sl-SI"/>
        </w:rPr>
        <w:t xml:space="preserve">. </w:t>
      </w:r>
    </w:p>
    <w:p w14:paraId="432ED5D6"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76CE5A24"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5650A64"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704C8D25"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spoštovanjem!</w:t>
      </w:r>
    </w:p>
    <w:p w14:paraId="43CFB715"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12AF772D"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07BA4F4"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27419E7"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4B129719" w14:textId="77777777" w:rsidR="00CA452B" w:rsidRPr="009612A7" w:rsidRDefault="00CA452B"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33B6E4E" w14:textId="77777777" w:rsidR="00CA452B" w:rsidRPr="009612A7" w:rsidRDefault="00CA452B" w:rsidP="003B3CC7">
      <w:pPr>
        <w:keepNext/>
        <w:keepLines/>
        <w:spacing w:after="0" w:line="240" w:lineRule="auto"/>
        <w:ind w:left="5670"/>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Direktor družbe</w:t>
      </w:r>
    </w:p>
    <w:p w14:paraId="3A03601B" w14:textId="77777777" w:rsidR="00CA452B" w:rsidRPr="009612A7" w:rsidRDefault="00CA452B" w:rsidP="003B3CC7">
      <w:pPr>
        <w:keepNext/>
        <w:keepLines/>
        <w:spacing w:after="0" w:line="240" w:lineRule="auto"/>
        <w:ind w:left="5670"/>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l.r. Krištof MLAKAR</w:t>
      </w:r>
    </w:p>
    <w:p w14:paraId="2E8AC75F"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1D0F6001" w14:textId="77777777" w:rsidR="00302D6E" w:rsidRPr="009612A7" w:rsidRDefault="00302D6E"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highlight w:val="lightGray"/>
          <w:lang w:eastAsia="sl-SI"/>
        </w:rPr>
        <w:br w:type="page"/>
      </w:r>
      <w:r w:rsidRPr="009612A7">
        <w:rPr>
          <w:rFonts w:ascii="Open Sans" w:eastAsia="Times New Roman" w:hAnsi="Open Sans" w:cs="Open Sans"/>
          <w:b/>
          <w:sz w:val="20"/>
          <w:szCs w:val="20"/>
          <w:lang w:eastAsia="sl-SI"/>
        </w:rPr>
        <w:lastRenderedPageBreak/>
        <w:t xml:space="preserve">SPLOŠNA DOLOČILA </w:t>
      </w:r>
    </w:p>
    <w:p w14:paraId="71E2CDB1"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p>
    <w:p w14:paraId="24F9FC82" w14:textId="77777777" w:rsidR="00302D6E" w:rsidRPr="009612A7" w:rsidRDefault="00302D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Predmet javnega naročila </w:t>
      </w:r>
    </w:p>
    <w:p w14:paraId="2558CEC9"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p>
    <w:p w14:paraId="5B01BA67" w14:textId="1D905F79" w:rsidR="0082350D" w:rsidRPr="009612A7" w:rsidRDefault="00B35FC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Predmet javnega naročila </w:t>
      </w:r>
      <w:r w:rsidR="00D101BE" w:rsidRPr="009612A7">
        <w:rPr>
          <w:rFonts w:ascii="Open Sans" w:eastAsia="Times New Roman" w:hAnsi="Open Sans" w:cs="Open Sans"/>
          <w:sz w:val="20"/>
          <w:szCs w:val="20"/>
          <w:lang w:eastAsia="sl-SI"/>
        </w:rPr>
        <w:t>je</w:t>
      </w:r>
      <w:r w:rsidR="009C2B6E" w:rsidRPr="009612A7">
        <w:rPr>
          <w:rFonts w:ascii="Open Sans" w:eastAsia="Times New Roman" w:hAnsi="Open Sans" w:cs="Open Sans"/>
          <w:sz w:val="20"/>
          <w:szCs w:val="20"/>
          <w:lang w:eastAsia="sl-SI"/>
        </w:rPr>
        <w:t xml:space="preserve"> i</w:t>
      </w:r>
      <w:r w:rsidR="00235F7B" w:rsidRPr="009612A7">
        <w:rPr>
          <w:rFonts w:ascii="Open Sans" w:eastAsia="Times New Roman" w:hAnsi="Open Sans" w:cs="Open Sans"/>
          <w:sz w:val="20"/>
          <w:szCs w:val="20"/>
          <w:lang w:eastAsia="sl-SI"/>
        </w:rPr>
        <w:t>zvedba modernizacije upravljanja toplotnih postaj in reducirk</w:t>
      </w:r>
      <w:r w:rsidR="00C47F57" w:rsidRPr="009612A7">
        <w:rPr>
          <w:rFonts w:ascii="Open Sans" w:eastAsia="Times New Roman" w:hAnsi="Open Sans" w:cs="Open Sans"/>
          <w:sz w:val="20"/>
          <w:szCs w:val="20"/>
          <w:lang w:eastAsia="sl-SI"/>
        </w:rPr>
        <w:t xml:space="preserve"> na lokaciji naročnika Toplarniška ulica 19, Ljubljana.</w:t>
      </w:r>
      <w:r w:rsidR="008C1A70" w:rsidRPr="009612A7">
        <w:rPr>
          <w:rFonts w:ascii="Open Sans" w:eastAsia="Times New Roman" w:hAnsi="Open Sans" w:cs="Open Sans"/>
          <w:sz w:val="20"/>
          <w:szCs w:val="20"/>
          <w:lang w:eastAsia="sl-SI"/>
        </w:rPr>
        <w:t xml:space="preserve"> </w:t>
      </w:r>
    </w:p>
    <w:p w14:paraId="6C58E2E6" w14:textId="77777777" w:rsidR="0082350D" w:rsidRPr="009612A7" w:rsidRDefault="0082350D" w:rsidP="003B3CC7">
      <w:pPr>
        <w:keepNext/>
        <w:keepLines/>
        <w:spacing w:after="0" w:line="240" w:lineRule="auto"/>
        <w:jc w:val="both"/>
        <w:rPr>
          <w:rFonts w:ascii="Open Sans" w:eastAsia="Times New Roman" w:hAnsi="Open Sans" w:cs="Open Sans"/>
          <w:sz w:val="20"/>
          <w:szCs w:val="20"/>
          <w:lang w:eastAsia="sl-SI"/>
        </w:rPr>
      </w:pPr>
    </w:p>
    <w:p w14:paraId="29057775" w14:textId="5E4F39DC" w:rsidR="00185781" w:rsidRPr="009612A7" w:rsidRDefault="00185781"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Predmet javnega naročila je podrobno opredeljen </w:t>
      </w:r>
      <w:r w:rsidR="00702C3B">
        <w:rPr>
          <w:rFonts w:ascii="Open Sans" w:eastAsia="Times New Roman" w:hAnsi="Open Sans" w:cs="Open Sans"/>
          <w:sz w:val="20"/>
          <w:szCs w:val="20"/>
          <w:lang w:eastAsia="sl-SI"/>
        </w:rPr>
        <w:t xml:space="preserve">v </w:t>
      </w:r>
      <w:r w:rsidRPr="009612A7">
        <w:rPr>
          <w:rFonts w:ascii="Open Sans" w:eastAsia="Times New Roman" w:hAnsi="Open Sans" w:cs="Open Sans"/>
          <w:sz w:val="20"/>
          <w:szCs w:val="20"/>
          <w:lang w:eastAsia="sl-SI"/>
        </w:rPr>
        <w:t xml:space="preserve">Tehnični specifikaciji predmeta javnega naročila </w:t>
      </w:r>
      <w:r w:rsidR="00702C3B">
        <w:rPr>
          <w:rFonts w:ascii="Open Sans" w:eastAsia="Times New Roman" w:hAnsi="Open Sans" w:cs="Open Sans"/>
          <w:sz w:val="20"/>
          <w:szCs w:val="20"/>
          <w:lang w:eastAsia="sl-SI"/>
        </w:rPr>
        <w:t xml:space="preserve"> ter v</w:t>
      </w:r>
      <w:r w:rsidR="00702C3B" w:rsidRPr="00702C3B">
        <w:rPr>
          <w:rFonts w:ascii="Open Sans" w:eastAsia="Times New Roman" w:hAnsi="Open Sans" w:cs="Open Sans"/>
          <w:sz w:val="20"/>
          <w:szCs w:val="20"/>
          <w:lang w:eastAsia="sl-SI"/>
        </w:rPr>
        <w:t xml:space="preserve"> projektn</w:t>
      </w:r>
      <w:r w:rsidR="00702C3B">
        <w:rPr>
          <w:rFonts w:ascii="Open Sans" w:eastAsia="Times New Roman" w:hAnsi="Open Sans" w:cs="Open Sans"/>
          <w:sz w:val="20"/>
          <w:szCs w:val="20"/>
          <w:lang w:eastAsia="sl-SI"/>
        </w:rPr>
        <w:t>i</w:t>
      </w:r>
      <w:r w:rsidR="00702C3B" w:rsidRPr="00702C3B">
        <w:rPr>
          <w:rFonts w:ascii="Open Sans" w:eastAsia="Times New Roman" w:hAnsi="Open Sans" w:cs="Open Sans"/>
          <w:sz w:val="20"/>
          <w:szCs w:val="20"/>
          <w:lang w:eastAsia="sl-SI"/>
        </w:rPr>
        <w:t xml:space="preserve"> dokumentacij</w:t>
      </w:r>
      <w:r w:rsidR="00702C3B">
        <w:rPr>
          <w:rFonts w:ascii="Open Sans" w:eastAsia="Times New Roman" w:hAnsi="Open Sans" w:cs="Open Sans"/>
          <w:sz w:val="20"/>
          <w:szCs w:val="20"/>
          <w:lang w:eastAsia="sl-SI"/>
        </w:rPr>
        <w:t>i</w:t>
      </w:r>
      <w:r w:rsidR="00702C3B" w:rsidRPr="00702C3B">
        <w:rPr>
          <w:rFonts w:ascii="Open Sans" w:eastAsia="Times New Roman" w:hAnsi="Open Sans" w:cs="Open Sans"/>
          <w:sz w:val="20"/>
          <w:szCs w:val="20"/>
          <w:lang w:eastAsia="sl-SI"/>
        </w:rPr>
        <w:t xml:space="preserve"> (PZI) za modernizacijo upravljanja toplotnih postaj in reducirk št. NR-7815/15 iz leta 2026, ki ga je izdelalo podjetje  </w:t>
      </w:r>
      <w:r w:rsidR="00834021">
        <w:rPr>
          <w:rFonts w:ascii="Open Sans" w:eastAsia="Times New Roman" w:hAnsi="Open Sans" w:cs="Open Sans"/>
          <w:sz w:val="20"/>
          <w:szCs w:val="20"/>
          <w:lang w:eastAsia="sl-SI"/>
        </w:rPr>
        <w:t>Siemens Energy.</w:t>
      </w:r>
      <w:r w:rsidR="00702C3B" w:rsidRPr="00702C3B">
        <w:rPr>
          <w:rFonts w:ascii="Open Sans" w:eastAsia="Times New Roman" w:hAnsi="Open Sans" w:cs="Open Sans"/>
          <w:sz w:val="20"/>
          <w:szCs w:val="20"/>
          <w:lang w:eastAsia="sl-SI"/>
        </w:rPr>
        <w:t xml:space="preserve"> </w:t>
      </w:r>
      <w:r w:rsidR="00834021">
        <w:rPr>
          <w:rFonts w:ascii="Open Sans" w:eastAsia="Times New Roman" w:hAnsi="Open Sans" w:cs="Open Sans"/>
          <w:sz w:val="20"/>
          <w:szCs w:val="20"/>
          <w:lang w:eastAsia="sl-SI"/>
        </w:rPr>
        <w:t>P</w:t>
      </w:r>
      <w:r w:rsidR="00702C3B" w:rsidRPr="00702C3B">
        <w:rPr>
          <w:rFonts w:ascii="Open Sans" w:eastAsia="Times New Roman" w:hAnsi="Open Sans" w:cs="Open Sans"/>
          <w:sz w:val="20"/>
          <w:szCs w:val="20"/>
          <w:lang w:eastAsia="sl-SI"/>
        </w:rPr>
        <w:t>onudnik prejme</w:t>
      </w:r>
      <w:r w:rsidR="00834021">
        <w:rPr>
          <w:rFonts w:ascii="Open Sans" w:eastAsia="Times New Roman" w:hAnsi="Open Sans" w:cs="Open Sans"/>
          <w:sz w:val="20"/>
          <w:szCs w:val="20"/>
          <w:lang w:eastAsia="sl-SI"/>
        </w:rPr>
        <w:t xml:space="preserve"> dokumentacijo PZI</w:t>
      </w:r>
      <w:r w:rsidR="00702C3B" w:rsidRPr="00702C3B">
        <w:rPr>
          <w:rFonts w:ascii="Open Sans" w:eastAsia="Times New Roman" w:hAnsi="Open Sans" w:cs="Open Sans"/>
          <w:sz w:val="20"/>
          <w:szCs w:val="20"/>
          <w:lang w:eastAsia="sl-SI"/>
        </w:rPr>
        <w:t xml:space="preserve"> na ogledu objekta.</w:t>
      </w:r>
      <w:r w:rsidRPr="009612A7">
        <w:rPr>
          <w:rFonts w:ascii="Open Sans" w:eastAsia="Times New Roman" w:hAnsi="Open Sans" w:cs="Open Sans"/>
          <w:sz w:val="20"/>
          <w:szCs w:val="20"/>
          <w:lang w:eastAsia="sl-SI"/>
        </w:rPr>
        <w:t xml:space="preserve"> </w:t>
      </w:r>
    </w:p>
    <w:p w14:paraId="51C49E8B" w14:textId="77777777" w:rsidR="00185781" w:rsidRPr="009612A7" w:rsidRDefault="00185781" w:rsidP="003B3CC7">
      <w:pPr>
        <w:keepNext/>
        <w:keepLines/>
        <w:spacing w:after="0" w:line="240" w:lineRule="auto"/>
        <w:jc w:val="both"/>
        <w:rPr>
          <w:rFonts w:ascii="Open Sans" w:eastAsia="Times New Roman" w:hAnsi="Open Sans" w:cs="Open Sans"/>
          <w:sz w:val="20"/>
          <w:szCs w:val="20"/>
          <w:lang w:eastAsia="sl-SI"/>
        </w:rPr>
      </w:pPr>
    </w:p>
    <w:p w14:paraId="7F030891" w14:textId="77777777" w:rsidR="00185781" w:rsidRPr="009612A7" w:rsidRDefault="00185781"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326CAD38" w14:textId="77777777" w:rsidR="00545138" w:rsidRDefault="00545138" w:rsidP="003B3CC7">
      <w:pPr>
        <w:keepNext/>
        <w:keepLines/>
        <w:spacing w:after="0" w:line="240" w:lineRule="auto"/>
        <w:jc w:val="both"/>
        <w:rPr>
          <w:rFonts w:ascii="Open Sans" w:eastAsia="Times New Roman" w:hAnsi="Open Sans" w:cs="Open Sans"/>
          <w:sz w:val="20"/>
          <w:szCs w:val="20"/>
          <w:lang w:eastAsia="sl-SI"/>
        </w:rPr>
      </w:pPr>
    </w:p>
    <w:p w14:paraId="484AA478" w14:textId="2B8DBFE8" w:rsidR="00854799" w:rsidRPr="00F07EB7" w:rsidRDefault="00854799" w:rsidP="00854799">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v predhodno izvedenem postopku zbiranja ponudb po postopku oddaje naročila male vrednosti št. ENLJ-SPV-</w:t>
      </w:r>
      <w:r>
        <w:rPr>
          <w:rFonts w:ascii="Open Sans" w:eastAsia="Times New Roman" w:hAnsi="Open Sans" w:cs="Open Sans"/>
          <w:sz w:val="20"/>
          <w:szCs w:val="20"/>
          <w:lang w:eastAsia="sl-SI"/>
        </w:rPr>
        <w:t>32</w:t>
      </w:r>
      <w:r w:rsidRPr="00F07EB7">
        <w:rPr>
          <w:rFonts w:ascii="Open Sans" w:eastAsia="Times New Roman" w:hAnsi="Open Sans" w:cs="Open Sans"/>
          <w:sz w:val="20"/>
          <w:szCs w:val="20"/>
          <w:lang w:eastAsia="sl-SI"/>
        </w:rPr>
        <w:t xml:space="preserve">/26 ni pridobil </w:t>
      </w:r>
      <w:r>
        <w:rPr>
          <w:rFonts w:ascii="Open Sans" w:eastAsia="Times New Roman" w:hAnsi="Open Sans" w:cs="Open Sans"/>
          <w:sz w:val="20"/>
          <w:szCs w:val="20"/>
          <w:lang w:eastAsia="sl-SI"/>
        </w:rPr>
        <w:t xml:space="preserve">dopustne </w:t>
      </w:r>
      <w:r w:rsidRPr="00F07EB7">
        <w:rPr>
          <w:rFonts w:ascii="Open Sans" w:eastAsia="Times New Roman" w:hAnsi="Open Sans" w:cs="Open Sans"/>
          <w:sz w:val="20"/>
          <w:szCs w:val="20"/>
          <w:lang w:eastAsia="sl-SI"/>
        </w:rPr>
        <w:t>ponudbe.</w:t>
      </w:r>
    </w:p>
    <w:p w14:paraId="679B34EF" w14:textId="77777777" w:rsidR="00854799" w:rsidRPr="009612A7" w:rsidRDefault="00854799" w:rsidP="003B3CC7">
      <w:pPr>
        <w:keepNext/>
        <w:keepLines/>
        <w:spacing w:after="0" w:line="240" w:lineRule="auto"/>
        <w:jc w:val="both"/>
        <w:rPr>
          <w:rFonts w:ascii="Open Sans" w:eastAsia="Times New Roman" w:hAnsi="Open Sans" w:cs="Open Sans"/>
          <w:sz w:val="20"/>
          <w:szCs w:val="20"/>
          <w:lang w:eastAsia="sl-SI"/>
        </w:rPr>
      </w:pPr>
    </w:p>
    <w:p w14:paraId="0E3E11A4" w14:textId="77777777" w:rsidR="00302D6E" w:rsidRPr="009612A7" w:rsidRDefault="00302D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Podatki o naročniku</w:t>
      </w:r>
    </w:p>
    <w:p w14:paraId="7E37815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268D7DE" w14:textId="13621BAC" w:rsidR="00F76312" w:rsidRPr="009612A7" w:rsidRDefault="008A2E30"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javnega naročila je </w:t>
      </w:r>
      <w:r w:rsidR="00F04830" w:rsidRPr="009612A7">
        <w:rPr>
          <w:rFonts w:ascii="Open Sans" w:eastAsia="Times New Roman" w:hAnsi="Open Sans" w:cs="Open Sans"/>
          <w:sz w:val="20"/>
          <w:szCs w:val="20"/>
          <w:lang w:eastAsia="sl-SI"/>
        </w:rPr>
        <w:t xml:space="preserve">JAVNO PODJETJE ENERGETIKA LJUBLJANA </w:t>
      </w:r>
      <w:r w:rsidR="00712BC8" w:rsidRPr="009612A7">
        <w:rPr>
          <w:rFonts w:ascii="Open Sans" w:eastAsia="Times New Roman" w:hAnsi="Open Sans" w:cs="Open Sans"/>
          <w:sz w:val="20"/>
          <w:szCs w:val="20"/>
          <w:lang w:eastAsia="sl-SI"/>
        </w:rPr>
        <w:t xml:space="preserve">d.o.o., </w:t>
      </w:r>
      <w:r w:rsidR="002012D2" w:rsidRPr="009612A7">
        <w:rPr>
          <w:rFonts w:ascii="Open Sans" w:eastAsia="Times New Roman" w:hAnsi="Open Sans" w:cs="Open Sans"/>
          <w:sz w:val="20"/>
          <w:szCs w:val="20"/>
          <w:lang w:eastAsia="sl-SI"/>
        </w:rPr>
        <w:t>Verovškova</w:t>
      </w:r>
      <w:r w:rsidR="00712BC8" w:rsidRPr="009612A7">
        <w:rPr>
          <w:rFonts w:ascii="Open Sans" w:eastAsia="Times New Roman" w:hAnsi="Open Sans" w:cs="Open Sans"/>
          <w:sz w:val="20"/>
          <w:szCs w:val="20"/>
          <w:lang w:eastAsia="sl-SI"/>
        </w:rPr>
        <w:t xml:space="preserve"> </w:t>
      </w:r>
      <w:r w:rsidR="003A6149" w:rsidRPr="009612A7">
        <w:rPr>
          <w:rFonts w:ascii="Open Sans" w:eastAsia="Times New Roman" w:hAnsi="Open Sans" w:cs="Open Sans"/>
          <w:sz w:val="20"/>
          <w:szCs w:val="20"/>
          <w:lang w:eastAsia="sl-SI"/>
        </w:rPr>
        <w:t xml:space="preserve">ulica </w:t>
      </w:r>
      <w:r w:rsidR="002012D2" w:rsidRPr="009612A7">
        <w:rPr>
          <w:rFonts w:ascii="Open Sans" w:eastAsia="Times New Roman" w:hAnsi="Open Sans" w:cs="Open Sans"/>
          <w:sz w:val="20"/>
          <w:szCs w:val="20"/>
          <w:lang w:eastAsia="sl-SI"/>
        </w:rPr>
        <w:t>62</w:t>
      </w:r>
      <w:r w:rsidR="00712BC8" w:rsidRPr="009612A7">
        <w:rPr>
          <w:rFonts w:ascii="Open Sans" w:eastAsia="Times New Roman" w:hAnsi="Open Sans" w:cs="Open Sans"/>
          <w:sz w:val="20"/>
          <w:szCs w:val="20"/>
          <w:lang w:eastAsia="sl-SI"/>
        </w:rPr>
        <w:t>, 1000 Ljubljana</w:t>
      </w:r>
      <w:r w:rsidRPr="009612A7">
        <w:rPr>
          <w:rFonts w:ascii="Open Sans" w:eastAsia="Times New Roman" w:hAnsi="Open Sans" w:cs="Open Sans"/>
          <w:sz w:val="20"/>
          <w:szCs w:val="20"/>
          <w:lang w:eastAsia="sl-SI"/>
        </w:rPr>
        <w:t>,</w:t>
      </w:r>
      <w:r w:rsidRPr="009612A7">
        <w:rPr>
          <w:rFonts w:ascii="Open Sans" w:eastAsia="Times New Roman" w:hAnsi="Open Sans" w:cs="Open Sans"/>
          <w:b/>
          <w:sz w:val="20"/>
          <w:szCs w:val="20"/>
          <w:lang w:eastAsia="sl-SI"/>
        </w:rPr>
        <w:t xml:space="preserve"> </w:t>
      </w:r>
      <w:r w:rsidR="00BD1DCC" w:rsidRPr="009612A7">
        <w:rPr>
          <w:rFonts w:ascii="Open Sans" w:eastAsia="Times New Roman" w:hAnsi="Open Sans" w:cs="Open Sans"/>
          <w:sz w:val="20"/>
          <w:szCs w:val="20"/>
          <w:lang w:eastAsia="sl-SI"/>
        </w:rPr>
        <w:t>ki je na podlagi pooblastila</w:t>
      </w:r>
      <w:r w:rsidR="00CA2E12" w:rsidRPr="009612A7">
        <w:rPr>
          <w:rFonts w:ascii="Open Sans" w:eastAsia="Times New Roman" w:hAnsi="Open Sans" w:cs="Open Sans"/>
          <w:sz w:val="20"/>
          <w:szCs w:val="20"/>
          <w:lang w:eastAsia="sl-SI"/>
        </w:rPr>
        <w:t xml:space="preserve"> </w:t>
      </w:r>
      <w:r w:rsidR="00CA2E12" w:rsidRPr="009612A7">
        <w:rPr>
          <w:rFonts w:ascii="Open Sans" w:eastAsia="Times New Roman" w:hAnsi="Open Sans" w:cs="Open Sans"/>
          <w:bCs/>
          <w:sz w:val="20"/>
          <w:szCs w:val="20"/>
          <w:lang w:eastAsia="sl-SI"/>
        </w:rPr>
        <w:t xml:space="preserve">št. </w:t>
      </w:r>
      <w:r w:rsidR="00854799">
        <w:rPr>
          <w:rFonts w:ascii="Open Sans" w:eastAsia="Times New Roman" w:hAnsi="Open Sans" w:cs="Open Sans"/>
          <w:noProof/>
          <w:sz w:val="20"/>
          <w:szCs w:val="20"/>
          <w:lang w:eastAsia="sl-SI"/>
        </w:rPr>
        <w:t>ENLJ-SPV-143/26</w:t>
      </w:r>
      <w:r w:rsidR="00036DAB" w:rsidRPr="009612A7">
        <w:rPr>
          <w:rFonts w:ascii="Open Sans" w:eastAsia="Times New Roman" w:hAnsi="Open Sans" w:cs="Open Sans"/>
          <w:noProof/>
          <w:sz w:val="20"/>
          <w:szCs w:val="20"/>
          <w:lang w:eastAsia="sl-SI"/>
        </w:rPr>
        <w:t xml:space="preserve"> </w:t>
      </w:r>
      <w:r w:rsidRPr="009612A7">
        <w:rPr>
          <w:rFonts w:ascii="Open Sans" w:eastAsia="Times New Roman" w:hAnsi="Open Sans" w:cs="Open Sans"/>
          <w:sz w:val="20"/>
          <w:szCs w:val="20"/>
          <w:lang w:eastAsia="sl-SI"/>
        </w:rPr>
        <w:t xml:space="preserve">prenesel izvedbo </w:t>
      </w:r>
      <w:r w:rsidR="003A6149" w:rsidRPr="009612A7">
        <w:rPr>
          <w:rFonts w:ascii="Open Sans" w:eastAsia="Times New Roman" w:hAnsi="Open Sans" w:cs="Open Sans"/>
          <w:sz w:val="20"/>
          <w:szCs w:val="20"/>
          <w:lang w:eastAsia="sl-SI"/>
        </w:rPr>
        <w:t xml:space="preserve">postopka </w:t>
      </w:r>
      <w:r w:rsidRPr="009612A7">
        <w:rPr>
          <w:rFonts w:ascii="Open Sans" w:eastAsia="Times New Roman" w:hAnsi="Open Sans" w:cs="Open Sans"/>
          <w:sz w:val="20"/>
          <w:szCs w:val="20"/>
          <w:lang w:eastAsia="sl-SI"/>
        </w:rPr>
        <w:t>oddaje javnega naročila za »</w:t>
      </w:r>
      <w:r w:rsidR="00235F7B" w:rsidRPr="009612A7">
        <w:rPr>
          <w:rFonts w:ascii="Open Sans" w:eastAsia="Times New Roman" w:hAnsi="Open Sans" w:cs="Open Sans"/>
          <w:color w:val="000000"/>
          <w:sz w:val="20"/>
          <w:szCs w:val="20"/>
          <w:lang w:eastAsia="sl-SI"/>
        </w:rPr>
        <w:t>Izvedb</w:t>
      </w:r>
      <w:r w:rsidR="009C2B6E" w:rsidRPr="009612A7">
        <w:rPr>
          <w:rFonts w:ascii="Open Sans" w:eastAsia="Times New Roman" w:hAnsi="Open Sans" w:cs="Open Sans"/>
          <w:color w:val="000000"/>
          <w:sz w:val="20"/>
          <w:szCs w:val="20"/>
          <w:lang w:eastAsia="sl-SI"/>
        </w:rPr>
        <w:t>o</w:t>
      </w:r>
      <w:r w:rsidR="00235F7B" w:rsidRPr="009612A7">
        <w:rPr>
          <w:rFonts w:ascii="Open Sans" w:eastAsia="Times New Roman" w:hAnsi="Open Sans" w:cs="Open Sans"/>
          <w:color w:val="000000"/>
          <w:sz w:val="20"/>
          <w:szCs w:val="20"/>
          <w:lang w:eastAsia="sl-SI"/>
        </w:rPr>
        <w:t xml:space="preserve"> modernizacije upravljanja toplotnih postaj in reducirk</w:t>
      </w:r>
      <w:r w:rsidR="00B35FC8" w:rsidRPr="009612A7">
        <w:rPr>
          <w:rFonts w:ascii="Open Sans" w:eastAsia="Times New Roman" w:hAnsi="Open Sans" w:cs="Open Sans"/>
          <w:color w:val="000000"/>
          <w:sz w:val="20"/>
          <w:szCs w:val="20"/>
          <w:lang w:eastAsia="sl-SI"/>
        </w:rPr>
        <w:t xml:space="preserve">« </w:t>
      </w:r>
      <w:r w:rsidRPr="009612A7">
        <w:rPr>
          <w:rFonts w:ascii="Open Sans" w:eastAsia="Times New Roman" w:hAnsi="Open Sans" w:cs="Open Sans"/>
          <w:sz w:val="20"/>
          <w:szCs w:val="20"/>
          <w:lang w:eastAsia="sl-SI"/>
        </w:rPr>
        <w:t xml:space="preserve">na JAVNI HOLDING Ljubljana, d.o.o., Verovškova ulica 70, 1000 Ljubljana. </w:t>
      </w:r>
    </w:p>
    <w:p w14:paraId="7B2E3896" w14:textId="77777777" w:rsidR="00B46129" w:rsidRPr="009612A7" w:rsidRDefault="00B46129" w:rsidP="003B3CC7">
      <w:pPr>
        <w:keepNext/>
        <w:keepLines/>
        <w:spacing w:after="0" w:line="240" w:lineRule="auto"/>
        <w:ind w:right="-2"/>
        <w:jc w:val="both"/>
        <w:rPr>
          <w:rFonts w:ascii="Open Sans" w:eastAsia="Times New Roman" w:hAnsi="Open Sans" w:cs="Open Sans"/>
          <w:sz w:val="20"/>
          <w:szCs w:val="20"/>
          <w:lang w:eastAsia="sl-SI"/>
        </w:rPr>
      </w:pPr>
    </w:p>
    <w:p w14:paraId="373DC3A3" w14:textId="77777777" w:rsidR="00302D6E" w:rsidRPr="009612A7" w:rsidRDefault="00302D6E" w:rsidP="003B3CC7">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9612A7">
        <w:rPr>
          <w:rFonts w:ascii="Open Sans" w:eastAsia="Times New Roman" w:hAnsi="Open Sans" w:cs="Open Sans"/>
          <w:b/>
          <w:sz w:val="20"/>
          <w:szCs w:val="20"/>
          <w:lang w:eastAsia="sl-SI"/>
        </w:rPr>
        <w:t>Pravna podlaga</w:t>
      </w:r>
    </w:p>
    <w:p w14:paraId="5787027B"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bookmarkEnd w:id="3"/>
    <w:bookmarkEnd w:id="4"/>
    <w:bookmarkEnd w:id="5"/>
    <w:bookmarkEnd w:id="6"/>
    <w:bookmarkEnd w:id="7"/>
    <w:p w14:paraId="71770059" w14:textId="77777777" w:rsidR="0082350D" w:rsidRPr="009612A7" w:rsidRDefault="0082350D"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Javno naročilo se izvaja skladno z določbami:</w:t>
      </w:r>
    </w:p>
    <w:p w14:paraId="5255CC50"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Zakona o javnem naročanju (Ur. l. RS, št. 91/15, 14/18, 121/21, 10/22, 74/22 – odl. US, 100/22 – ZNUZSZS, 28/23, 88/23 – ZOPNN-F in 83/25 – ZOUL; v nadaljevanju: ZJN-3),</w:t>
      </w:r>
    </w:p>
    <w:p w14:paraId="31A3C11B"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Zakona o pravnem varstvu v postopkih javnega naročanja (Uradni list RS, št. 43/11, 60/11 – ZTP-D, 63/13, 90/14 – ZDU-1I, 60/17, 72/19 in 83/25 – ZOUL; v nadaljevanju: ZPVPJN),</w:t>
      </w:r>
    </w:p>
    <w:p w14:paraId="7234014C"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Obligacijskega zakonika (Uradni list RS, št. 97/07 – uradno prečiščeno besedilo, 64/16 – odl. US in 20/18 – OROZ631, v nadaljevanju: Obligacijski zakonik),</w:t>
      </w:r>
    </w:p>
    <w:p w14:paraId="5022AE4E"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ostalih predpisov, ki temeljijo na zgoraj navedenih zakonih ter veljavno zakonodajo, ki se nanaša na predmet javnega naročila.</w:t>
      </w:r>
    </w:p>
    <w:p w14:paraId="22B08A80" w14:textId="77777777" w:rsidR="00C47F57" w:rsidRPr="009612A7" w:rsidRDefault="00C47F57" w:rsidP="003B3CC7">
      <w:pPr>
        <w:pStyle w:val="BESEDILO"/>
        <w:keepNext/>
        <w:widowControl/>
        <w:tabs>
          <w:tab w:val="clear" w:pos="2155"/>
        </w:tabs>
        <w:rPr>
          <w:rFonts w:ascii="Open Sans" w:hAnsi="Open Sans" w:cs="Open Sans"/>
          <w:kern w:val="0"/>
        </w:rPr>
      </w:pPr>
    </w:p>
    <w:p w14:paraId="69BE1FC6" w14:textId="77777777" w:rsidR="00C47F57" w:rsidRPr="009612A7" w:rsidRDefault="00C47F57"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Jezik in denarna enota</w:t>
      </w:r>
    </w:p>
    <w:p w14:paraId="3DD5CF83" w14:textId="77777777" w:rsidR="00C47F57" w:rsidRPr="009612A7" w:rsidRDefault="00C47F57" w:rsidP="003B3CC7">
      <w:pPr>
        <w:keepNext/>
        <w:keepLines/>
        <w:spacing w:after="0" w:line="240" w:lineRule="auto"/>
        <w:jc w:val="both"/>
        <w:rPr>
          <w:rFonts w:ascii="Open Sans" w:eastAsia="Times New Roman" w:hAnsi="Open Sans" w:cs="Open Sans"/>
          <w:b/>
          <w:sz w:val="20"/>
          <w:szCs w:val="20"/>
          <w:lang w:eastAsia="sl-SI"/>
        </w:rPr>
      </w:pPr>
    </w:p>
    <w:p w14:paraId="5268625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09914E3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673619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Finančni podatki morajo biti podani v evrih, na do dve  (2) decimalni mesti natančno.</w:t>
      </w:r>
    </w:p>
    <w:p w14:paraId="33729E4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F2E5F15"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Opredelitev postopka in odločitev o oddaji naročila</w:t>
      </w:r>
    </w:p>
    <w:p w14:paraId="4102944D"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1B00287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r w:rsidRPr="009612A7">
        <w:rPr>
          <w:rFonts w:ascii="Open Sans" w:eastAsia="Times New Roman" w:hAnsi="Open Sans" w:cs="Open Sans"/>
          <w:sz w:val="20"/>
          <w:szCs w:val="20"/>
          <w:lang w:eastAsia="sl-SI"/>
        </w:rPr>
        <w:t xml:space="preserve">Naročnik izvaja javno naročilo po postopku oddaje naročila male vrednosti v skladu s 47. členom ZJN-3. </w:t>
      </w:r>
      <w:r w:rsidRPr="009612A7">
        <w:rPr>
          <w:rFonts w:ascii="Open Sans" w:eastAsia="Times New Roman" w:hAnsi="Open Sans" w:cs="Open Sans"/>
          <w:sz w:val="20"/>
          <w:szCs w:val="20"/>
          <w:lang w:val="x-none" w:eastAsia="sl-SI"/>
        </w:rPr>
        <w:t xml:space="preserve">Naročnik bo po </w:t>
      </w:r>
      <w:r w:rsidRPr="009612A7">
        <w:rPr>
          <w:rFonts w:ascii="Open Sans" w:eastAsia="Times New Roman" w:hAnsi="Open Sans" w:cs="Open Sans"/>
          <w:sz w:val="20"/>
          <w:szCs w:val="20"/>
          <w:lang w:eastAsia="sl-SI"/>
        </w:rPr>
        <w:t>pogajanjih,</w:t>
      </w:r>
      <w:r w:rsidRPr="009612A7">
        <w:rPr>
          <w:rFonts w:ascii="Open Sans" w:eastAsia="Times New Roman" w:hAnsi="Open Sans" w:cs="Open Sans"/>
          <w:sz w:val="20"/>
          <w:szCs w:val="20"/>
          <w:lang w:val="x-none" w:eastAsia="sl-SI"/>
        </w:rPr>
        <w:t xml:space="preserve"> pregledu, preveritvi</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val="x-none" w:eastAsia="sl-SI"/>
        </w:rPr>
        <w:t>in ocenjevanju ponudb, izbral ponudnika z najugodnejš</w:t>
      </w:r>
      <w:r w:rsidRPr="009612A7">
        <w:rPr>
          <w:rFonts w:ascii="Open Sans" w:eastAsia="Times New Roman" w:hAnsi="Open Sans" w:cs="Open Sans"/>
          <w:sz w:val="20"/>
          <w:szCs w:val="20"/>
          <w:lang w:eastAsia="sl-SI"/>
        </w:rPr>
        <w:t>o</w:t>
      </w:r>
      <w:r w:rsidRPr="009612A7">
        <w:rPr>
          <w:rFonts w:ascii="Open Sans" w:eastAsia="Times New Roman" w:hAnsi="Open Sans" w:cs="Open Sans"/>
          <w:sz w:val="20"/>
          <w:szCs w:val="20"/>
          <w:lang w:val="x-none" w:eastAsia="sl-SI"/>
        </w:rPr>
        <w:t xml:space="preserve"> ponudbo</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val="x-none" w:eastAsia="sl-SI"/>
        </w:rPr>
        <w:t>glede na postavljena merila.</w:t>
      </w:r>
    </w:p>
    <w:p w14:paraId="701E071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B02183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pogodbe pisno.</w:t>
      </w:r>
    </w:p>
    <w:p w14:paraId="2A6754A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5926D192" w14:textId="77777777" w:rsidR="009C2B6E" w:rsidRPr="009612A7" w:rsidRDefault="009C2B6E" w:rsidP="003B3CC7">
      <w:pPr>
        <w:keepNext/>
        <w:keepLines/>
        <w:spacing w:after="0" w:line="240" w:lineRule="auto"/>
        <w:jc w:val="both"/>
        <w:rPr>
          <w:rFonts w:ascii="Open Sans" w:eastAsia="Times New Roman" w:hAnsi="Open Sans" w:cs="Open Sans"/>
          <w:i/>
          <w:sz w:val="20"/>
          <w:szCs w:val="20"/>
          <w:u w:val="single"/>
          <w:lang w:eastAsia="sl-SI"/>
        </w:rPr>
      </w:pPr>
      <w:r w:rsidRPr="009612A7">
        <w:rPr>
          <w:rFonts w:ascii="Open Sans" w:eastAsia="Times New Roman" w:hAnsi="Open Sans" w:cs="Open Sans"/>
          <w:i/>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142BE82"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060B6485"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Dodatna pojasnila ponudnikom</w:t>
      </w:r>
    </w:p>
    <w:p w14:paraId="7E1BE83A"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FA8F5D4" w14:textId="03BF40F5"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Dodatna pojasnila o razpisni dokumentaciji ali vprašanja lahko zainteresirani ponudniki zahtevajo preko </w:t>
      </w:r>
      <w:r w:rsidRPr="009612A7">
        <w:rPr>
          <w:rFonts w:ascii="Open Sans" w:hAnsi="Open Sans" w:cs="Open Sans"/>
          <w:b/>
          <w:sz w:val="20"/>
          <w:szCs w:val="20"/>
        </w:rPr>
        <w:t>Portala javnih naročil</w:t>
      </w:r>
      <w:r w:rsidRPr="009612A7">
        <w:rPr>
          <w:rFonts w:ascii="Open Sans" w:hAnsi="Open Sans" w:cs="Open Sans"/>
          <w:sz w:val="20"/>
          <w:szCs w:val="20"/>
        </w:rPr>
        <w:t>, vendar najkasneje do</w:t>
      </w:r>
      <w:bookmarkStart w:id="8" w:name="_Hlk217896724"/>
      <w:r w:rsidR="00854799">
        <w:rPr>
          <w:rFonts w:ascii="Open Sans" w:hAnsi="Open Sans" w:cs="Open Sans"/>
          <w:sz w:val="20"/>
          <w:szCs w:val="20"/>
        </w:rPr>
        <w:t xml:space="preserve"> </w:t>
      </w:r>
      <w:r w:rsidR="00FF20BC">
        <w:rPr>
          <w:rFonts w:ascii="Open Sans" w:hAnsi="Open Sans" w:cs="Open Sans"/>
          <w:b/>
          <w:bCs/>
          <w:sz w:val="20"/>
          <w:szCs w:val="20"/>
        </w:rPr>
        <w:t>20</w:t>
      </w:r>
      <w:r w:rsidR="00854799">
        <w:rPr>
          <w:rFonts w:ascii="Open Sans" w:hAnsi="Open Sans" w:cs="Open Sans"/>
          <w:b/>
          <w:bCs/>
          <w:sz w:val="20"/>
          <w:szCs w:val="20"/>
        </w:rPr>
        <w:t>.</w:t>
      </w:r>
      <w:r w:rsidRPr="009612A7">
        <w:rPr>
          <w:rFonts w:ascii="Open Sans" w:hAnsi="Open Sans" w:cs="Open Sans"/>
          <w:b/>
          <w:bCs/>
          <w:sz w:val="20"/>
          <w:szCs w:val="20"/>
        </w:rPr>
        <w:t xml:space="preserve"> </w:t>
      </w:r>
      <w:r w:rsidR="00FF20BC">
        <w:rPr>
          <w:rFonts w:ascii="Open Sans" w:hAnsi="Open Sans" w:cs="Open Sans"/>
          <w:b/>
          <w:bCs/>
          <w:sz w:val="20"/>
          <w:szCs w:val="20"/>
        </w:rPr>
        <w:t>4</w:t>
      </w:r>
      <w:r w:rsidRPr="009612A7">
        <w:rPr>
          <w:rFonts w:ascii="Open Sans" w:hAnsi="Open Sans" w:cs="Open Sans"/>
          <w:b/>
          <w:bCs/>
          <w:sz w:val="20"/>
          <w:szCs w:val="20"/>
        </w:rPr>
        <w:t xml:space="preserve">. 2026 </w:t>
      </w:r>
      <w:bookmarkEnd w:id="8"/>
      <w:r w:rsidRPr="009612A7">
        <w:rPr>
          <w:rFonts w:ascii="Open Sans" w:hAnsi="Open Sans" w:cs="Open Sans"/>
          <w:b/>
          <w:bCs/>
          <w:sz w:val="20"/>
          <w:szCs w:val="20"/>
        </w:rPr>
        <w:t>do 1</w:t>
      </w:r>
      <w:r w:rsidR="00971B17">
        <w:rPr>
          <w:rFonts w:ascii="Open Sans" w:hAnsi="Open Sans" w:cs="Open Sans"/>
          <w:b/>
          <w:bCs/>
          <w:sz w:val="20"/>
          <w:szCs w:val="20"/>
        </w:rPr>
        <w:t>2</w:t>
      </w:r>
      <w:r w:rsidRPr="009612A7">
        <w:rPr>
          <w:rFonts w:ascii="Open Sans" w:hAnsi="Open Sans" w:cs="Open Sans"/>
          <w:b/>
          <w:bCs/>
          <w:sz w:val="20"/>
          <w:szCs w:val="20"/>
        </w:rPr>
        <w:t>. ure</w:t>
      </w:r>
      <w:r w:rsidRPr="009612A7">
        <w:rPr>
          <w:rFonts w:ascii="Open Sans" w:hAnsi="Open Sans" w:cs="Open Sans"/>
          <w:sz w:val="20"/>
          <w:szCs w:val="20"/>
        </w:rPr>
        <w:t>. Odgovori oz. pojasnila bodo objavljeni na Portalu javnih naročil ter na spletnem naslovu naročnika in podjetja JAVNI HOLDING Ljubljana, d.o.o. (</w:t>
      </w:r>
      <w:hyperlink r:id="rId8" w:history="1">
        <w:r w:rsidRPr="009612A7">
          <w:rPr>
            <w:rStyle w:val="Hiperpovezava"/>
            <w:rFonts w:ascii="Open Sans" w:hAnsi="Open Sans" w:cs="Open Sans"/>
            <w:sz w:val="20"/>
            <w:szCs w:val="20"/>
          </w:rPr>
          <w:t>http://www.jhl.si/javna-narocila-iz-podjetij</w:t>
        </w:r>
      </w:hyperlink>
      <w:r w:rsidRPr="009612A7">
        <w:rPr>
          <w:rFonts w:ascii="Open Sans" w:hAnsi="Open Sans" w:cs="Open Sans"/>
          <w:sz w:val="20"/>
          <w:szCs w:val="20"/>
        </w:rPr>
        <w:t>) na mestu, kjer je objavljena razpisna dokumentacija, najkasneje en (1) dan pred rokom za oddajo ponudbe, pod pogojem, da bo zahteva posredovana pravočasno. Na drugače posredovane zahteve za dodatna pojasnila ali vprašanja naročnik ni dolžan odgovoriti.</w:t>
      </w:r>
    </w:p>
    <w:p w14:paraId="5FEB8A2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A1ECBBC"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Predložitev ponudbe</w:t>
      </w:r>
    </w:p>
    <w:p w14:paraId="3A7ACA88"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13B89814" w14:textId="24810ECE"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val="x-none" w:eastAsia="sl-SI"/>
        </w:rPr>
        <w:t xml:space="preserve">Ponudnik nosi vse stroške priprave in predložitve ponudbe. </w:t>
      </w:r>
      <w:r w:rsidRPr="009612A7">
        <w:rPr>
          <w:rFonts w:ascii="Open Sans" w:eastAsia="Times New Roman" w:hAnsi="Open Sans" w:cs="Open Sans"/>
          <w:sz w:val="20"/>
          <w:szCs w:val="20"/>
          <w:lang w:eastAsia="sl-SI"/>
        </w:rPr>
        <w:t xml:space="preserve">Rok za predložitev ponudb je najkasneje do </w:t>
      </w:r>
      <w:r w:rsidR="00FF20BC">
        <w:rPr>
          <w:rFonts w:ascii="Open Sans" w:hAnsi="Open Sans" w:cs="Open Sans"/>
          <w:b/>
          <w:bCs/>
          <w:sz w:val="20"/>
          <w:szCs w:val="20"/>
        </w:rPr>
        <w:t>2</w:t>
      </w:r>
      <w:r w:rsidR="00FF20BC">
        <w:rPr>
          <w:rFonts w:ascii="Open Sans" w:hAnsi="Open Sans" w:cs="Open Sans"/>
          <w:b/>
          <w:bCs/>
          <w:sz w:val="20"/>
          <w:szCs w:val="20"/>
        </w:rPr>
        <w:t>4</w:t>
      </w:r>
      <w:r w:rsidR="00FF20BC">
        <w:rPr>
          <w:rFonts w:ascii="Open Sans" w:hAnsi="Open Sans" w:cs="Open Sans"/>
          <w:b/>
          <w:bCs/>
          <w:sz w:val="20"/>
          <w:szCs w:val="20"/>
        </w:rPr>
        <w:t>.</w:t>
      </w:r>
      <w:r w:rsidR="00FF20BC" w:rsidRPr="009612A7">
        <w:rPr>
          <w:rFonts w:ascii="Open Sans" w:hAnsi="Open Sans" w:cs="Open Sans"/>
          <w:b/>
          <w:bCs/>
          <w:sz w:val="20"/>
          <w:szCs w:val="20"/>
        </w:rPr>
        <w:t xml:space="preserve"> </w:t>
      </w:r>
      <w:r w:rsidR="00FF20BC">
        <w:rPr>
          <w:rFonts w:ascii="Open Sans" w:hAnsi="Open Sans" w:cs="Open Sans"/>
          <w:b/>
          <w:bCs/>
          <w:sz w:val="20"/>
          <w:szCs w:val="20"/>
        </w:rPr>
        <w:t>4</w:t>
      </w:r>
      <w:r w:rsidR="00FF20BC" w:rsidRPr="009612A7">
        <w:rPr>
          <w:rFonts w:ascii="Open Sans" w:hAnsi="Open Sans" w:cs="Open Sans"/>
          <w:b/>
          <w:bCs/>
          <w:sz w:val="20"/>
          <w:szCs w:val="20"/>
        </w:rPr>
        <w:t xml:space="preserve">. 2026 </w:t>
      </w:r>
      <w:r w:rsidRPr="009612A7">
        <w:rPr>
          <w:rFonts w:ascii="Open Sans" w:hAnsi="Open Sans" w:cs="Open Sans"/>
          <w:b/>
          <w:bCs/>
          <w:sz w:val="20"/>
          <w:szCs w:val="20"/>
        </w:rPr>
        <w:t>do 10. ure</w:t>
      </w:r>
      <w:r w:rsidRPr="009612A7">
        <w:rPr>
          <w:rFonts w:ascii="Open Sans" w:eastAsia="Times New Roman" w:hAnsi="Open Sans" w:cs="Open Sans"/>
          <w:sz w:val="20"/>
          <w:szCs w:val="20"/>
          <w:lang w:eastAsia="sl-SI"/>
        </w:rPr>
        <w:t>.</w:t>
      </w:r>
    </w:p>
    <w:p w14:paraId="2BAEF47C"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71E5FBE1"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9612A7">
          <w:rPr>
            <w:rStyle w:val="Hiperpovezava"/>
            <w:rFonts w:ascii="Open Sans" w:eastAsia="Times New Roman" w:hAnsi="Open Sans" w:cs="Open Sans"/>
            <w:color w:val="auto"/>
            <w:sz w:val="20"/>
            <w:szCs w:val="20"/>
            <w:lang w:val="x-none" w:eastAsia="sl-SI"/>
          </w:rPr>
          <w:t>https://ejn.gov.si</w:t>
        </w:r>
      </w:hyperlink>
      <w:r w:rsidRPr="009612A7">
        <w:rPr>
          <w:rFonts w:ascii="Open Sans" w:eastAsia="Times New Roman" w:hAnsi="Open Sans" w:cs="Open Sans"/>
          <w:sz w:val="20"/>
          <w:szCs w:val="20"/>
          <w:lang w:eastAsia="sl-SI"/>
        </w:rPr>
        <w:t xml:space="preserve">, v skladu </w:t>
      </w:r>
      <w:r w:rsidRPr="009612A7">
        <w:rPr>
          <w:rFonts w:ascii="Open Sans" w:eastAsia="Times New Roman" w:hAnsi="Open Sans" w:cs="Open Sans"/>
          <w:sz w:val="20"/>
          <w:szCs w:val="20"/>
          <w:u w:val="single"/>
          <w:lang w:eastAsia="sl-SI"/>
        </w:rPr>
        <w:t xml:space="preserve">s </w:t>
      </w:r>
      <w:r w:rsidRPr="009612A7">
        <w:rPr>
          <w:rFonts w:ascii="Open Sans" w:eastAsia="Times New Roman" w:hAnsi="Open Sans" w:cs="Open Sans"/>
          <w:b/>
          <w:sz w:val="20"/>
          <w:szCs w:val="20"/>
          <w:u w:val="single"/>
          <w:lang w:eastAsia="sl-SI"/>
        </w:rPr>
        <w:t>poglavjem 7</w:t>
      </w:r>
      <w:r w:rsidRPr="009612A7">
        <w:rPr>
          <w:rFonts w:ascii="Open Sans" w:eastAsia="Times New Roman" w:hAnsi="Open Sans" w:cs="Open Sans"/>
          <w:sz w:val="20"/>
          <w:szCs w:val="20"/>
          <w:u w:val="single"/>
          <w:lang w:eastAsia="sl-SI"/>
        </w:rPr>
        <w:t xml:space="preserve"> te razpisne dokumentacije</w:t>
      </w:r>
      <w:r w:rsidRPr="009612A7">
        <w:rPr>
          <w:rFonts w:ascii="Open Sans" w:eastAsia="Times New Roman" w:hAnsi="Open Sans" w:cs="Open Sans"/>
          <w:sz w:val="20"/>
          <w:szCs w:val="20"/>
          <w:lang w:eastAsia="sl-SI"/>
        </w:rPr>
        <w:t>.</w:t>
      </w:r>
    </w:p>
    <w:p w14:paraId="1EFCE7D8"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val="x-none" w:eastAsia="sl-SI"/>
        </w:rPr>
      </w:pPr>
    </w:p>
    <w:p w14:paraId="6756FBBE" w14:textId="77777777"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bookmarkStart w:id="9" w:name="_Toc116720500"/>
      <w:bookmarkStart w:id="10" w:name="_Toc116720564"/>
      <w:bookmarkStart w:id="11" w:name="_Toc116783473"/>
      <w:bookmarkStart w:id="12" w:name="_Toc116792907"/>
      <w:bookmarkStart w:id="13" w:name="_Toc136417479"/>
      <w:r w:rsidRPr="009612A7">
        <w:rPr>
          <w:rFonts w:ascii="Open Sans" w:eastAsia="Times New Roman" w:hAnsi="Open Sans" w:cs="Open Sans"/>
          <w:b/>
          <w:sz w:val="20"/>
          <w:szCs w:val="20"/>
          <w:lang w:eastAsia="sl-SI"/>
        </w:rPr>
        <w:t>Odpiranje ponudb</w:t>
      </w:r>
      <w:bookmarkEnd w:id="9"/>
      <w:bookmarkEnd w:id="10"/>
      <w:bookmarkEnd w:id="11"/>
      <w:bookmarkEnd w:id="12"/>
      <w:bookmarkEnd w:id="13"/>
    </w:p>
    <w:p w14:paraId="0F04A3A9" w14:textId="77777777" w:rsidR="009C2B6E" w:rsidRPr="009612A7" w:rsidRDefault="009C2B6E" w:rsidP="003B3CC7">
      <w:pPr>
        <w:keepNext/>
        <w:keepLines/>
        <w:widowControl w:val="0"/>
        <w:spacing w:after="0" w:line="240" w:lineRule="auto"/>
        <w:jc w:val="both"/>
        <w:rPr>
          <w:rFonts w:ascii="Open Sans" w:eastAsia="Times New Roman" w:hAnsi="Open Sans" w:cs="Open Sans"/>
          <w:b/>
          <w:sz w:val="20"/>
          <w:szCs w:val="20"/>
          <w:lang w:eastAsia="sl-SI"/>
        </w:rPr>
      </w:pPr>
    </w:p>
    <w:p w14:paraId="400732A2" w14:textId="383824C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Odpiranje ponudb bo potekalo avtomatično v informacijskem sistemu e-JN dne </w:t>
      </w:r>
      <w:r w:rsidR="00FF20BC">
        <w:rPr>
          <w:rFonts w:ascii="Open Sans" w:hAnsi="Open Sans" w:cs="Open Sans"/>
          <w:b/>
          <w:bCs/>
          <w:sz w:val="20"/>
          <w:szCs w:val="20"/>
        </w:rPr>
        <w:t>24.</w:t>
      </w:r>
      <w:r w:rsidR="00FF20BC" w:rsidRPr="009612A7">
        <w:rPr>
          <w:rFonts w:ascii="Open Sans" w:hAnsi="Open Sans" w:cs="Open Sans"/>
          <w:b/>
          <w:bCs/>
          <w:sz w:val="20"/>
          <w:szCs w:val="20"/>
        </w:rPr>
        <w:t xml:space="preserve"> </w:t>
      </w:r>
      <w:r w:rsidR="00FF20BC">
        <w:rPr>
          <w:rFonts w:ascii="Open Sans" w:hAnsi="Open Sans" w:cs="Open Sans"/>
          <w:b/>
          <w:bCs/>
          <w:sz w:val="20"/>
          <w:szCs w:val="20"/>
        </w:rPr>
        <w:t>4</w:t>
      </w:r>
      <w:r w:rsidR="00FF20BC" w:rsidRPr="009612A7">
        <w:rPr>
          <w:rFonts w:ascii="Open Sans" w:hAnsi="Open Sans" w:cs="Open Sans"/>
          <w:b/>
          <w:bCs/>
          <w:sz w:val="20"/>
          <w:szCs w:val="20"/>
        </w:rPr>
        <w:t xml:space="preserve">. 2026 </w:t>
      </w:r>
      <w:r w:rsidRPr="009612A7">
        <w:rPr>
          <w:rFonts w:ascii="Open Sans" w:hAnsi="Open Sans" w:cs="Open Sans"/>
          <w:sz w:val="20"/>
          <w:szCs w:val="20"/>
        </w:rPr>
        <w:t xml:space="preserve">in se bo začelo </w:t>
      </w:r>
      <w:r w:rsidRPr="009612A7">
        <w:rPr>
          <w:rFonts w:ascii="Open Sans" w:hAnsi="Open Sans" w:cs="Open Sans"/>
          <w:b/>
          <w:sz w:val="20"/>
          <w:szCs w:val="20"/>
        </w:rPr>
        <w:t>ob 11. uri</w:t>
      </w:r>
      <w:r w:rsidRPr="009612A7">
        <w:rPr>
          <w:rFonts w:ascii="Open Sans" w:hAnsi="Open Sans" w:cs="Open Sans"/>
          <w:sz w:val="20"/>
          <w:szCs w:val="20"/>
        </w:rPr>
        <w:t xml:space="preserve"> na spletnem naslovu </w:t>
      </w:r>
      <w:hyperlink r:id="rId10" w:history="1">
        <w:r w:rsidRPr="009612A7">
          <w:rPr>
            <w:rStyle w:val="Hiperpovezava"/>
            <w:rFonts w:ascii="Open Sans" w:hAnsi="Open Sans" w:cs="Open Sans"/>
            <w:sz w:val="20"/>
            <w:szCs w:val="20"/>
          </w:rPr>
          <w:t>https://ejn.gov.si/</w:t>
        </w:r>
      </w:hyperlink>
      <w:r w:rsidRPr="009612A7">
        <w:rPr>
          <w:rFonts w:ascii="Open Sans" w:hAnsi="Open Sans" w:cs="Open Sans"/>
          <w:sz w:val="20"/>
          <w:szCs w:val="20"/>
        </w:rPr>
        <w:t xml:space="preserve">. </w:t>
      </w:r>
    </w:p>
    <w:p w14:paraId="6F2E3914"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5B50B85D"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42BDAA9E"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01473948" w14:textId="77777777"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Pogajanja</w:t>
      </w:r>
    </w:p>
    <w:p w14:paraId="246D3661"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0CCBFC10"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s ponudnikom(i) izvedel pogajanja, v skladu z drugim odstavkom 47. člena ZJN-3.</w:t>
      </w:r>
    </w:p>
    <w:p w14:paraId="0891A21C"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5604AF0D"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0CBC61A0"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31F9F577"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5D4AB4DD" w14:textId="77777777" w:rsidR="009C2B6E" w:rsidRPr="009612A7" w:rsidRDefault="009C2B6E" w:rsidP="003B3CC7">
      <w:pPr>
        <w:keepNext/>
        <w:keepLines/>
        <w:widowControl w:val="0"/>
        <w:spacing w:after="0" w:line="240" w:lineRule="auto"/>
        <w:jc w:val="both"/>
        <w:rPr>
          <w:rFonts w:ascii="Open Sans" w:eastAsia="Times New Roman" w:hAnsi="Open Sans" w:cs="Open Sans"/>
          <w:b/>
          <w:sz w:val="20"/>
          <w:szCs w:val="20"/>
          <w:lang w:eastAsia="sl-SI"/>
        </w:rPr>
      </w:pPr>
    </w:p>
    <w:p w14:paraId="16096BF0" w14:textId="75442C91"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Variantna ponudba</w:t>
      </w:r>
    </w:p>
    <w:p w14:paraId="027E8E03"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4C1AC8EE" w14:textId="7AFF5137" w:rsidR="009C2B6E"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2FDBAD6F" w14:textId="77777777" w:rsidR="004F3682" w:rsidRPr="009612A7" w:rsidRDefault="004F3682" w:rsidP="003B3CC7">
      <w:pPr>
        <w:keepNext/>
        <w:keepLines/>
        <w:widowControl w:val="0"/>
        <w:spacing w:after="0" w:line="240" w:lineRule="auto"/>
        <w:jc w:val="both"/>
        <w:rPr>
          <w:rFonts w:ascii="Open Sans" w:eastAsia="Times New Roman" w:hAnsi="Open Sans" w:cs="Open Sans"/>
          <w:sz w:val="20"/>
          <w:szCs w:val="20"/>
          <w:lang w:eastAsia="sl-SI"/>
        </w:rPr>
      </w:pPr>
    </w:p>
    <w:p w14:paraId="11295C30" w14:textId="77777777"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Pregled in ocenjevanje ponudb</w:t>
      </w:r>
    </w:p>
    <w:p w14:paraId="7AC26464"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0E92510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E3C625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D94D4A2"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Pogodba</w:t>
      </w:r>
    </w:p>
    <w:p w14:paraId="21AE137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E2D49B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Pogodbo bo z izbranim ponudnikom podpisal naročnik.</w:t>
      </w:r>
    </w:p>
    <w:p w14:paraId="1A71E5F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E912C6C"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Pogodba se bo pred podpisom vsebinsko prilagodil le glede na to, ali bo izbrani ponudnik predložil skupno ponudbo, prijavil sodelovanje podizvajalcev in podobno.</w:t>
      </w:r>
    </w:p>
    <w:p w14:paraId="4261FB5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3F3CC6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skladu s šestim odstavkom 14. člena Zakona o integriteti in preprečevanju korupcije (Uradni list RS, št. 69/11 – uradno prečiščeno besedilo, 158/20, 3/22 – ZDeb in 16/23 – ZZPri; v nadaljevanju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9612A7">
        <w:rPr>
          <w:rFonts w:ascii="Open Sans" w:eastAsia="Times New Roman" w:hAnsi="Open Sans" w:cs="Open Sans"/>
          <w:b/>
          <w:sz w:val="20"/>
          <w:szCs w:val="20"/>
          <w:lang w:eastAsia="sl-SI"/>
        </w:rPr>
        <w:t>Priloga 3/1</w:t>
      </w:r>
      <w:r w:rsidRPr="009612A7">
        <w:rPr>
          <w:rFonts w:ascii="Open Sans" w:eastAsia="Times New Roman" w:hAnsi="Open Sans" w:cs="Open Sans"/>
          <w:sz w:val="20"/>
          <w:szCs w:val="20"/>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7AF4CA0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BF6729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 xml:space="preserve">Vzorec pogodbe je sestavni del te razpisne dokumentacije. Ponudnik potrdi, da se strinja z vsebino pogodbe in pisnega sporazuma varstvenih ukrepov s podpisom </w:t>
      </w:r>
      <w:r w:rsidRPr="009612A7">
        <w:rPr>
          <w:rFonts w:ascii="Open Sans" w:hAnsi="Open Sans" w:cs="Open Sans"/>
          <w:b/>
          <w:bCs/>
          <w:sz w:val="20"/>
          <w:szCs w:val="20"/>
        </w:rPr>
        <w:t>Priloge A</w:t>
      </w:r>
      <w:r w:rsidRPr="009612A7">
        <w:rPr>
          <w:rFonts w:ascii="Open Sans" w:eastAsia="Times New Roman" w:hAnsi="Open Sans" w:cs="Open Sans"/>
          <w:sz w:val="20"/>
          <w:szCs w:val="20"/>
          <w:lang w:eastAsia="sl-SI"/>
        </w:rPr>
        <w:t xml:space="preserve">. </w:t>
      </w:r>
    </w:p>
    <w:p w14:paraId="5897BA6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FD6617F"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bookmarkStart w:id="14" w:name="_Toc116720524"/>
      <w:bookmarkStart w:id="15" w:name="_Toc116720588"/>
      <w:bookmarkStart w:id="16" w:name="_Toc116783499"/>
      <w:bookmarkStart w:id="17" w:name="_Toc116792933"/>
      <w:bookmarkStart w:id="18" w:name="_Toc136417505"/>
      <w:r w:rsidRPr="009612A7">
        <w:rPr>
          <w:rFonts w:ascii="Open Sans" w:eastAsia="Times New Roman" w:hAnsi="Open Sans" w:cs="Open Sans"/>
          <w:b/>
          <w:sz w:val="20"/>
          <w:szCs w:val="20"/>
          <w:lang w:eastAsia="sl-SI"/>
        </w:rPr>
        <w:t>Prav</w:t>
      </w:r>
      <w:bookmarkEnd w:id="14"/>
      <w:bookmarkEnd w:id="15"/>
      <w:bookmarkEnd w:id="16"/>
      <w:bookmarkEnd w:id="17"/>
      <w:bookmarkEnd w:id="18"/>
      <w:r w:rsidRPr="009612A7">
        <w:rPr>
          <w:rFonts w:ascii="Open Sans" w:eastAsia="Times New Roman" w:hAnsi="Open Sans" w:cs="Open Sans"/>
          <w:b/>
          <w:sz w:val="20"/>
          <w:szCs w:val="20"/>
          <w:lang w:eastAsia="sl-SI"/>
        </w:rPr>
        <w:t>no varstvo</w:t>
      </w:r>
    </w:p>
    <w:p w14:paraId="6E6736CD"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08AE455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Ponudnikom je zagotovljeno pravno varstvo skladno z določbami Zakona o pravnem varstvu v postopkih javnega naročanja.</w:t>
      </w:r>
    </w:p>
    <w:p w14:paraId="20A7FA6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73DC6F6"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bookmarkStart w:id="19" w:name="_Toc163615935"/>
      <w:r w:rsidRPr="009612A7">
        <w:rPr>
          <w:rFonts w:ascii="Open Sans" w:eastAsia="Times New Roman" w:hAnsi="Open Sans" w:cs="Open Sans"/>
          <w:b/>
          <w:sz w:val="20"/>
          <w:szCs w:val="20"/>
          <w:lang w:eastAsia="sl-SI"/>
        </w:rPr>
        <w:t>Zaupnost po</w:t>
      </w:r>
      <w:bookmarkEnd w:id="19"/>
      <w:r w:rsidRPr="009612A7">
        <w:rPr>
          <w:rFonts w:ascii="Open Sans" w:eastAsia="Times New Roman" w:hAnsi="Open Sans" w:cs="Open Sans"/>
          <w:b/>
          <w:sz w:val="20"/>
          <w:szCs w:val="20"/>
          <w:lang w:eastAsia="sl-SI"/>
        </w:rPr>
        <w:t>datkov in vpogled</w:t>
      </w:r>
    </w:p>
    <w:p w14:paraId="4806B62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48656B3" w14:textId="7777777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Naročnik zagotavlja javnost in zaupnost podatkov skladno s 35. členom ZJN-3, ob upoštevanju določb zakona, ki ureja varstvo osebnih podatkov, tajne podatke ali gospodarske družbe.</w:t>
      </w:r>
    </w:p>
    <w:p w14:paraId="70B8DFC6" w14:textId="77777777" w:rsidR="009C2B6E" w:rsidRPr="009612A7" w:rsidRDefault="009C2B6E" w:rsidP="003B3CC7">
      <w:pPr>
        <w:keepNext/>
        <w:keepLines/>
        <w:spacing w:after="0" w:line="240" w:lineRule="auto"/>
        <w:jc w:val="both"/>
        <w:rPr>
          <w:rFonts w:ascii="Open Sans" w:hAnsi="Open Sans" w:cs="Open Sans"/>
          <w:sz w:val="20"/>
          <w:szCs w:val="20"/>
        </w:rPr>
      </w:pPr>
    </w:p>
    <w:p w14:paraId="7F6DAB75" w14:textId="7777777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D57A383" w14:textId="77777777" w:rsidR="009C2B6E" w:rsidRPr="009612A7" w:rsidRDefault="009C2B6E" w:rsidP="003B3CC7">
      <w:pPr>
        <w:keepNext/>
        <w:keepLines/>
        <w:spacing w:after="0" w:line="240" w:lineRule="auto"/>
        <w:jc w:val="both"/>
        <w:rPr>
          <w:rFonts w:ascii="Open Sans" w:hAnsi="Open Sans" w:cs="Open Sans"/>
          <w:sz w:val="20"/>
          <w:szCs w:val="20"/>
        </w:rPr>
      </w:pPr>
    </w:p>
    <w:p w14:paraId="1628A3BF" w14:textId="7777777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9612A7">
          <w:rPr>
            <w:rStyle w:val="Hiperpovezava"/>
            <w:rFonts w:ascii="Open Sans" w:hAnsi="Open Sans" w:cs="Open Sans"/>
            <w:sz w:val="20"/>
            <w:szCs w:val="20"/>
          </w:rPr>
          <w:t>sjn@jhl.si</w:t>
        </w:r>
      </w:hyperlink>
      <w:r w:rsidRPr="009612A7">
        <w:rPr>
          <w:rFonts w:ascii="Open Sans" w:hAnsi="Open Sans" w:cs="Open Sans"/>
          <w:sz w:val="20"/>
          <w:szCs w:val="20"/>
        </w:rPr>
        <w:t xml:space="preserve">.  </w:t>
      </w:r>
    </w:p>
    <w:p w14:paraId="301E90FB"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5804C65C" w14:textId="77777777" w:rsidR="00971B17" w:rsidRDefault="00971B1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1FACC8AC" w14:textId="59060BEF"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Jamstvo za napake</w:t>
      </w:r>
    </w:p>
    <w:p w14:paraId="429B4002"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58F3582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Izbrani izvajalec, s katerim bo naročnik sklenil pogodbo, bo moral jamčiti za odpravo vseh vrst napak, ki jih bo naredil z izvajanjem predmeta javnega naročila, skladno z določili Obligacijskega zakonika.</w:t>
      </w:r>
    </w:p>
    <w:p w14:paraId="0A8AB32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608B6B8" w14:textId="77777777" w:rsidR="009C2B6E" w:rsidRPr="009612A7" w:rsidRDefault="009C2B6E"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PONUDBENI POGOJI </w:t>
      </w:r>
    </w:p>
    <w:p w14:paraId="17565D81"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674DDB3A"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Celovitost ponudbe</w:t>
      </w:r>
    </w:p>
    <w:p w14:paraId="30E03735" w14:textId="77777777" w:rsidR="009C2B6E" w:rsidRPr="009612A7" w:rsidRDefault="009C2B6E" w:rsidP="003B3CC7">
      <w:pPr>
        <w:keepNext/>
        <w:keepLines/>
        <w:spacing w:after="0" w:line="240" w:lineRule="auto"/>
        <w:jc w:val="both"/>
        <w:rPr>
          <w:rFonts w:ascii="Open Sans" w:eastAsia="Times New Roman" w:hAnsi="Open Sans" w:cs="Open Sans"/>
          <w:b/>
          <w:bCs/>
          <w:sz w:val="20"/>
          <w:szCs w:val="20"/>
          <w:lang w:eastAsia="sl-SI"/>
        </w:rPr>
      </w:pPr>
    </w:p>
    <w:p w14:paraId="24B2BEC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bCs/>
          <w:sz w:val="20"/>
          <w:szCs w:val="20"/>
          <w:lang w:eastAsia="sl-SI"/>
        </w:rPr>
        <w:t>Ponudnik odda svojo ponudbo za celotno naročilo</w:t>
      </w:r>
      <w:r w:rsidRPr="009612A7">
        <w:rPr>
          <w:rFonts w:ascii="Open Sans" w:eastAsia="Times New Roman" w:hAnsi="Open Sans" w:cs="Open Sans"/>
          <w:sz w:val="20"/>
          <w:szCs w:val="20"/>
          <w:lang w:eastAsia="sl-SI"/>
        </w:rPr>
        <w:t>,</w:t>
      </w:r>
      <w:r w:rsidRPr="009612A7">
        <w:rPr>
          <w:rFonts w:ascii="Open Sans" w:eastAsia="Times New Roman" w:hAnsi="Open Sans" w:cs="Open Sans"/>
          <w:bCs/>
          <w:sz w:val="20"/>
          <w:szCs w:val="20"/>
          <w:lang w:eastAsia="sl-SI"/>
        </w:rPr>
        <w:t xml:space="preserve"> v skladu s tehničnimi ter ostalimi zahtevami naročnika, navedenimi v razpisni dokumentaciji in njenih prilogah.</w:t>
      </w:r>
      <w:r w:rsidRPr="009612A7">
        <w:rPr>
          <w:rFonts w:ascii="Open Sans" w:eastAsia="Times New Roman" w:hAnsi="Open Sans" w:cs="Open Sans"/>
          <w:sz w:val="20"/>
          <w:szCs w:val="20"/>
          <w:lang w:eastAsia="sl-SI"/>
        </w:rPr>
        <w:t xml:space="preserve"> V primeru, da ponudnik ne bo ponudil vseh zahtevanih postavk bo izločen iz nadaljnje obravnave. Naročnik bo oddal naročilo in sklenil pogodbo s ponudnikom, ki bo ponudil najnižjo skupno ponudbeno vrednost.</w:t>
      </w:r>
    </w:p>
    <w:p w14:paraId="784CA51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F65446F"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Skupna ponudba</w:t>
      </w:r>
    </w:p>
    <w:p w14:paraId="5AFF264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96C1E0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Ponudbo lahko predloži skupina ponudnikov, ki mora predložiti pravni akt o skupni izvedbi naročila </w:t>
      </w:r>
      <w:r w:rsidRPr="009612A7">
        <w:rPr>
          <w:rFonts w:ascii="Open Sans" w:eastAsia="Times New Roman" w:hAnsi="Open Sans" w:cs="Open Sans"/>
          <w:b/>
          <w:sz w:val="20"/>
          <w:szCs w:val="20"/>
          <w:lang w:eastAsia="sl-SI"/>
        </w:rPr>
        <w:t>(kot prilogo 1/1)</w:t>
      </w:r>
      <w:r w:rsidRPr="009612A7">
        <w:rPr>
          <w:rFonts w:ascii="Open Sans" w:eastAsia="Times New Roman" w:hAnsi="Open Sans" w:cs="Open Sans"/>
          <w:sz w:val="20"/>
          <w:szCs w:val="20"/>
          <w:lang w:eastAsia="sl-SI"/>
        </w:rPr>
        <w:t>. Navedeni pravni akt mora natančno opredeliti:</w:t>
      </w:r>
    </w:p>
    <w:p w14:paraId="13C7C649"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medsebojno odgovornost posameznih članov skupine za izvedbo naročila znotraj skupine,</w:t>
      </w:r>
    </w:p>
    <w:p w14:paraId="720EA1A7"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neomejeno solidarno odgovornost članov skupine do naročnika glede vseh pogodbenih obveznosti,</w:t>
      </w:r>
    </w:p>
    <w:p w14:paraId="365C7A48"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glavnega nosilca izvedbe pogodbenih obveznosti, s katerim bo naročnik komuniciral, </w:t>
      </w:r>
    </w:p>
    <w:p w14:paraId="14CBE451"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6D02A7D4"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9ED56E5" w14:textId="1058CB23"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nosilca zavarovanja pogodbenih obveznosti iz naslova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del,</w:t>
      </w:r>
    </w:p>
    <w:p w14:paraId="412B51CE"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določila v primeru izstopa partnerja,</w:t>
      </w:r>
    </w:p>
    <w:p w14:paraId="35EE11AC"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pooblastilo vodilnemu partnerju,</w:t>
      </w:r>
    </w:p>
    <w:p w14:paraId="0928B20E"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opredelitev deležev in področje dela.</w:t>
      </w:r>
    </w:p>
    <w:p w14:paraId="794369E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A4279D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skupne ponudbe, pogodbo podpišejo vsi partnerji v skupni ponudbi. Vsak član skupine ponudnikov v okviru skupne ponudbe odgovarja naročniku neomejeno solidarno.</w:t>
      </w:r>
    </w:p>
    <w:p w14:paraId="53490C7D"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3470FA04" w14:textId="78D979F0"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V primeru skupne ponudbe mora glavni nosilec izvedbe</w:t>
      </w:r>
      <w:r w:rsidR="002C0D16" w:rsidRPr="009612A7">
        <w:rPr>
          <w:rFonts w:ascii="Open Sans" w:hAnsi="Open Sans" w:cs="Open Sans"/>
          <w:sz w:val="20"/>
          <w:szCs w:val="20"/>
        </w:rPr>
        <w:t xml:space="preserve"> pogodbenih </w:t>
      </w:r>
      <w:r w:rsidRPr="009612A7">
        <w:rPr>
          <w:rFonts w:ascii="Open Sans" w:hAnsi="Open Sans" w:cs="Open Sans"/>
          <w:sz w:val="20"/>
          <w:szCs w:val="20"/>
        </w:rPr>
        <w:t xml:space="preserve">obveznosti </w:t>
      </w:r>
      <w:r w:rsidR="002C0D16" w:rsidRPr="009612A7">
        <w:rPr>
          <w:rFonts w:ascii="Open Sans" w:hAnsi="Open Sans" w:cs="Open Sans"/>
          <w:sz w:val="20"/>
          <w:szCs w:val="20"/>
        </w:rPr>
        <w:t>z</w:t>
      </w:r>
      <w:r w:rsidRPr="009612A7">
        <w:rPr>
          <w:rFonts w:ascii="Open Sans" w:hAnsi="Open Sans" w:cs="Open Sans"/>
          <w:sz w:val="20"/>
          <w:szCs w:val="20"/>
        </w:rPr>
        <w:t xml:space="preserve">a vse partnerje v skupni ponudbi k ponudbi v razdelek »SODELUJOČI, del – Izjava – Ostali sodelujoči« priložiti v .pdf formatu izpolnjeno, podpisano in žigosano </w:t>
      </w:r>
      <w:r w:rsidRPr="009612A7">
        <w:rPr>
          <w:rFonts w:ascii="Open Sans" w:hAnsi="Open Sans" w:cs="Open Sans"/>
          <w:b/>
          <w:bCs/>
          <w:sz w:val="20"/>
          <w:szCs w:val="20"/>
        </w:rPr>
        <w:t>Prilogo A</w:t>
      </w:r>
      <w:r w:rsidRPr="009612A7">
        <w:rPr>
          <w:rFonts w:ascii="Open Sans" w:hAnsi="Open Sans" w:cs="Open Sans"/>
          <w:sz w:val="20"/>
          <w:szCs w:val="20"/>
        </w:rPr>
        <w:t>, ter v razdelek »DOKUMENTI, del Ostale priloge« v .pdf formatu izpolnjeno,  podpisano in žigosano</w:t>
      </w:r>
      <w:r w:rsidRPr="009612A7">
        <w:rPr>
          <w:rFonts w:ascii="Open Sans" w:hAnsi="Open Sans" w:cs="Open Sans"/>
          <w:b/>
          <w:bCs/>
          <w:sz w:val="20"/>
          <w:szCs w:val="20"/>
        </w:rPr>
        <w:t xml:space="preserve"> Prilogo 1, Prilogo 1/1, Prilogo 3/1 in Prilogo 3/2</w:t>
      </w:r>
      <w:r w:rsidRPr="009612A7">
        <w:rPr>
          <w:rFonts w:ascii="Open Sans" w:eastAsia="Times New Roman" w:hAnsi="Open Sans" w:cs="Open Sans"/>
          <w:sz w:val="20"/>
          <w:szCs w:val="20"/>
          <w:lang w:eastAsia="sl-SI"/>
        </w:rPr>
        <w:t>.</w:t>
      </w:r>
    </w:p>
    <w:p w14:paraId="6D3446CA"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98C9D56"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Ponudba s podizvajalci</w:t>
      </w:r>
    </w:p>
    <w:p w14:paraId="727C99B9"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312231D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lahko del javnega naročila odda v podizvajanje.</w:t>
      </w:r>
    </w:p>
    <w:p w14:paraId="07DFB53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C38C9B7"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199F422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DBAAA3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4D21C39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3598B77"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ponudnik ne ravna v skladu s 94. člena ZJN-3, bo naročnik Državni revizijski komisiji podal predlog za uvedbo postopka o prekršku iz 2. točke prvega odstavka 112. člena ZJN-3. </w:t>
      </w:r>
    </w:p>
    <w:p w14:paraId="3D4827A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425055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B4A706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1C7408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Obveznosti iz te točke veljajo tudi za podizvajalce podizvajalcev glavnega izvajalca ali nadaljnje podizvajalce v podizvajalski verigi.</w:t>
      </w:r>
    </w:p>
    <w:p w14:paraId="7402CFC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AEB197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 xml:space="preserve">Če bo ponudnik izvajal javno naročilo s podizvajalci mora k ponudbi v razdelek </w:t>
      </w:r>
      <w:r w:rsidRPr="009612A7">
        <w:rPr>
          <w:rFonts w:ascii="Open Sans" w:hAnsi="Open Sans" w:cs="Open Sans"/>
          <w:bCs/>
          <w:sz w:val="20"/>
          <w:szCs w:val="20"/>
        </w:rPr>
        <w:t>»SODELUJOČI, del – Izjava – Ostali sodelujoči«</w:t>
      </w:r>
      <w:r w:rsidRPr="009612A7">
        <w:rPr>
          <w:rFonts w:ascii="Open Sans" w:hAnsi="Open Sans" w:cs="Open Sans"/>
          <w:sz w:val="20"/>
          <w:szCs w:val="20"/>
        </w:rPr>
        <w:t xml:space="preserve"> priložiti </w:t>
      </w:r>
      <w:r w:rsidRPr="009612A7">
        <w:rPr>
          <w:rFonts w:ascii="Open Sans" w:hAnsi="Open Sans" w:cs="Open Sans"/>
          <w:bCs/>
          <w:sz w:val="20"/>
          <w:szCs w:val="20"/>
        </w:rPr>
        <w:t>v .pdf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A</w:t>
      </w:r>
      <w:r w:rsidRPr="009612A7">
        <w:rPr>
          <w:rFonts w:ascii="Open Sans" w:hAnsi="Open Sans" w:cs="Open Sans"/>
          <w:kern w:val="16"/>
          <w:sz w:val="20"/>
          <w:szCs w:val="20"/>
        </w:rPr>
        <w:t xml:space="preserve">, ter v razdelek </w:t>
      </w:r>
      <w:r w:rsidRPr="009612A7">
        <w:rPr>
          <w:rFonts w:ascii="Open Sans" w:hAnsi="Open Sans" w:cs="Open Sans"/>
          <w:bCs/>
          <w:kern w:val="16"/>
          <w:sz w:val="20"/>
          <w:szCs w:val="20"/>
        </w:rPr>
        <w:t>»DOKUMENTI, del Ostale priloge«</w:t>
      </w:r>
      <w:r w:rsidRPr="009612A7">
        <w:rPr>
          <w:rFonts w:ascii="Open Sans" w:hAnsi="Open Sans" w:cs="Open Sans"/>
          <w:kern w:val="16"/>
          <w:sz w:val="20"/>
          <w:szCs w:val="20"/>
        </w:rPr>
        <w:t xml:space="preserve"> </w:t>
      </w:r>
      <w:r w:rsidRPr="009612A7">
        <w:rPr>
          <w:rFonts w:ascii="Open Sans" w:hAnsi="Open Sans" w:cs="Open Sans"/>
          <w:bCs/>
          <w:sz w:val="20"/>
          <w:szCs w:val="20"/>
        </w:rPr>
        <w:t>v .pdf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3/1,</w:t>
      </w:r>
      <w:r w:rsidRPr="009612A7">
        <w:rPr>
          <w:rFonts w:ascii="Open Sans" w:hAnsi="Open Sans" w:cs="Open Sans"/>
          <w:kern w:val="16"/>
          <w:sz w:val="20"/>
          <w:szCs w:val="20"/>
        </w:rPr>
        <w:t xml:space="preserve"> </w:t>
      </w:r>
      <w:r w:rsidRPr="009612A7">
        <w:rPr>
          <w:rFonts w:ascii="Open Sans" w:hAnsi="Open Sans" w:cs="Open Sans"/>
          <w:b/>
          <w:kern w:val="16"/>
          <w:sz w:val="20"/>
          <w:szCs w:val="20"/>
        </w:rPr>
        <w:t>Prilogo 3/2, Prilogo 4/1 in Prilogo 4/2</w:t>
      </w:r>
      <w:r w:rsidRPr="009612A7">
        <w:rPr>
          <w:rFonts w:ascii="Open Sans" w:eastAsia="Times New Roman" w:hAnsi="Open Sans" w:cs="Open Sans"/>
          <w:sz w:val="20"/>
          <w:szCs w:val="20"/>
          <w:lang w:eastAsia="sl-SI"/>
        </w:rPr>
        <w:t>.</w:t>
      </w:r>
    </w:p>
    <w:p w14:paraId="183C6EA7"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16DCBA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4C2A3DA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B8BF8CD"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Uporaba zmogljivosti drugih subjektov</w:t>
      </w:r>
    </w:p>
    <w:p w14:paraId="13D48EB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5C74C05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06031DE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09FC48B"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4C43F23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5B0337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kern w:val="16"/>
          <w:sz w:val="20"/>
          <w:szCs w:val="20"/>
        </w:rPr>
        <w:t xml:space="preserve">V primeru, da bo ponudnik za izvedbo javnega naročila uporabljal zmogljivost drugih subjektov, </w:t>
      </w:r>
      <w:r w:rsidRPr="009612A7">
        <w:rPr>
          <w:rFonts w:ascii="Open Sans" w:hAnsi="Open Sans" w:cs="Open Sans"/>
          <w:sz w:val="20"/>
          <w:szCs w:val="20"/>
        </w:rPr>
        <w:t xml:space="preserve">(ki niso partner/ji v primeru skupne ponudbe ali podizvajalec/ci), mora za vsakega izmed subjektov, na katerega zmogljivosti se sklicuje k ponudbi v razdelek </w:t>
      </w:r>
      <w:r w:rsidRPr="009612A7">
        <w:rPr>
          <w:rFonts w:ascii="Open Sans" w:hAnsi="Open Sans" w:cs="Open Sans"/>
          <w:bCs/>
          <w:sz w:val="20"/>
          <w:szCs w:val="20"/>
        </w:rPr>
        <w:t>»SODELUJOČI, del – Izjava – Ostali sodelujoči«</w:t>
      </w:r>
      <w:r w:rsidRPr="009612A7">
        <w:rPr>
          <w:rFonts w:ascii="Open Sans" w:hAnsi="Open Sans" w:cs="Open Sans"/>
          <w:sz w:val="20"/>
          <w:szCs w:val="20"/>
        </w:rPr>
        <w:t xml:space="preserve"> priložiti </w:t>
      </w:r>
      <w:r w:rsidRPr="009612A7">
        <w:rPr>
          <w:rFonts w:ascii="Open Sans" w:hAnsi="Open Sans" w:cs="Open Sans"/>
          <w:bCs/>
          <w:sz w:val="20"/>
          <w:szCs w:val="20"/>
        </w:rPr>
        <w:t>v .pdf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A</w:t>
      </w:r>
      <w:r w:rsidRPr="009612A7">
        <w:rPr>
          <w:rFonts w:ascii="Open Sans" w:hAnsi="Open Sans" w:cs="Open Sans"/>
          <w:kern w:val="16"/>
          <w:sz w:val="20"/>
          <w:szCs w:val="20"/>
        </w:rPr>
        <w:t xml:space="preserve">, ter v razdelek </w:t>
      </w:r>
      <w:r w:rsidRPr="009612A7">
        <w:rPr>
          <w:rFonts w:ascii="Open Sans" w:hAnsi="Open Sans" w:cs="Open Sans"/>
          <w:bCs/>
          <w:kern w:val="16"/>
          <w:sz w:val="20"/>
          <w:szCs w:val="20"/>
        </w:rPr>
        <w:t>»DOKUMENTI, del Ostale priloge«</w:t>
      </w:r>
      <w:r w:rsidRPr="009612A7">
        <w:rPr>
          <w:rFonts w:ascii="Open Sans" w:hAnsi="Open Sans" w:cs="Open Sans"/>
          <w:kern w:val="16"/>
          <w:sz w:val="20"/>
          <w:szCs w:val="20"/>
        </w:rPr>
        <w:t xml:space="preserve">  </w:t>
      </w:r>
      <w:r w:rsidRPr="009612A7">
        <w:rPr>
          <w:rFonts w:ascii="Open Sans" w:hAnsi="Open Sans" w:cs="Open Sans"/>
          <w:bCs/>
          <w:sz w:val="20"/>
          <w:szCs w:val="20"/>
        </w:rPr>
        <w:t>v .pdf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3/1,</w:t>
      </w:r>
      <w:r w:rsidRPr="009612A7">
        <w:rPr>
          <w:rFonts w:ascii="Open Sans" w:hAnsi="Open Sans" w:cs="Open Sans"/>
          <w:kern w:val="16"/>
          <w:sz w:val="20"/>
          <w:szCs w:val="20"/>
        </w:rPr>
        <w:t xml:space="preserve"> </w:t>
      </w:r>
      <w:r w:rsidRPr="009612A7">
        <w:rPr>
          <w:rFonts w:ascii="Open Sans" w:hAnsi="Open Sans" w:cs="Open Sans"/>
          <w:b/>
          <w:kern w:val="16"/>
          <w:sz w:val="20"/>
          <w:szCs w:val="20"/>
        </w:rPr>
        <w:t>Prilogo 3/2 in Prilogo 4/3</w:t>
      </w:r>
      <w:r w:rsidRPr="009612A7">
        <w:rPr>
          <w:rFonts w:ascii="Open Sans" w:eastAsia="Times New Roman" w:hAnsi="Open Sans" w:cs="Open Sans"/>
          <w:sz w:val="20"/>
          <w:szCs w:val="20"/>
          <w:lang w:eastAsia="sl-SI"/>
        </w:rPr>
        <w:t xml:space="preserve">. </w:t>
      </w:r>
    </w:p>
    <w:p w14:paraId="33B4713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C68424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r w:rsidRPr="009612A7">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6C30B2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p>
    <w:p w14:paraId="738F0EC9"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r w:rsidRPr="009612A7">
        <w:rPr>
          <w:rFonts w:ascii="Open Sans" w:eastAsia="Times New Roman" w:hAnsi="Open Sans" w:cs="Open Sans"/>
          <w:i/>
          <w:sz w:val="20"/>
          <w:szCs w:val="20"/>
          <w:lang w:val="x-none" w:eastAsia="sl-SI"/>
        </w:rPr>
        <w:t>V kolikor ponudnik za izvedbo javnega naročila ne bo uporabil zmogljivosti drugih subjektov, mu ni potrebno upoštevati določil oz. izpolniti/priložiti prilog, ki se nanašajo na subjekt/e, katerih zmogljivost</w:t>
      </w:r>
      <w:r w:rsidRPr="009612A7">
        <w:rPr>
          <w:rFonts w:ascii="Open Sans" w:eastAsia="Times New Roman" w:hAnsi="Open Sans" w:cs="Open Sans"/>
          <w:sz w:val="20"/>
          <w:szCs w:val="20"/>
          <w:lang w:val="x-none" w:eastAsia="sl-SI"/>
        </w:rPr>
        <w:t xml:space="preserve"> </w:t>
      </w:r>
      <w:r w:rsidRPr="009612A7">
        <w:rPr>
          <w:rFonts w:ascii="Open Sans" w:eastAsia="Times New Roman" w:hAnsi="Open Sans" w:cs="Open Sans"/>
          <w:i/>
          <w:sz w:val="20"/>
          <w:szCs w:val="20"/>
          <w:lang w:val="x-none" w:eastAsia="sl-SI"/>
        </w:rPr>
        <w:t xml:space="preserve">uporablja ponudnik v ponudbi. </w:t>
      </w:r>
    </w:p>
    <w:p w14:paraId="5237236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8557C3C"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Ponudnik ali podizvajalec, ki nima sedeža v Republiki Sloveniji</w:t>
      </w:r>
    </w:p>
    <w:p w14:paraId="728BD98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7A24A75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B34C7B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2DD9A5B"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6A7772CB"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37BB881"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Ponudbena vrednost/cena</w:t>
      </w:r>
    </w:p>
    <w:p w14:paraId="3C61EFC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43860A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v sistem e-JN </w:t>
      </w:r>
      <w:r w:rsidRPr="009612A7">
        <w:rPr>
          <w:rFonts w:ascii="Open Sans" w:eastAsia="Times New Roman" w:hAnsi="Open Sans" w:cs="Open Sans"/>
          <w:b/>
          <w:sz w:val="20"/>
          <w:szCs w:val="20"/>
          <w:lang w:eastAsia="sl-SI"/>
        </w:rPr>
        <w:t>v razdelek »Skupna ponudbena vrednost«</w:t>
      </w:r>
      <w:r w:rsidRPr="009612A7">
        <w:rPr>
          <w:rFonts w:ascii="Open Sans" w:eastAsia="Times New Roman" w:hAnsi="Open Sans" w:cs="Open Sans"/>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9612A7">
        <w:rPr>
          <w:rFonts w:ascii="Open Sans" w:eastAsia="Times New Roman" w:hAnsi="Open Sans" w:cs="Open Sans"/>
          <w:b/>
          <w:sz w:val="20"/>
          <w:szCs w:val="20"/>
          <w:lang w:eastAsia="sl-SI"/>
        </w:rPr>
        <w:t>del »Predračun«</w:t>
      </w:r>
      <w:r w:rsidRPr="009612A7">
        <w:rPr>
          <w:rFonts w:ascii="Open Sans" w:eastAsia="Times New Roman" w:hAnsi="Open Sans" w:cs="Open Sans"/>
          <w:sz w:val="20"/>
          <w:szCs w:val="20"/>
          <w:lang w:eastAsia="sl-SI"/>
        </w:rPr>
        <w:t xml:space="preserve"> pa naloži izpolnjeno in podpisano Prilogo »POVZETEK PREDRAČUNA« v obliki pdf.</w:t>
      </w:r>
    </w:p>
    <w:p w14:paraId="51E021A9"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E781F12"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»Skupna ponudbena vrednost«, ki bo vpisana v istoimenski razdelek in dokument, ki bo naložen kot predračun (Priloga »POVZETEK PREDRAČUNA«) v del »Predračun«, bosta razvidna in dostopna na javnem odpiranju ponudb.</w:t>
      </w:r>
    </w:p>
    <w:p w14:paraId="014CC4B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7924604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mora Prilogo 2 izpolniti, podpisati in žigosati ter jo v pdf. formatu priložiti k ponudbi v razdelek </w:t>
      </w:r>
      <w:r w:rsidRPr="009612A7">
        <w:rPr>
          <w:rFonts w:ascii="Open Sans" w:eastAsia="Times New Roman" w:hAnsi="Open Sans" w:cs="Open Sans"/>
          <w:b/>
          <w:sz w:val="20"/>
          <w:szCs w:val="20"/>
          <w:lang w:eastAsia="sl-SI"/>
        </w:rPr>
        <w:t>»Dokumenti«, del »Ostale priloge«</w:t>
      </w:r>
      <w:r w:rsidRPr="009612A7">
        <w:rPr>
          <w:rFonts w:ascii="Open Sans" w:eastAsia="Times New Roman" w:hAnsi="Open Sans" w:cs="Open Sans"/>
          <w:sz w:val="20"/>
          <w:szCs w:val="20"/>
          <w:lang w:eastAsia="sl-SI"/>
        </w:rPr>
        <w:t xml:space="preserve">. </w:t>
      </w:r>
    </w:p>
    <w:p w14:paraId="038E409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9E3C571" w14:textId="388291A8" w:rsidR="00587C0A" w:rsidRPr="009612A7" w:rsidRDefault="009C2B6E"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Celoten predračun popisa storitev je k razpisni dokumentaciji priložen v excel formatu. Ponudnik ga izpolni, natisne in v pisni obliki podpiše in žigosa ter ga v pdf. formatu kot Prilogo 2 informacijski sistem e-JN</w:t>
      </w:r>
      <w:r w:rsidRPr="009612A7">
        <w:rPr>
          <w:rFonts w:ascii="Open Sans" w:eastAsia="Times New Roman" w:hAnsi="Open Sans" w:cs="Open Sans"/>
          <w:b/>
          <w:sz w:val="20"/>
          <w:szCs w:val="20"/>
          <w:lang w:eastAsia="sl-SI"/>
        </w:rPr>
        <w:t xml:space="preserve"> v razdelek »DOKUMENTI - del Druge priloge«. </w:t>
      </w:r>
      <w:r w:rsidRPr="009612A7">
        <w:rPr>
          <w:rFonts w:ascii="Open Sans" w:eastAsia="Times New Roman" w:hAnsi="Open Sans" w:cs="Open Sans"/>
          <w:sz w:val="20"/>
          <w:szCs w:val="20"/>
          <w:lang w:eastAsia="sl-SI"/>
        </w:rPr>
        <w:t xml:space="preserve">Celoten predračun storitev del mora biti priložen tudi v excel formatu. Ponudnik mora v celotnem predračunu storitev, pri vseh navedenih postavkah izpolniti ponudbeno ceno, ki mora biti navedena v dveh decimalkah, oz. centih. </w:t>
      </w:r>
    </w:p>
    <w:p w14:paraId="53C721BD"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19662BAD"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val="x-none" w:eastAsia="sl-SI"/>
        </w:rPr>
        <w:t>Ponudben</w:t>
      </w:r>
      <w:r w:rsidRPr="009612A7">
        <w:rPr>
          <w:rFonts w:ascii="Open Sans" w:eastAsia="Times New Roman" w:hAnsi="Open Sans" w:cs="Open Sans"/>
          <w:sz w:val="20"/>
          <w:szCs w:val="20"/>
          <w:lang w:eastAsia="sl-SI"/>
        </w:rPr>
        <w:t>a</w:t>
      </w:r>
      <w:r w:rsidRPr="009612A7">
        <w:rPr>
          <w:rFonts w:ascii="Open Sans" w:eastAsia="Times New Roman" w:hAnsi="Open Sans" w:cs="Open Sans"/>
          <w:sz w:val="20"/>
          <w:szCs w:val="20"/>
          <w:lang w:val="x-none" w:eastAsia="sl-SI"/>
        </w:rPr>
        <w:t xml:space="preserve"> cen</w:t>
      </w:r>
      <w:r w:rsidRPr="009612A7">
        <w:rPr>
          <w:rFonts w:ascii="Open Sans" w:eastAsia="Times New Roman" w:hAnsi="Open Sans" w:cs="Open Sans"/>
          <w:sz w:val="20"/>
          <w:szCs w:val="20"/>
          <w:lang w:eastAsia="sl-SI"/>
        </w:rPr>
        <w:t>a</w:t>
      </w:r>
      <w:r w:rsidRPr="009612A7">
        <w:rPr>
          <w:rFonts w:ascii="Open Sans" w:eastAsia="Times New Roman" w:hAnsi="Open Sans" w:cs="Open Sans"/>
          <w:sz w:val="20"/>
          <w:szCs w:val="20"/>
          <w:lang w:val="x-none" w:eastAsia="sl-SI"/>
        </w:rPr>
        <w:t>, naveden</w:t>
      </w:r>
      <w:r w:rsidRPr="009612A7">
        <w:rPr>
          <w:rFonts w:ascii="Open Sans" w:eastAsia="Times New Roman" w:hAnsi="Open Sans" w:cs="Open Sans"/>
          <w:sz w:val="20"/>
          <w:szCs w:val="20"/>
          <w:lang w:eastAsia="sl-SI"/>
        </w:rPr>
        <w:t xml:space="preserve">a </w:t>
      </w:r>
      <w:r w:rsidRPr="009612A7">
        <w:rPr>
          <w:rFonts w:ascii="Open Sans" w:eastAsia="Times New Roman" w:hAnsi="Open Sans" w:cs="Open Sans"/>
          <w:sz w:val="20"/>
          <w:szCs w:val="20"/>
          <w:lang w:val="x-none" w:eastAsia="sl-SI"/>
        </w:rPr>
        <w:t xml:space="preserve">v postavki </w:t>
      </w:r>
      <w:r w:rsidRPr="009612A7">
        <w:rPr>
          <w:rFonts w:ascii="Open Sans" w:eastAsia="Times New Roman" w:hAnsi="Open Sans" w:cs="Open Sans"/>
          <w:sz w:val="20"/>
          <w:szCs w:val="20"/>
          <w:lang w:eastAsia="sl-SI"/>
        </w:rPr>
        <w:t>celotnega predračuna popisa del</w:t>
      </w:r>
      <w:r w:rsidRPr="009612A7">
        <w:rPr>
          <w:rFonts w:ascii="Open Sans" w:eastAsia="Times New Roman" w:hAnsi="Open Sans" w:cs="Open Sans"/>
          <w:sz w:val="20"/>
          <w:szCs w:val="20"/>
          <w:lang w:val="x-none" w:eastAsia="sl-SI"/>
        </w:rPr>
        <w:t xml:space="preserve">, mora biti v času veljavnosti </w:t>
      </w:r>
      <w:r w:rsidRPr="009612A7">
        <w:rPr>
          <w:rFonts w:ascii="Open Sans" w:eastAsia="Times New Roman" w:hAnsi="Open Sans" w:cs="Open Sans"/>
          <w:sz w:val="20"/>
          <w:szCs w:val="20"/>
          <w:lang w:eastAsia="sl-SI"/>
        </w:rPr>
        <w:t>pogodbe</w:t>
      </w:r>
      <w:r w:rsidRPr="009612A7">
        <w:rPr>
          <w:rFonts w:ascii="Open Sans" w:eastAsia="Times New Roman" w:hAnsi="Open Sans" w:cs="Open Sans"/>
          <w:sz w:val="20"/>
          <w:szCs w:val="20"/>
          <w:lang w:val="x-none" w:eastAsia="sl-SI"/>
        </w:rPr>
        <w:t xml:space="preserve"> fiksna</w:t>
      </w:r>
      <w:r w:rsidRPr="009612A7">
        <w:rPr>
          <w:rFonts w:ascii="Open Sans" w:eastAsia="Times New Roman" w:hAnsi="Open Sans" w:cs="Open Sans"/>
          <w:sz w:val="20"/>
          <w:szCs w:val="20"/>
          <w:lang w:eastAsia="sl-SI"/>
        </w:rPr>
        <w:t xml:space="preserve"> in se ne spreminja pod nobenim pogojem</w:t>
      </w:r>
      <w:r w:rsidRPr="009612A7">
        <w:rPr>
          <w:rFonts w:ascii="Open Sans" w:eastAsia="Times New Roman" w:hAnsi="Open Sans" w:cs="Open Sans"/>
          <w:sz w:val="20"/>
          <w:szCs w:val="20"/>
          <w:lang w:val="x-none" w:eastAsia="sl-SI"/>
        </w:rPr>
        <w:t>.</w:t>
      </w:r>
    </w:p>
    <w:p w14:paraId="7FA6416B"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2828A134" w14:textId="38B8298D" w:rsidR="00587C0A" w:rsidRDefault="00587C0A" w:rsidP="003B3CC7">
      <w:pPr>
        <w:keepNext/>
        <w:keepLines/>
        <w:spacing w:after="0" w:line="240" w:lineRule="auto"/>
        <w:jc w:val="both"/>
        <w:rPr>
          <w:rFonts w:ascii="Open Sans" w:eastAsia="Times New Roman" w:hAnsi="Open Sans" w:cs="Open Sans"/>
          <w:sz w:val="20"/>
          <w:szCs w:val="20"/>
          <w:lang w:eastAsia="sl-SI"/>
        </w:rPr>
      </w:pPr>
      <w:bookmarkStart w:id="20" w:name="OLE_LINK3"/>
      <w:bookmarkStart w:id="21" w:name="OLE_LINK4"/>
      <w:r w:rsidRPr="009612A7">
        <w:rPr>
          <w:rFonts w:ascii="Open Sans" w:hAnsi="Open Sans" w:cs="Open Sans"/>
          <w:sz w:val="20"/>
          <w:szCs w:val="20"/>
          <w:lang w:eastAsia="sl-SI"/>
        </w:rPr>
        <w:t xml:space="preserve">Ponudnik mora pri pripravi ponudbe in določanju ponudbene cene na enoto mere upoštevati vse </w:t>
      </w:r>
      <w:r w:rsidRPr="009612A7">
        <w:rPr>
          <w:rFonts w:ascii="Open Sans" w:eastAsia="Times New Roman" w:hAnsi="Open Sans" w:cs="Open Sans"/>
          <w:sz w:val="20"/>
          <w:szCs w:val="20"/>
          <w:lang w:eastAsia="sl-SI"/>
        </w:rPr>
        <w:t xml:space="preserve">materialne in nematerialne stroške, ki so potrebni za kvalitetno in pravočasno izvedbo predmeta javnega naročila, </w:t>
      </w:r>
      <w:r w:rsidR="002470F2" w:rsidRPr="009612A7">
        <w:rPr>
          <w:rFonts w:ascii="Open Sans" w:hAnsi="Open Sans" w:cs="Open Sans"/>
          <w:kern w:val="16"/>
          <w:sz w:val="20"/>
          <w:szCs w:val="20"/>
          <w:lang w:eastAsia="sl-SI"/>
        </w:rPr>
        <w:t xml:space="preserve">vključno s stroški dela, stroški prevoza, stroški pripravljalnih del, organizacije delovišča, vgradnje, stroški meritev, stroški za varnost pri delu, stroški zavarovanja materiala, opreme, pripomočkov in delovne sile, stroški izdelave ponudbene dokumentacije, popusti, dajatvami ter carinskimi obveznostmi </w:t>
      </w:r>
      <w:r w:rsidRPr="009612A7">
        <w:rPr>
          <w:rFonts w:ascii="Open Sans" w:eastAsia="Times New Roman" w:hAnsi="Open Sans" w:cs="Open Sans"/>
          <w:sz w:val="20"/>
          <w:szCs w:val="20"/>
          <w:lang w:eastAsia="sl-SI"/>
        </w:rPr>
        <w:t>kot tudi stroški za vsa ostala dela in naloge, ki so v pogodbi opredeljena kot obveznosti izvajalca.</w:t>
      </w:r>
    </w:p>
    <w:p w14:paraId="0C1ECCE2" w14:textId="14A6B898" w:rsidR="00272A4B" w:rsidRDefault="00272A4B" w:rsidP="003B3CC7">
      <w:pPr>
        <w:keepNext/>
        <w:keepLines/>
        <w:spacing w:after="0" w:line="240" w:lineRule="auto"/>
        <w:jc w:val="both"/>
        <w:rPr>
          <w:rFonts w:ascii="Open Sans" w:eastAsia="Times New Roman" w:hAnsi="Open Sans" w:cs="Open Sans"/>
          <w:sz w:val="20"/>
          <w:szCs w:val="20"/>
          <w:lang w:eastAsia="sl-SI"/>
        </w:rPr>
      </w:pPr>
    </w:p>
    <w:p w14:paraId="2DBFB165" w14:textId="65923866" w:rsidR="00272A4B" w:rsidRPr="00272A4B" w:rsidRDefault="00272A4B" w:rsidP="00272A4B">
      <w:pPr>
        <w:keepNext/>
        <w:keepLines/>
        <w:spacing w:after="0" w:line="240" w:lineRule="auto"/>
        <w:jc w:val="both"/>
        <w:rPr>
          <w:rFonts w:ascii="Open Sans" w:eastAsia="Times New Roman" w:hAnsi="Open Sans" w:cs="Open Sans"/>
          <w:sz w:val="20"/>
          <w:szCs w:val="20"/>
          <w:lang w:eastAsia="sl-SI"/>
        </w:rPr>
      </w:pPr>
      <w:r w:rsidRPr="00272A4B">
        <w:rPr>
          <w:rFonts w:ascii="Open Sans" w:eastAsia="Times New Roman" w:hAnsi="Open Sans" w:cs="Open Sans"/>
          <w:sz w:val="20"/>
          <w:szCs w:val="20"/>
          <w:lang w:eastAsia="sl-SI"/>
        </w:rPr>
        <w:t>V kolikor je naročnik v kateremkoli delu razpisne dokumentacije oziroma v prilog</w:t>
      </w:r>
      <w:r w:rsidR="0095400E">
        <w:rPr>
          <w:rFonts w:ascii="Open Sans" w:eastAsia="Times New Roman" w:hAnsi="Open Sans" w:cs="Open Sans"/>
          <w:sz w:val="20"/>
          <w:szCs w:val="20"/>
          <w:lang w:eastAsia="sl-SI"/>
        </w:rPr>
        <w:t>ah</w:t>
      </w:r>
      <w:r w:rsidRPr="00272A4B">
        <w:rPr>
          <w:rFonts w:ascii="Open Sans" w:eastAsia="Times New Roman" w:hAnsi="Open Sans" w:cs="Open Sans"/>
          <w:sz w:val="20"/>
          <w:szCs w:val="20"/>
          <w:lang w:eastAsia="sl-SI"/>
        </w:rPr>
        <w:t xml:space="preserve"> razpisne dokumentacije </w:t>
      </w:r>
      <w:r w:rsidR="0095400E">
        <w:rPr>
          <w:rFonts w:ascii="Open Sans" w:eastAsia="Times New Roman" w:hAnsi="Open Sans" w:cs="Open Sans"/>
          <w:sz w:val="20"/>
          <w:szCs w:val="20"/>
          <w:lang w:eastAsia="sl-SI"/>
        </w:rPr>
        <w:t xml:space="preserve">(npr. popis storitev, PZI dokumentacija, itd,) </w:t>
      </w:r>
      <w:r w:rsidRPr="00272A4B">
        <w:rPr>
          <w:rFonts w:ascii="Open Sans" w:eastAsia="Times New Roman" w:hAnsi="Open Sans" w:cs="Open Sans"/>
          <w:sz w:val="20"/>
          <w:szCs w:val="20"/>
          <w:lang w:eastAsia="sl-SI"/>
        </w:rPr>
        <w:t xml:space="preserve">navedel </w:t>
      </w:r>
      <w:bookmarkStart w:id="22" w:name="_Hlk223508906"/>
      <w:r w:rsidRPr="00272A4B">
        <w:rPr>
          <w:rFonts w:ascii="Open Sans" w:eastAsia="Times New Roman" w:hAnsi="Open Sans" w:cs="Open Sans"/>
          <w:sz w:val="20"/>
          <w:szCs w:val="20"/>
          <w:lang w:eastAsia="sl-SI"/>
        </w:rPr>
        <w:t>določen izdelek ali blagovno znamko, patent, tip ali določeno poreklo ali način proizvodnje</w:t>
      </w:r>
      <w:bookmarkEnd w:id="22"/>
      <w:r w:rsidRPr="00272A4B">
        <w:rPr>
          <w:rFonts w:ascii="Open Sans" w:eastAsia="Times New Roman" w:hAnsi="Open Sans" w:cs="Open Sans"/>
          <w:sz w:val="20"/>
          <w:szCs w:val="20"/>
          <w:lang w:eastAsia="sl-SI"/>
        </w:rPr>
        <w:t>, lahko ponudnik ponudi enako ali enakovredno blago/material/opremo, kot ga je navedel oziroma zahteval naročnik. V tem primeru mora biti ponujeno blago/material/oprema po kvaliteti, tehničnih in po drugih lastnostih in uporabnosti, delovanju in funkcionalnosti, enake ali enakovredne kakovosti, kot je zahteva naročnika ter ustrezati zahtevam iz razpisne dokumentacije in popisa del. Ponudnik mora na zahtevo naročnika dokazati, da je blago/material/oprema, ki ga ponuja, enakovreden blagu/materialu/opremi, ki jo zahteva naročnik</w:t>
      </w:r>
      <w:r w:rsidR="00891018">
        <w:rPr>
          <w:rFonts w:ascii="Open Sans" w:eastAsia="Times New Roman" w:hAnsi="Open Sans" w:cs="Open Sans"/>
          <w:sz w:val="20"/>
          <w:szCs w:val="20"/>
          <w:lang w:eastAsia="sl-SI"/>
        </w:rPr>
        <w:t xml:space="preserve"> (Priloga 8)</w:t>
      </w:r>
      <w:r w:rsidRPr="00272A4B">
        <w:rPr>
          <w:rFonts w:ascii="Open Sans" w:eastAsia="Times New Roman" w:hAnsi="Open Sans" w:cs="Open Sans"/>
          <w:sz w:val="20"/>
          <w:szCs w:val="20"/>
          <w:lang w:eastAsia="sl-SI"/>
        </w:rPr>
        <w:t>.</w:t>
      </w:r>
      <w:r w:rsidR="009732CA" w:rsidRPr="009732CA">
        <w:t xml:space="preserve"> </w:t>
      </w:r>
      <w:r w:rsidR="009732CA" w:rsidRPr="009732CA">
        <w:rPr>
          <w:rFonts w:ascii="Open Sans" w:eastAsia="Times New Roman" w:hAnsi="Open Sans" w:cs="Open Sans"/>
          <w:sz w:val="20"/>
          <w:szCs w:val="20"/>
          <w:lang w:eastAsia="sl-SI"/>
        </w:rPr>
        <w:t>Naročnik v popisu materiala, ki je del celotnega predračuna storitev, in v PZI</w:t>
      </w:r>
      <w:r w:rsidR="009732CA">
        <w:rPr>
          <w:rFonts w:ascii="Open Sans" w:eastAsia="Times New Roman" w:hAnsi="Open Sans" w:cs="Open Sans"/>
          <w:sz w:val="20"/>
          <w:szCs w:val="20"/>
          <w:lang w:eastAsia="sl-SI"/>
        </w:rPr>
        <w:t xml:space="preserve"> dokumentaciji</w:t>
      </w:r>
      <w:r w:rsidR="009732CA" w:rsidRPr="009732CA">
        <w:rPr>
          <w:rFonts w:ascii="Open Sans" w:eastAsia="Times New Roman" w:hAnsi="Open Sans" w:cs="Open Sans"/>
          <w:sz w:val="20"/>
          <w:szCs w:val="20"/>
          <w:lang w:eastAsia="sl-SI"/>
        </w:rPr>
        <w:t>, za postavke opreme, kjer je opisana oprema »Simatic« zahteva, da ponudniki ponudijo izključno opremo proizvajalca Siemens (opremo Siemens Simatic), ker</w:t>
      </w:r>
      <w:r w:rsidR="009732CA">
        <w:rPr>
          <w:rFonts w:ascii="Open Sans" w:eastAsia="Times New Roman" w:hAnsi="Open Sans" w:cs="Open Sans"/>
          <w:sz w:val="20"/>
          <w:szCs w:val="20"/>
          <w:lang w:eastAsia="sl-SI"/>
        </w:rPr>
        <w:t xml:space="preserve"> </w:t>
      </w:r>
      <w:r w:rsidR="009732CA" w:rsidRPr="009732CA">
        <w:rPr>
          <w:rFonts w:ascii="Open Sans" w:eastAsia="Times New Roman" w:hAnsi="Open Sans" w:cs="Open Sans"/>
          <w:sz w:val="20"/>
          <w:szCs w:val="20"/>
          <w:lang w:eastAsia="sl-SI"/>
        </w:rPr>
        <w:t>Siemens, proizvajalec sistema vodenja PCS7</w:t>
      </w:r>
      <w:r w:rsidR="009732CA">
        <w:rPr>
          <w:rFonts w:ascii="Open Sans" w:eastAsia="Times New Roman" w:hAnsi="Open Sans" w:cs="Open Sans"/>
          <w:sz w:val="20"/>
          <w:szCs w:val="20"/>
          <w:lang w:eastAsia="sl-SI"/>
        </w:rPr>
        <w:t>,</w:t>
      </w:r>
      <w:r w:rsidR="009732CA" w:rsidRPr="009732CA">
        <w:rPr>
          <w:rFonts w:ascii="Open Sans" w:eastAsia="Times New Roman" w:hAnsi="Open Sans" w:cs="Open Sans"/>
          <w:sz w:val="20"/>
          <w:szCs w:val="20"/>
          <w:lang w:eastAsia="sl-SI"/>
        </w:rPr>
        <w:t xml:space="preserve"> uradno certificira le svojo strojno opremo. Zaradi varnosti in zanesljivosti obratovanje ne vgrajujemo necertificirane opreme</w:t>
      </w:r>
      <w:r w:rsidR="009732CA">
        <w:rPr>
          <w:rFonts w:ascii="Open Sans" w:eastAsia="Times New Roman" w:hAnsi="Open Sans" w:cs="Open Sans"/>
          <w:sz w:val="20"/>
          <w:szCs w:val="20"/>
          <w:lang w:eastAsia="sl-SI"/>
        </w:rPr>
        <w:t>.</w:t>
      </w:r>
    </w:p>
    <w:p w14:paraId="39BD2122"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bookmarkEnd w:id="20"/>
    <w:bookmarkEnd w:id="21"/>
    <w:p w14:paraId="27ACD5A4" w14:textId="77777777" w:rsidR="00587C0A" w:rsidRPr="009612A7" w:rsidRDefault="00587C0A"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Ponudniki priloge »Povzetek predračuna« in celotnega predračuna popisa del ne smejo kakorkoli spreminjati, dodajati vrstice, stolpce ali celice ter v excel formatu spreminjati formule, ki jih je nastavil naročnik ali kakorkoli drugače dopolnjevati.</w:t>
      </w:r>
    </w:p>
    <w:p w14:paraId="2C8CC893"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2FF77AA2" w14:textId="17E1AD48" w:rsidR="0099554E" w:rsidRPr="009612A7" w:rsidRDefault="0099554E" w:rsidP="003B3CC7">
      <w:pPr>
        <w:keepNext/>
        <w:keepLines/>
        <w:spacing w:after="0" w:line="240" w:lineRule="auto"/>
        <w:jc w:val="both"/>
        <w:rPr>
          <w:rFonts w:ascii="Open Sans" w:hAnsi="Open Sans" w:cs="Open Sans"/>
          <w:kern w:val="16"/>
          <w:sz w:val="20"/>
          <w:szCs w:val="20"/>
          <w:lang w:eastAsia="sl-SI"/>
        </w:rPr>
      </w:pPr>
      <w:r w:rsidRPr="004F3682">
        <w:rPr>
          <w:rFonts w:ascii="Open Sans" w:hAnsi="Open Sans" w:cs="Open Sans"/>
          <w:kern w:val="16"/>
          <w:sz w:val="20"/>
          <w:szCs w:val="20"/>
          <w:lang w:eastAsia="sl-SI"/>
        </w:rPr>
        <w:t xml:space="preserve">Ponudbena cena </w:t>
      </w:r>
      <w:r w:rsidR="00243077" w:rsidRPr="004F3682">
        <w:rPr>
          <w:rFonts w:ascii="Open Sans" w:hAnsi="Open Sans" w:cs="Open Sans"/>
          <w:kern w:val="16"/>
          <w:sz w:val="20"/>
          <w:szCs w:val="20"/>
          <w:lang w:eastAsia="sl-SI"/>
        </w:rPr>
        <w:t>6</w:t>
      </w:r>
      <w:r w:rsidRPr="004F3682">
        <w:rPr>
          <w:rFonts w:ascii="Open Sans" w:hAnsi="Open Sans" w:cs="Open Sans"/>
          <w:kern w:val="16"/>
          <w:sz w:val="20"/>
          <w:szCs w:val="20"/>
          <w:lang w:eastAsia="sl-SI"/>
        </w:rPr>
        <w:t>. postavke ponudbenega predračuna (</w:t>
      </w:r>
      <w:r w:rsidR="005855EE" w:rsidRPr="005855EE">
        <w:rPr>
          <w:rFonts w:ascii="Open Sans" w:hAnsi="Open Sans" w:cs="Open Sans"/>
          <w:kern w:val="16"/>
          <w:sz w:val="20"/>
          <w:szCs w:val="20"/>
          <w:lang w:eastAsia="sl-SI"/>
        </w:rPr>
        <w:t>Zagon, preizkusno obratovanje in predaja dokumentacije</w:t>
      </w:r>
      <w:r w:rsidRPr="004F3682">
        <w:rPr>
          <w:rFonts w:ascii="Open Sans" w:hAnsi="Open Sans" w:cs="Open Sans"/>
          <w:kern w:val="16"/>
          <w:sz w:val="20"/>
          <w:szCs w:val="20"/>
          <w:lang w:eastAsia="sl-SI"/>
        </w:rPr>
        <w:t>) mora biti v višini najmanj 10 % ponudbene vrednosti.</w:t>
      </w:r>
    </w:p>
    <w:p w14:paraId="44285A6A" w14:textId="77777777" w:rsidR="0099554E" w:rsidRPr="009612A7" w:rsidRDefault="0099554E" w:rsidP="003B3CC7">
      <w:pPr>
        <w:keepNext/>
        <w:keepLines/>
        <w:spacing w:after="0" w:line="240" w:lineRule="auto"/>
        <w:jc w:val="both"/>
        <w:rPr>
          <w:rFonts w:ascii="Open Sans" w:eastAsia="Times New Roman" w:hAnsi="Open Sans" w:cs="Open Sans"/>
          <w:sz w:val="20"/>
          <w:szCs w:val="20"/>
          <w:lang w:eastAsia="sl-SI"/>
        </w:rPr>
      </w:pPr>
    </w:p>
    <w:p w14:paraId="5B216BDF"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Veljavnost ponudbe</w:t>
      </w:r>
    </w:p>
    <w:p w14:paraId="2C344246"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2300D80A" w14:textId="2AA5200A" w:rsidR="009C2B6E" w:rsidRPr="009612A7" w:rsidRDefault="009C2B6E" w:rsidP="003B3CC7">
      <w:pPr>
        <w:keepNext/>
        <w:keepLines/>
        <w:tabs>
          <w:tab w:val="left" w:pos="1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Ponudba mora biti veljavna najmanj štiri (4) mesece od roka za predložitev ponudb oziroma do predložitve ustreznega finančnega zavarovanja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w:t>
      </w:r>
    </w:p>
    <w:p w14:paraId="6E8E94A5"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6EE97141"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Način obračunavanja in plačilni pogoji</w:t>
      </w:r>
    </w:p>
    <w:p w14:paraId="0CAAB970" w14:textId="77777777" w:rsidR="0086792C" w:rsidRPr="009612A7" w:rsidRDefault="0086792C" w:rsidP="003B3CC7">
      <w:pPr>
        <w:keepNext/>
        <w:keepLines/>
        <w:tabs>
          <w:tab w:val="left" w:pos="1418"/>
          <w:tab w:val="left" w:pos="1702"/>
        </w:tabs>
        <w:spacing w:after="0" w:line="240" w:lineRule="auto"/>
        <w:jc w:val="both"/>
        <w:rPr>
          <w:rFonts w:ascii="Open Sans" w:hAnsi="Open Sans" w:cs="Open Sans"/>
          <w:sz w:val="20"/>
          <w:szCs w:val="20"/>
        </w:rPr>
      </w:pPr>
    </w:p>
    <w:p w14:paraId="0C98A3AE"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Plačilni pogoji so natančno določeni v osnutku pogodbe.</w:t>
      </w:r>
    </w:p>
    <w:p w14:paraId="56CC0135" w14:textId="77777777" w:rsidR="00587C0A" w:rsidRPr="009612A7" w:rsidRDefault="00587C0A" w:rsidP="003B3CC7">
      <w:pPr>
        <w:pStyle w:val="Odstavekseznama"/>
        <w:keepNext/>
        <w:keepLines/>
        <w:ind w:left="720"/>
        <w:jc w:val="both"/>
        <w:rPr>
          <w:rFonts w:ascii="Open Sans" w:hAnsi="Open Sans" w:cs="Open Sans"/>
          <w:b/>
          <w:kern w:val="16"/>
        </w:rPr>
      </w:pPr>
    </w:p>
    <w:p w14:paraId="6B573487" w14:textId="77777777" w:rsidR="00587C0A" w:rsidRPr="009612A7" w:rsidRDefault="00587C0A"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Tehnične zahteve</w:t>
      </w:r>
    </w:p>
    <w:p w14:paraId="0B871CED" w14:textId="77777777" w:rsidR="00587C0A" w:rsidRPr="009612A7" w:rsidRDefault="00587C0A" w:rsidP="003B3CC7">
      <w:pPr>
        <w:keepNext/>
        <w:keepLines/>
        <w:spacing w:after="0" w:line="240" w:lineRule="auto"/>
        <w:ind w:left="720"/>
        <w:jc w:val="both"/>
        <w:rPr>
          <w:rFonts w:ascii="Open Sans" w:eastAsia="Times New Roman" w:hAnsi="Open Sans" w:cs="Open Sans"/>
          <w:b/>
          <w:sz w:val="20"/>
          <w:szCs w:val="20"/>
          <w:lang w:eastAsia="sl-SI"/>
        </w:rPr>
      </w:pPr>
    </w:p>
    <w:p w14:paraId="596D6991"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5577C5BA"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6EE9598B"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 izvedbi razpisanih del upoštevati vse veljavne predpise, ki veljajo v Sloveniji in EU.</w:t>
      </w:r>
    </w:p>
    <w:p w14:paraId="091D15B2"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3BD60C3B" w14:textId="3C97EF60" w:rsidR="00587C0A" w:rsidRPr="000C75A6" w:rsidRDefault="00587C0A" w:rsidP="003B3CC7">
      <w:pPr>
        <w:pStyle w:val="Odstavekseznama"/>
        <w:keepNext/>
        <w:keepLines/>
        <w:numPr>
          <w:ilvl w:val="1"/>
          <w:numId w:val="2"/>
        </w:numPr>
        <w:jc w:val="both"/>
        <w:rPr>
          <w:rFonts w:ascii="Open Sans" w:hAnsi="Open Sans" w:cs="Open Sans"/>
          <w:b/>
        </w:rPr>
      </w:pPr>
      <w:r w:rsidRPr="000C75A6">
        <w:rPr>
          <w:rFonts w:ascii="Open Sans" w:hAnsi="Open Sans" w:cs="Open Sans"/>
          <w:b/>
        </w:rPr>
        <w:t>Tehničn</w:t>
      </w:r>
      <w:r w:rsidR="00BD029D" w:rsidRPr="000C75A6">
        <w:rPr>
          <w:rFonts w:ascii="Open Sans" w:hAnsi="Open Sans" w:cs="Open Sans"/>
          <w:b/>
        </w:rPr>
        <w:t>i opis projekta</w:t>
      </w:r>
    </w:p>
    <w:p w14:paraId="2BC710FD" w14:textId="77777777" w:rsidR="005E0CD4" w:rsidRPr="00EB254E" w:rsidRDefault="005E0CD4" w:rsidP="003B3CC7">
      <w:pPr>
        <w:pStyle w:val="Odstavekseznama"/>
        <w:keepNext/>
        <w:keepLines/>
        <w:ind w:left="720"/>
        <w:jc w:val="both"/>
        <w:rPr>
          <w:rFonts w:ascii="Open Sans" w:hAnsi="Open Sans" w:cs="Open Sans"/>
          <w:b/>
          <w:highlight w:val="yellow"/>
        </w:rPr>
      </w:pPr>
    </w:p>
    <w:p w14:paraId="4975DEFE" w14:textId="7DD8D921"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Predmet javnega naročila je izvedba projekta rekonstrukcije toplotnih postaj skladno s projektno dokumentacijo (PZI) za modernizacijo upravljanja toplotnih postaj in reducirk </w:t>
      </w:r>
      <w:r w:rsidR="00ED7D54">
        <w:rPr>
          <w:rFonts w:ascii="Open Sans" w:eastAsia="Times New Roman" w:hAnsi="Open Sans" w:cs="Open Sans"/>
          <w:sz w:val="20"/>
          <w:szCs w:val="20"/>
          <w:lang w:eastAsia="sl-SI"/>
        </w:rPr>
        <w:t xml:space="preserve">št. </w:t>
      </w:r>
      <w:r w:rsidRPr="00EB254E">
        <w:rPr>
          <w:rFonts w:ascii="Open Sans" w:hAnsi="Open Sans" w:cs="Open Sans"/>
          <w:sz w:val="20"/>
          <w:szCs w:val="20"/>
          <w:lang w:eastAsia="sl-SI"/>
        </w:rPr>
        <w:t>NR-7815/15</w:t>
      </w:r>
      <w:r w:rsidRPr="009612A7">
        <w:rPr>
          <w:rFonts w:ascii="Open Sans" w:hAnsi="Open Sans" w:cs="Open Sans"/>
          <w:sz w:val="20"/>
          <w:szCs w:val="20"/>
          <w:lang w:eastAsia="sl-SI"/>
        </w:rPr>
        <w:t xml:space="preserve"> iz leta 2026.</w:t>
      </w:r>
    </w:p>
    <w:p w14:paraId="06D1A178" w14:textId="77777777" w:rsidR="00891018" w:rsidRPr="00891018" w:rsidRDefault="00891018" w:rsidP="00891018">
      <w:pPr>
        <w:keepNext/>
        <w:keepLines/>
        <w:spacing w:after="0" w:line="240" w:lineRule="auto"/>
        <w:rPr>
          <w:rFonts w:ascii="Open Sans" w:hAnsi="Open Sans" w:cs="Open Sans"/>
          <w:sz w:val="20"/>
          <w:szCs w:val="20"/>
        </w:rPr>
      </w:pPr>
    </w:p>
    <w:p w14:paraId="332C3E0E" w14:textId="0A291C6B" w:rsidR="00891018" w:rsidRPr="00891018" w:rsidRDefault="00891018" w:rsidP="00891018">
      <w:pPr>
        <w:keepNext/>
        <w:keepLines/>
        <w:spacing w:after="0" w:line="240" w:lineRule="auto"/>
        <w:jc w:val="both"/>
        <w:rPr>
          <w:rFonts w:ascii="Open Sans" w:eastAsia="Times New Roman" w:hAnsi="Open Sans" w:cs="Open Sans"/>
          <w:sz w:val="20"/>
          <w:szCs w:val="20"/>
          <w:lang w:eastAsia="sl-SI"/>
        </w:rPr>
      </w:pPr>
      <w:r w:rsidRPr="00891018">
        <w:rPr>
          <w:rFonts w:ascii="Open Sans" w:eastAsia="Times New Roman" w:hAnsi="Open Sans" w:cs="Open Sans"/>
          <w:sz w:val="20"/>
          <w:szCs w:val="20"/>
          <w:lang w:eastAsia="sl-SI"/>
        </w:rPr>
        <w:t xml:space="preserve">Naročnik opozarja ponudnike, da </w:t>
      </w:r>
      <w:r>
        <w:rPr>
          <w:rFonts w:ascii="Open Sans" w:eastAsia="Times New Roman" w:hAnsi="Open Sans" w:cs="Open Sans"/>
          <w:sz w:val="20"/>
          <w:szCs w:val="20"/>
          <w:lang w:eastAsia="sl-SI"/>
        </w:rPr>
        <w:t>mora ponudnik ponuditi ves</w:t>
      </w:r>
      <w:r w:rsidR="0095400E">
        <w:rPr>
          <w:rFonts w:ascii="Open Sans" w:eastAsia="Times New Roman" w:hAnsi="Open Sans" w:cs="Open Sans"/>
          <w:sz w:val="20"/>
          <w:szCs w:val="20"/>
          <w:lang w:eastAsia="sl-SI"/>
        </w:rPr>
        <w:t xml:space="preserve"> material</w:t>
      </w:r>
      <w:r>
        <w:rPr>
          <w:rFonts w:ascii="Open Sans" w:eastAsia="Times New Roman" w:hAnsi="Open Sans" w:cs="Open Sans"/>
          <w:sz w:val="20"/>
          <w:szCs w:val="20"/>
          <w:lang w:eastAsia="sl-SI"/>
        </w:rPr>
        <w:t>, ki je naveden v celotnem predračunu popisa storitev (zavihek »popis materiala«) ali je naveden v zgoraj navedeni PZI dokumentaciji</w:t>
      </w:r>
      <w:r w:rsidR="0095400E" w:rsidRPr="0095400E">
        <w:rPr>
          <w:rFonts w:ascii="Open Sans" w:eastAsia="Times New Roman" w:hAnsi="Open Sans" w:cs="Open Sans"/>
          <w:sz w:val="20"/>
          <w:szCs w:val="20"/>
          <w:lang w:eastAsia="sl-SI"/>
        </w:rPr>
        <w:t xml:space="preserve"> </w:t>
      </w:r>
      <w:r w:rsidR="0095400E">
        <w:rPr>
          <w:rFonts w:ascii="Open Sans" w:eastAsia="Times New Roman" w:hAnsi="Open Sans" w:cs="Open Sans"/>
          <w:sz w:val="20"/>
          <w:szCs w:val="20"/>
          <w:lang w:eastAsia="sl-SI"/>
        </w:rPr>
        <w:t>(enak</w:t>
      </w:r>
      <w:r w:rsidR="0095400E" w:rsidRPr="0095400E">
        <w:rPr>
          <w:rFonts w:ascii="Open Sans" w:eastAsia="Times New Roman" w:hAnsi="Open Sans" w:cs="Open Sans"/>
          <w:sz w:val="20"/>
          <w:szCs w:val="20"/>
          <w:lang w:eastAsia="sl-SI"/>
        </w:rPr>
        <w:t xml:space="preserve"> izdelek ali blagovno znamko, patent, tip ali določeno poreklo ali način proizvodnje</w:t>
      </w:r>
      <w:r w:rsidR="0095400E">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r w:rsidRPr="00891018">
        <w:rPr>
          <w:rFonts w:ascii="Open Sans" w:eastAsia="Times New Roman" w:hAnsi="Open Sans" w:cs="Open Sans"/>
          <w:sz w:val="20"/>
          <w:szCs w:val="20"/>
          <w:lang w:eastAsia="sl-SI"/>
        </w:rPr>
        <w:t xml:space="preserve"> </w:t>
      </w:r>
      <w:r w:rsidR="009732CA">
        <w:rPr>
          <w:rFonts w:ascii="Open Sans" w:eastAsia="Times New Roman" w:hAnsi="Open Sans" w:cs="Open Sans"/>
          <w:sz w:val="20"/>
          <w:szCs w:val="20"/>
          <w:lang w:eastAsia="sl-SI"/>
        </w:rPr>
        <w:t xml:space="preserve">Razen v primerih, kjer je v </w:t>
      </w:r>
      <w:r w:rsidR="009732CA" w:rsidRPr="009732CA">
        <w:rPr>
          <w:rFonts w:ascii="Open Sans" w:eastAsia="Times New Roman" w:hAnsi="Open Sans" w:cs="Open Sans"/>
          <w:sz w:val="20"/>
          <w:szCs w:val="20"/>
          <w:lang w:eastAsia="sl-SI"/>
        </w:rPr>
        <w:t>celotne</w:t>
      </w:r>
      <w:r w:rsidR="009732CA">
        <w:rPr>
          <w:rFonts w:ascii="Open Sans" w:eastAsia="Times New Roman" w:hAnsi="Open Sans" w:cs="Open Sans"/>
          <w:sz w:val="20"/>
          <w:szCs w:val="20"/>
          <w:lang w:eastAsia="sl-SI"/>
        </w:rPr>
        <w:t>m</w:t>
      </w:r>
      <w:r w:rsidR="009732CA" w:rsidRPr="009732CA">
        <w:rPr>
          <w:rFonts w:ascii="Open Sans" w:eastAsia="Times New Roman" w:hAnsi="Open Sans" w:cs="Open Sans"/>
          <w:sz w:val="20"/>
          <w:szCs w:val="20"/>
          <w:lang w:eastAsia="sl-SI"/>
        </w:rPr>
        <w:t xml:space="preserve"> predračun</w:t>
      </w:r>
      <w:r w:rsidR="009732CA">
        <w:rPr>
          <w:rFonts w:ascii="Open Sans" w:eastAsia="Times New Roman" w:hAnsi="Open Sans" w:cs="Open Sans"/>
          <w:sz w:val="20"/>
          <w:szCs w:val="20"/>
          <w:lang w:eastAsia="sl-SI"/>
        </w:rPr>
        <w:t>u</w:t>
      </w:r>
      <w:r w:rsidR="009732CA" w:rsidRPr="009732CA">
        <w:rPr>
          <w:rFonts w:ascii="Open Sans" w:eastAsia="Times New Roman" w:hAnsi="Open Sans" w:cs="Open Sans"/>
          <w:sz w:val="20"/>
          <w:szCs w:val="20"/>
          <w:lang w:eastAsia="sl-SI"/>
        </w:rPr>
        <w:t xml:space="preserve"> storitev, in v PZI</w:t>
      </w:r>
      <w:r w:rsidR="009732CA">
        <w:rPr>
          <w:rFonts w:ascii="Open Sans" w:eastAsia="Times New Roman" w:hAnsi="Open Sans" w:cs="Open Sans"/>
          <w:sz w:val="20"/>
          <w:szCs w:val="20"/>
          <w:lang w:eastAsia="sl-SI"/>
        </w:rPr>
        <w:t xml:space="preserve"> dokumentaciji</w:t>
      </w:r>
      <w:r w:rsidR="009732CA" w:rsidRPr="009732CA">
        <w:rPr>
          <w:rFonts w:ascii="Open Sans" w:eastAsia="Times New Roman" w:hAnsi="Open Sans" w:cs="Open Sans"/>
          <w:sz w:val="20"/>
          <w:szCs w:val="20"/>
          <w:lang w:eastAsia="sl-SI"/>
        </w:rPr>
        <w:t>, za postavke opreme, opisana oprema »</w:t>
      </w:r>
      <w:r w:rsidR="009732CA">
        <w:rPr>
          <w:rFonts w:ascii="Open Sans" w:eastAsia="Times New Roman" w:hAnsi="Open Sans" w:cs="Open Sans"/>
          <w:sz w:val="20"/>
          <w:szCs w:val="20"/>
          <w:lang w:eastAsia="sl-SI"/>
        </w:rPr>
        <w:t xml:space="preserve">Siemens </w:t>
      </w:r>
      <w:r w:rsidR="009732CA" w:rsidRPr="009732CA">
        <w:rPr>
          <w:rFonts w:ascii="Open Sans" w:eastAsia="Times New Roman" w:hAnsi="Open Sans" w:cs="Open Sans"/>
          <w:sz w:val="20"/>
          <w:szCs w:val="20"/>
          <w:lang w:eastAsia="sl-SI"/>
        </w:rPr>
        <w:t xml:space="preserve">Simatic« </w:t>
      </w:r>
      <w:r w:rsidRPr="00891018">
        <w:rPr>
          <w:rFonts w:ascii="Open Sans" w:eastAsia="Times New Roman" w:hAnsi="Open Sans" w:cs="Open Sans"/>
          <w:sz w:val="20"/>
          <w:szCs w:val="20"/>
          <w:lang w:eastAsia="sl-SI"/>
        </w:rPr>
        <w:t>, lahko ponudnik ponudi blago drugih blagovnih znamk, vendar mora to kvalitetno, tehnično in po drugih lastnostih in uporabnosti ustrezati zahtevam iz celotne razpisne dokumentacije (ponudnik ponudi blago enake ali boljše kvalitete). Ponudnik mora dokazati, da je blago, ki ga ponuja, enakovredno blagu, ki ga zahteva naročnik</w:t>
      </w:r>
      <w:r w:rsidR="0095400E">
        <w:rPr>
          <w:rFonts w:ascii="Open Sans" w:eastAsia="Times New Roman" w:hAnsi="Open Sans" w:cs="Open Sans"/>
          <w:sz w:val="20"/>
          <w:szCs w:val="20"/>
          <w:lang w:eastAsia="sl-SI"/>
        </w:rPr>
        <w:t xml:space="preserve"> oz. je naveden v zgoraj navedeni PZI dokumentaciji</w:t>
      </w:r>
      <w:r w:rsidRPr="00891018">
        <w:rPr>
          <w:rFonts w:ascii="Open Sans" w:eastAsia="Times New Roman" w:hAnsi="Open Sans" w:cs="Open Sans"/>
          <w:sz w:val="20"/>
          <w:szCs w:val="20"/>
          <w:lang w:eastAsia="sl-SI"/>
        </w:rPr>
        <w:t>. V primeru, da ponudnik ponuja blago druge blagovne znamke, kot je zahtevano v celotni razpisni dokumentaciji</w:t>
      </w:r>
      <w:r w:rsidR="0095400E">
        <w:rPr>
          <w:rFonts w:ascii="Open Sans" w:eastAsia="Times New Roman" w:hAnsi="Open Sans" w:cs="Open Sans"/>
          <w:sz w:val="20"/>
          <w:szCs w:val="20"/>
          <w:lang w:eastAsia="sl-SI"/>
        </w:rPr>
        <w:t xml:space="preserve"> in vseh prilogah</w:t>
      </w:r>
      <w:r w:rsidRPr="00891018">
        <w:rPr>
          <w:rFonts w:ascii="Open Sans" w:eastAsia="Times New Roman" w:hAnsi="Open Sans" w:cs="Open Sans"/>
          <w:sz w:val="20"/>
          <w:szCs w:val="20"/>
          <w:lang w:eastAsia="sl-SI"/>
        </w:rPr>
        <w:t xml:space="preserve">, mora priložiti v točki b) podpisano Prilogo </w:t>
      </w:r>
      <w:r w:rsidR="00782715">
        <w:rPr>
          <w:rFonts w:ascii="Open Sans" w:eastAsia="Times New Roman" w:hAnsi="Open Sans" w:cs="Open Sans"/>
          <w:sz w:val="20"/>
          <w:szCs w:val="20"/>
          <w:lang w:eastAsia="sl-SI"/>
        </w:rPr>
        <w:t>8</w:t>
      </w:r>
      <w:r w:rsidRPr="00891018">
        <w:rPr>
          <w:rFonts w:ascii="Open Sans" w:eastAsia="Times New Roman" w:hAnsi="Open Sans" w:cs="Open Sans"/>
          <w:sz w:val="20"/>
          <w:szCs w:val="20"/>
          <w:lang w:eastAsia="sl-SI"/>
        </w:rPr>
        <w:t>, ter k tej prilogi predložiti naslednja dokazila:</w:t>
      </w:r>
    </w:p>
    <w:p w14:paraId="4355612C" w14:textId="3EA9890A" w:rsidR="00891018" w:rsidRPr="00891018" w:rsidRDefault="00891018" w:rsidP="00891018">
      <w:pPr>
        <w:pStyle w:val="Odstavekseznama"/>
        <w:keepNext/>
        <w:keepLines/>
        <w:numPr>
          <w:ilvl w:val="0"/>
          <w:numId w:val="55"/>
        </w:numPr>
        <w:ind w:left="284" w:hanging="284"/>
        <w:jc w:val="both"/>
        <w:rPr>
          <w:rFonts w:ascii="Open Sans" w:hAnsi="Open Sans" w:cs="Open Sans"/>
        </w:rPr>
      </w:pPr>
      <w:r w:rsidRPr="00891018">
        <w:rPr>
          <w:rFonts w:ascii="Open Sans" w:hAnsi="Open Sans" w:cs="Open Sans"/>
        </w:rPr>
        <w:t>dokumentacijo s katero dokazuje izpolnjevanje vseh tehničnih zahtev glede na »</w:t>
      </w:r>
      <w:r w:rsidR="0095400E">
        <w:rPr>
          <w:rFonts w:ascii="Open Sans" w:hAnsi="Open Sans" w:cs="Open Sans"/>
        </w:rPr>
        <w:t>PZI dokumentacijo</w:t>
      </w:r>
      <w:r w:rsidRPr="00891018">
        <w:rPr>
          <w:rFonts w:ascii="Open Sans" w:hAnsi="Open Sans" w:cs="Open Sans"/>
        </w:rPr>
        <w:t xml:space="preserve">« in celotni predračun popisa </w:t>
      </w:r>
      <w:r w:rsidR="0095400E">
        <w:rPr>
          <w:rFonts w:ascii="Open Sans" w:hAnsi="Open Sans" w:cs="Open Sans"/>
        </w:rPr>
        <w:t>storitev</w:t>
      </w:r>
      <w:r w:rsidRPr="00891018">
        <w:rPr>
          <w:rFonts w:ascii="Open Sans" w:hAnsi="Open Sans" w:cs="Open Sans"/>
        </w:rPr>
        <w:t>, ki sta prilogi in sestavna dela te dokumentacije in</w:t>
      </w:r>
    </w:p>
    <w:p w14:paraId="3D7DB6C4" w14:textId="77777777" w:rsidR="00891018" w:rsidRPr="00891018" w:rsidRDefault="00891018" w:rsidP="00891018">
      <w:pPr>
        <w:pStyle w:val="Odstavekseznama"/>
        <w:keepNext/>
        <w:keepLines/>
        <w:numPr>
          <w:ilvl w:val="0"/>
          <w:numId w:val="55"/>
        </w:numPr>
        <w:ind w:left="284" w:hanging="284"/>
        <w:jc w:val="both"/>
        <w:rPr>
          <w:rFonts w:ascii="Open Sans" w:hAnsi="Open Sans" w:cs="Open Sans"/>
        </w:rPr>
      </w:pPr>
      <w:r w:rsidRPr="00891018">
        <w:rPr>
          <w:rFonts w:ascii="Open Sans" w:hAnsi="Open Sans" w:cs="Open Sans"/>
        </w:rPr>
        <w:t xml:space="preserve">tehnično dokumentacijo z gabaritnimi in priključnimi merami. </w:t>
      </w:r>
    </w:p>
    <w:p w14:paraId="0E0F19C5" w14:textId="77777777" w:rsidR="005C55F0" w:rsidRDefault="005C55F0" w:rsidP="005C55F0">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9F88BFE" w14:textId="6633D995" w:rsidR="005174F3" w:rsidRPr="00891018" w:rsidRDefault="00774944" w:rsidP="003B3CC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 primeru, da bo naročnik</w:t>
      </w:r>
      <w:r w:rsidR="005C55F0">
        <w:rPr>
          <w:rFonts w:ascii="Open Sans" w:eastAsia="Times New Roman" w:hAnsi="Open Sans" w:cs="Open Sans"/>
          <w:sz w:val="20"/>
          <w:szCs w:val="20"/>
          <w:lang w:eastAsia="sl-SI"/>
        </w:rPr>
        <w:t xml:space="preserve"> ponudniku</w:t>
      </w:r>
      <w:r>
        <w:rPr>
          <w:rFonts w:ascii="Open Sans" w:eastAsia="Times New Roman" w:hAnsi="Open Sans" w:cs="Open Sans"/>
          <w:sz w:val="20"/>
          <w:szCs w:val="20"/>
          <w:lang w:eastAsia="sl-SI"/>
        </w:rPr>
        <w:t xml:space="preserve"> potrdil </w:t>
      </w:r>
      <w:r w:rsidR="005C55F0" w:rsidRPr="00272A4B">
        <w:rPr>
          <w:rFonts w:ascii="Open Sans" w:eastAsia="Times New Roman" w:hAnsi="Open Sans" w:cs="Open Sans"/>
          <w:sz w:val="20"/>
          <w:szCs w:val="20"/>
          <w:lang w:eastAsia="sl-SI"/>
        </w:rPr>
        <w:t>enakovredno blago/material/opremo</w:t>
      </w:r>
      <w:r w:rsidR="005C55F0">
        <w:rPr>
          <w:rFonts w:ascii="Open Sans" w:eastAsia="Times New Roman" w:hAnsi="Open Sans" w:cs="Open Sans"/>
          <w:sz w:val="20"/>
          <w:szCs w:val="20"/>
          <w:lang w:eastAsia="sl-SI"/>
        </w:rPr>
        <w:t xml:space="preserve"> in</w:t>
      </w:r>
      <w:r>
        <w:rPr>
          <w:rFonts w:ascii="Open Sans" w:eastAsia="Times New Roman" w:hAnsi="Open Sans" w:cs="Open Sans"/>
          <w:sz w:val="20"/>
          <w:szCs w:val="20"/>
          <w:lang w:eastAsia="sl-SI"/>
        </w:rPr>
        <w:t xml:space="preserve"> </w:t>
      </w:r>
      <w:r w:rsidR="005C55F0" w:rsidRPr="005C55F0">
        <w:rPr>
          <w:rFonts w:ascii="Open Sans" w:eastAsia="Times New Roman" w:hAnsi="Open Sans" w:cs="Open Sans"/>
          <w:sz w:val="20"/>
          <w:szCs w:val="20"/>
          <w:lang w:eastAsia="sl-SI"/>
        </w:rPr>
        <w:t>bo</w:t>
      </w:r>
      <w:r w:rsidR="005C55F0">
        <w:rPr>
          <w:rFonts w:ascii="Open Sans" w:eastAsia="Times New Roman" w:hAnsi="Open Sans" w:cs="Open Sans"/>
          <w:sz w:val="20"/>
          <w:szCs w:val="20"/>
          <w:lang w:eastAsia="sl-SI"/>
        </w:rPr>
        <w:t xml:space="preserve"> taka ponudba</w:t>
      </w:r>
      <w:r w:rsidR="005C55F0" w:rsidRPr="005C55F0">
        <w:rPr>
          <w:rFonts w:ascii="Open Sans" w:eastAsia="Times New Roman" w:hAnsi="Open Sans" w:cs="Open Sans"/>
          <w:sz w:val="20"/>
          <w:szCs w:val="20"/>
          <w:lang w:eastAsia="sl-SI"/>
        </w:rPr>
        <w:t xml:space="preserve"> po izvedenih pogajanjih ekonomsko najugodnejš</w:t>
      </w:r>
      <w:r w:rsidR="005C55F0">
        <w:rPr>
          <w:rFonts w:ascii="Open Sans" w:eastAsia="Times New Roman" w:hAnsi="Open Sans" w:cs="Open Sans"/>
          <w:sz w:val="20"/>
          <w:szCs w:val="20"/>
          <w:lang w:eastAsia="sl-SI"/>
        </w:rPr>
        <w:t>a</w:t>
      </w:r>
      <w:r w:rsidR="005C55F0" w:rsidRPr="005C55F0">
        <w:rPr>
          <w:rFonts w:ascii="Open Sans" w:eastAsia="Times New Roman" w:hAnsi="Open Sans" w:cs="Open Sans"/>
          <w:sz w:val="20"/>
          <w:szCs w:val="20"/>
          <w:lang w:eastAsia="sl-SI"/>
        </w:rPr>
        <w:t xml:space="preserve"> ponudb</w:t>
      </w:r>
      <w:r w:rsidR="005C55F0">
        <w:rPr>
          <w:rFonts w:ascii="Open Sans" w:eastAsia="Times New Roman" w:hAnsi="Open Sans" w:cs="Open Sans"/>
          <w:sz w:val="20"/>
          <w:szCs w:val="20"/>
          <w:lang w:eastAsia="sl-SI"/>
        </w:rPr>
        <w:t xml:space="preserve">a, bo </w:t>
      </w:r>
      <w:r w:rsidRPr="00774944">
        <w:rPr>
          <w:rFonts w:ascii="Open Sans" w:eastAsia="Times New Roman" w:hAnsi="Open Sans" w:cs="Open Sans"/>
          <w:sz w:val="20"/>
          <w:szCs w:val="20"/>
          <w:lang w:eastAsia="sl-SI"/>
        </w:rPr>
        <w:t>naročnik</w:t>
      </w:r>
      <w:r w:rsidR="005834DA">
        <w:rPr>
          <w:rFonts w:ascii="Open Sans" w:eastAsia="Times New Roman" w:hAnsi="Open Sans" w:cs="Open Sans"/>
          <w:sz w:val="20"/>
          <w:szCs w:val="20"/>
          <w:lang w:eastAsia="sl-SI"/>
        </w:rPr>
        <w:t xml:space="preserve">, po podpisu pogodbe, naročil </w:t>
      </w:r>
      <w:r w:rsidRPr="00774944">
        <w:rPr>
          <w:rFonts w:ascii="Open Sans" w:eastAsia="Times New Roman" w:hAnsi="Open Sans" w:cs="Open Sans"/>
          <w:sz w:val="20"/>
          <w:szCs w:val="20"/>
          <w:lang w:eastAsia="sl-SI"/>
        </w:rPr>
        <w:t>izdela</w:t>
      </w:r>
      <w:r w:rsidR="005834DA">
        <w:rPr>
          <w:rFonts w:ascii="Open Sans" w:eastAsia="Times New Roman" w:hAnsi="Open Sans" w:cs="Open Sans"/>
          <w:sz w:val="20"/>
          <w:szCs w:val="20"/>
          <w:lang w:eastAsia="sl-SI"/>
        </w:rPr>
        <w:t>vo spremembe</w:t>
      </w:r>
      <w:r w:rsidRPr="00774944">
        <w:rPr>
          <w:rFonts w:ascii="Open Sans" w:eastAsia="Times New Roman" w:hAnsi="Open Sans" w:cs="Open Sans"/>
          <w:sz w:val="20"/>
          <w:szCs w:val="20"/>
          <w:lang w:eastAsia="sl-SI"/>
        </w:rPr>
        <w:t xml:space="preserve"> PZI dokumentacij</w:t>
      </w:r>
      <w:r w:rsidR="005834DA">
        <w:rPr>
          <w:rFonts w:ascii="Open Sans" w:eastAsia="Times New Roman" w:hAnsi="Open Sans" w:cs="Open Sans"/>
          <w:sz w:val="20"/>
          <w:szCs w:val="20"/>
          <w:lang w:eastAsia="sl-SI"/>
        </w:rPr>
        <w:t xml:space="preserve">e </w:t>
      </w:r>
      <w:r w:rsidR="005C55F0" w:rsidRPr="009612A7" w:rsidDel="00EF338E">
        <w:rPr>
          <w:rFonts w:ascii="Open Sans" w:eastAsia="Times New Roman" w:hAnsi="Open Sans" w:cs="Open Sans"/>
          <w:sz w:val="20"/>
          <w:szCs w:val="20"/>
          <w:lang w:eastAsia="sl-SI"/>
        </w:rPr>
        <w:t xml:space="preserve">in </w:t>
      </w:r>
      <w:r w:rsidR="005834DA">
        <w:rPr>
          <w:rFonts w:ascii="Open Sans" w:eastAsia="Times New Roman" w:hAnsi="Open Sans" w:cs="Open Sans"/>
          <w:sz w:val="20"/>
          <w:szCs w:val="20"/>
          <w:lang w:eastAsia="sl-SI"/>
        </w:rPr>
        <w:t>izvajalcu, ki bo ponudil enakovredno blago/</w:t>
      </w:r>
      <w:r w:rsidR="005C55F0" w:rsidRPr="009612A7" w:rsidDel="00EF338E">
        <w:rPr>
          <w:rFonts w:ascii="Open Sans" w:eastAsia="Times New Roman" w:hAnsi="Open Sans" w:cs="Open Sans"/>
          <w:sz w:val="20"/>
          <w:szCs w:val="20"/>
          <w:lang w:eastAsia="sl-SI"/>
        </w:rPr>
        <w:t>m</w:t>
      </w:r>
      <w:r w:rsidR="005834DA">
        <w:rPr>
          <w:rFonts w:ascii="Open Sans" w:eastAsia="Times New Roman" w:hAnsi="Open Sans" w:cs="Open Sans"/>
          <w:sz w:val="20"/>
          <w:szCs w:val="20"/>
          <w:lang w:eastAsia="sl-SI"/>
        </w:rPr>
        <w:t>aterial/opremo,</w:t>
      </w:r>
      <w:r w:rsidR="005C55F0" w:rsidRPr="009612A7" w:rsidDel="00EF338E">
        <w:rPr>
          <w:rFonts w:ascii="Open Sans" w:eastAsia="Times New Roman" w:hAnsi="Open Sans" w:cs="Open Sans"/>
          <w:sz w:val="20"/>
          <w:szCs w:val="20"/>
          <w:lang w:eastAsia="sl-SI"/>
        </w:rPr>
        <w:t xml:space="preserve"> izstavil račun po dejanskih stroških, ki jih </w:t>
      </w:r>
      <w:r w:rsidR="005834DA">
        <w:rPr>
          <w:rFonts w:ascii="Open Sans" w:eastAsia="Times New Roman" w:hAnsi="Open Sans" w:cs="Open Sans"/>
          <w:sz w:val="20"/>
          <w:szCs w:val="20"/>
          <w:lang w:eastAsia="sl-SI"/>
        </w:rPr>
        <w:t>bo</w:t>
      </w:r>
      <w:r w:rsidR="005C55F0" w:rsidRPr="009612A7" w:rsidDel="00EF338E">
        <w:rPr>
          <w:rFonts w:ascii="Open Sans" w:eastAsia="Times New Roman" w:hAnsi="Open Sans" w:cs="Open Sans"/>
          <w:sz w:val="20"/>
          <w:szCs w:val="20"/>
          <w:lang w:eastAsia="sl-SI"/>
        </w:rPr>
        <w:t xml:space="preserve"> imel naročnik, da zagotovi</w:t>
      </w:r>
      <w:r w:rsidR="005834DA">
        <w:rPr>
          <w:rFonts w:ascii="Open Sans" w:eastAsia="Times New Roman" w:hAnsi="Open Sans" w:cs="Open Sans"/>
          <w:sz w:val="20"/>
          <w:szCs w:val="20"/>
          <w:lang w:eastAsia="sl-SI"/>
        </w:rPr>
        <w:t xml:space="preserve"> </w:t>
      </w:r>
      <w:r w:rsidR="005834DA" w:rsidRPr="00774944">
        <w:rPr>
          <w:rFonts w:ascii="Open Sans" w:eastAsia="Times New Roman" w:hAnsi="Open Sans" w:cs="Open Sans"/>
          <w:sz w:val="20"/>
          <w:szCs w:val="20"/>
          <w:lang w:eastAsia="sl-SI"/>
        </w:rPr>
        <w:t>izdela</w:t>
      </w:r>
      <w:r w:rsidR="005834DA">
        <w:rPr>
          <w:rFonts w:ascii="Open Sans" w:eastAsia="Times New Roman" w:hAnsi="Open Sans" w:cs="Open Sans"/>
          <w:sz w:val="20"/>
          <w:szCs w:val="20"/>
          <w:lang w:eastAsia="sl-SI"/>
        </w:rPr>
        <w:t>vo spremembe</w:t>
      </w:r>
      <w:r w:rsidR="005834DA" w:rsidRPr="00774944">
        <w:rPr>
          <w:rFonts w:ascii="Open Sans" w:eastAsia="Times New Roman" w:hAnsi="Open Sans" w:cs="Open Sans"/>
          <w:sz w:val="20"/>
          <w:szCs w:val="20"/>
          <w:lang w:eastAsia="sl-SI"/>
        </w:rPr>
        <w:t xml:space="preserve"> PZI dokumentacij</w:t>
      </w:r>
      <w:r w:rsidR="005834DA">
        <w:rPr>
          <w:rFonts w:ascii="Open Sans" w:eastAsia="Times New Roman" w:hAnsi="Open Sans" w:cs="Open Sans"/>
          <w:sz w:val="20"/>
          <w:szCs w:val="20"/>
          <w:lang w:eastAsia="sl-SI"/>
        </w:rPr>
        <w:t xml:space="preserve">e </w:t>
      </w:r>
      <w:r w:rsidR="005C55F0" w:rsidRPr="009612A7" w:rsidDel="00EF338E">
        <w:rPr>
          <w:rFonts w:ascii="Open Sans" w:eastAsia="Times New Roman" w:hAnsi="Open Sans" w:cs="Open Sans"/>
          <w:sz w:val="20"/>
          <w:szCs w:val="20"/>
          <w:lang w:eastAsia="sl-SI"/>
        </w:rPr>
        <w:t>s pomočjo tretje osebe, ki se ga izvajalec obvezuje plačati v roku 30 (tridesetih) koledarskih dni od izstavitve računa. V primeru zamude s plačilom ima naročnik pravico zaračunati izvajalcu zakonske zamudne obresti</w:t>
      </w:r>
      <w:r w:rsidR="005834DA">
        <w:rPr>
          <w:rFonts w:ascii="Open Sans" w:eastAsia="Times New Roman" w:hAnsi="Open Sans" w:cs="Open Sans"/>
          <w:sz w:val="20"/>
          <w:szCs w:val="20"/>
          <w:lang w:eastAsia="sl-SI"/>
        </w:rPr>
        <w:t>.</w:t>
      </w:r>
    </w:p>
    <w:p w14:paraId="45EEB179" w14:textId="77777777" w:rsidR="00971B17" w:rsidRDefault="00971B17">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67207903" w14:textId="4A3A9EE6" w:rsidR="005174F3" w:rsidRPr="001972FA" w:rsidRDefault="005174F3" w:rsidP="003B3CC7">
      <w:pPr>
        <w:keepNext/>
        <w:keepLines/>
        <w:spacing w:after="0" w:line="240" w:lineRule="auto"/>
        <w:jc w:val="both"/>
        <w:rPr>
          <w:rFonts w:ascii="Open Sans" w:eastAsia="Times New Roman" w:hAnsi="Open Sans" w:cs="Open Sans"/>
          <w:b/>
          <w:bCs/>
          <w:sz w:val="20"/>
          <w:szCs w:val="20"/>
          <w:lang w:eastAsia="sl-SI"/>
        </w:rPr>
      </w:pPr>
      <w:r w:rsidRPr="001972FA">
        <w:rPr>
          <w:rFonts w:ascii="Open Sans" w:eastAsia="Times New Roman" w:hAnsi="Open Sans" w:cs="Open Sans"/>
          <w:b/>
          <w:bCs/>
          <w:sz w:val="20"/>
          <w:szCs w:val="20"/>
          <w:lang w:eastAsia="sl-SI"/>
        </w:rPr>
        <w:lastRenderedPageBreak/>
        <w:t xml:space="preserve">Obrazložitev </w:t>
      </w:r>
    </w:p>
    <w:p w14:paraId="63CF5C1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250C4C00"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centralnem komandnem prostoru v GPO je upravljanje z napravami toplotne postaje 1, toplotne postaje 2 in pripadajočimi reducirnimi postajami še vedno delno izvedeno na ploščah 3 CWP 01, 3 CWP 02 in 1 CWP 03. Plošče za upravljanje so izvedene v mozaični tehniki, na ploščah so poleg elementov za prikaz in upravljanje nameščeni tudi kompaktni regulatorji Sipart DR 21, registratorji in računske enote. </w:t>
      </w:r>
    </w:p>
    <w:p w14:paraId="32EECC0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0E157FC9" w14:textId="77777777" w:rsidR="005174F3" w:rsidRPr="001972FA" w:rsidRDefault="005174F3" w:rsidP="003B3CC7">
      <w:pPr>
        <w:keepNext/>
        <w:keepLines/>
        <w:spacing w:after="0" w:line="240" w:lineRule="auto"/>
        <w:jc w:val="both"/>
        <w:rPr>
          <w:rFonts w:ascii="Open Sans" w:eastAsia="Times New Roman" w:hAnsi="Open Sans" w:cs="Open Sans"/>
          <w:b/>
          <w:bCs/>
          <w:sz w:val="20"/>
          <w:szCs w:val="20"/>
          <w:lang w:eastAsia="sl-SI"/>
        </w:rPr>
      </w:pPr>
      <w:r w:rsidRPr="001972FA">
        <w:rPr>
          <w:rFonts w:ascii="Open Sans" w:eastAsia="Times New Roman" w:hAnsi="Open Sans" w:cs="Open Sans"/>
          <w:b/>
          <w:bCs/>
          <w:sz w:val="20"/>
          <w:szCs w:val="20"/>
          <w:lang w:eastAsia="sl-SI"/>
        </w:rPr>
        <w:t>Plošča 3 CWP 01</w:t>
      </w:r>
    </w:p>
    <w:p w14:paraId="69D3FCB0"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0491CE66"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Takšen koncept upravljanja je danes zastarel, prav tako  niso dobavljivi rezervni deli, zaradi česar je potrebno nujno rekonstruirati sistem vodenja toplotnih postaj. </w:t>
      </w:r>
    </w:p>
    <w:p w14:paraId="0767528D"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21D697CF" w14:textId="77777777" w:rsidR="005174F3" w:rsidRPr="001972FA" w:rsidRDefault="005174F3" w:rsidP="003B3CC7">
      <w:pPr>
        <w:keepNext/>
        <w:keepLines/>
        <w:spacing w:after="0" w:line="240" w:lineRule="auto"/>
        <w:jc w:val="both"/>
        <w:rPr>
          <w:rFonts w:ascii="Open Sans" w:eastAsia="Times New Roman" w:hAnsi="Open Sans" w:cs="Open Sans"/>
          <w:b/>
          <w:bCs/>
          <w:sz w:val="20"/>
          <w:szCs w:val="20"/>
          <w:lang w:eastAsia="sl-SI"/>
        </w:rPr>
      </w:pPr>
      <w:r w:rsidRPr="001972FA">
        <w:rPr>
          <w:rFonts w:ascii="Open Sans" w:eastAsia="Times New Roman" w:hAnsi="Open Sans" w:cs="Open Sans"/>
          <w:b/>
          <w:bCs/>
          <w:sz w:val="20"/>
          <w:szCs w:val="20"/>
          <w:lang w:eastAsia="sl-SI"/>
        </w:rPr>
        <w:t>Opis rekonstrukcije</w:t>
      </w:r>
    </w:p>
    <w:p w14:paraId="408A9699"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1FC0407A" w14:textId="729B0643"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Upravljanje toplotnih postaj je potrebno iz mozaičnih plošč prenesti na obstoječo SCADO</w:t>
      </w:r>
      <w:r w:rsidR="00A444A8" w:rsidRPr="009612A7">
        <w:rPr>
          <w:rFonts w:ascii="Open Sans" w:eastAsia="Times New Roman" w:hAnsi="Open Sans" w:cs="Open Sans"/>
          <w:sz w:val="20"/>
          <w:szCs w:val="20"/>
          <w:lang w:eastAsia="sl-SI"/>
        </w:rPr>
        <w:t xml:space="preserve"> (Siemens simatic PCS7, v 9.0)</w:t>
      </w:r>
      <w:r w:rsidRPr="009612A7">
        <w:rPr>
          <w:rFonts w:ascii="Open Sans" w:eastAsia="Times New Roman" w:hAnsi="Open Sans" w:cs="Open Sans"/>
          <w:sz w:val="20"/>
          <w:szCs w:val="20"/>
          <w:lang w:eastAsia="sl-SI"/>
        </w:rPr>
        <w:t xml:space="preserve"> za upravljanje toplotnih postaj. Regulacije je potrebno izvesti v programu obstoječih krmilnikov Siemens Simatic S7 410 - po en par redundantnih procesorjev  za vsako toplotno postajo. Potrebni novi Simatic moduli se dodajo v obstoječo omaro CGA-TP 11</w:t>
      </w:r>
      <w:r w:rsidR="00BC6D04"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w:t>
      </w:r>
    </w:p>
    <w:p w14:paraId="04645EE8" w14:textId="77777777" w:rsidR="00E43010" w:rsidRPr="009612A7" w:rsidRDefault="00E43010" w:rsidP="003B3CC7">
      <w:pPr>
        <w:keepNext/>
        <w:keepLines/>
        <w:spacing w:after="0" w:line="240" w:lineRule="auto"/>
        <w:jc w:val="both"/>
        <w:rPr>
          <w:rFonts w:ascii="Open Sans" w:eastAsia="Times New Roman" w:hAnsi="Open Sans" w:cs="Open Sans"/>
          <w:sz w:val="20"/>
          <w:szCs w:val="20"/>
          <w:lang w:eastAsia="sl-SI"/>
        </w:rPr>
      </w:pPr>
    </w:p>
    <w:p w14:paraId="2D765A71" w14:textId="404C2A75"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napajalni omari BLB 01 je potrebno 24V DC o napajanje iz bloka 1 in 2 nadomestiti z novim dovodom iz napajalne omare CWR na bloku 3.</w:t>
      </w:r>
    </w:p>
    <w:p w14:paraId="32D34958" w14:textId="77777777" w:rsidR="00E43010" w:rsidRPr="009612A7" w:rsidRDefault="00E43010" w:rsidP="003B3CC7">
      <w:pPr>
        <w:keepNext/>
        <w:keepLines/>
        <w:spacing w:after="0" w:line="240" w:lineRule="auto"/>
        <w:jc w:val="both"/>
        <w:rPr>
          <w:rFonts w:ascii="Open Sans" w:eastAsia="Times New Roman" w:hAnsi="Open Sans" w:cs="Open Sans"/>
          <w:sz w:val="20"/>
          <w:szCs w:val="20"/>
          <w:lang w:eastAsia="sl-SI"/>
        </w:rPr>
      </w:pPr>
    </w:p>
    <w:p w14:paraId="30787DE3" w14:textId="6EB1780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Računski enoti Contrec  za merjenje energije pare in hladilne energije je potrebno prestaviti na vrata omare CGA-TP 11.</w:t>
      </w:r>
    </w:p>
    <w:p w14:paraId="29569430" w14:textId="77777777" w:rsidR="00E43010" w:rsidRPr="009612A7" w:rsidRDefault="00E43010" w:rsidP="003B3CC7">
      <w:pPr>
        <w:keepNext/>
        <w:keepLines/>
        <w:spacing w:after="0" w:line="240" w:lineRule="auto"/>
        <w:jc w:val="both"/>
        <w:rPr>
          <w:rFonts w:ascii="Open Sans" w:eastAsia="Times New Roman" w:hAnsi="Open Sans" w:cs="Open Sans"/>
          <w:sz w:val="20"/>
          <w:szCs w:val="20"/>
          <w:lang w:eastAsia="sl-SI"/>
        </w:rPr>
      </w:pPr>
    </w:p>
    <w:p w14:paraId="1982495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Registrirna instrumenta Sirec ni potrebno vgraditi.</w:t>
      </w:r>
    </w:p>
    <w:p w14:paraId="3643E98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72179E56"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sklopu rekonstrukcije sistema vodenja toplotnih postaj je potrebno odstraniti omare z vgrajeno opremo in  kable. Posebno pozornost je potrebno posvetiti odstranjevanju žic na »ježu« (Maxi Termi Point) v omarah CGA-TP1 in  CGA-TP2.  </w:t>
      </w:r>
    </w:p>
    <w:p w14:paraId="3E1CCE5D"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7225A218"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 pripravi ponudbe in določanju ponudbene cene upoštevati vse materialne in nematerialne stroške, ki bodo potrebni za izvedbo predmeta naročila.</w:t>
      </w:r>
    </w:p>
    <w:p w14:paraId="28C86A88"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2BABA7F8"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odda svojo ponudbo za celotno javno naročilo, v skladu z vsemi zahtevami in pogoji naročnika, navedenimi v razpisni dokumentaciji in njenih prilogah. </w:t>
      </w:r>
    </w:p>
    <w:p w14:paraId="73579049"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50464C50" w14:textId="52C076BC" w:rsidR="008F1389" w:rsidRPr="009612A7" w:rsidRDefault="005174F3" w:rsidP="003B3CC7">
      <w:pPr>
        <w:keepNext/>
        <w:keepLines/>
        <w:spacing w:after="0" w:line="240" w:lineRule="auto"/>
        <w:jc w:val="both"/>
        <w:rPr>
          <w:rFonts w:ascii="Open Sans" w:eastAsia="Times New Roman" w:hAnsi="Open Sans" w:cs="Open Sans"/>
          <w:sz w:val="20"/>
          <w:szCs w:val="20"/>
          <w:highlight w:val="yellow"/>
          <w:lang w:eastAsia="sl-SI"/>
        </w:rPr>
      </w:pPr>
      <w:r w:rsidRPr="009612A7">
        <w:rPr>
          <w:rFonts w:ascii="Open Sans" w:eastAsia="Times New Roman" w:hAnsi="Open Sans" w:cs="Open Sans"/>
          <w:sz w:val="20"/>
          <w:szCs w:val="20"/>
          <w:lang w:eastAsia="sl-SI"/>
        </w:rPr>
        <w:t>Zahtevan je obvezen ogled toplotnih postaj na lokaciji naročnika, zato naročnik ponudnike opozarja na točko 1.21. Ob ogledu ponudnik prejme tudi elektronsko verzijo dokumentacije</w:t>
      </w:r>
      <w:r w:rsidR="005E0CD4" w:rsidRPr="009612A7">
        <w:rPr>
          <w:rFonts w:ascii="Open Sans" w:eastAsia="Times New Roman" w:hAnsi="Open Sans" w:cs="Open Sans"/>
          <w:sz w:val="20"/>
          <w:szCs w:val="20"/>
          <w:lang w:eastAsia="sl-SI"/>
        </w:rPr>
        <w:t xml:space="preserve"> PZI</w:t>
      </w:r>
      <w:r w:rsidRPr="009612A7">
        <w:rPr>
          <w:rFonts w:ascii="Open Sans" w:eastAsia="Times New Roman" w:hAnsi="Open Sans" w:cs="Open Sans"/>
          <w:sz w:val="20"/>
          <w:szCs w:val="20"/>
          <w:lang w:eastAsia="sl-SI"/>
        </w:rPr>
        <w:t>.</w:t>
      </w:r>
    </w:p>
    <w:p w14:paraId="1731FCEF" w14:textId="77777777" w:rsidR="00891018" w:rsidRPr="009612A7" w:rsidRDefault="00891018" w:rsidP="003B3CC7">
      <w:pPr>
        <w:keepNext/>
        <w:keepLines/>
        <w:spacing w:after="0" w:line="240" w:lineRule="auto"/>
        <w:rPr>
          <w:rFonts w:ascii="Open Sans" w:hAnsi="Open Sans" w:cs="Open Sans"/>
          <w:sz w:val="20"/>
          <w:szCs w:val="20"/>
        </w:rPr>
      </w:pPr>
    </w:p>
    <w:p w14:paraId="37B825B6"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Rok izvedbe </w:t>
      </w:r>
    </w:p>
    <w:p w14:paraId="2E8B9095" w14:textId="77777777" w:rsidR="0086792C" w:rsidRPr="009612A7" w:rsidRDefault="0086792C" w:rsidP="003B3CC7">
      <w:pPr>
        <w:keepNext/>
        <w:keepLines/>
        <w:spacing w:after="0" w:line="240" w:lineRule="auto"/>
        <w:jc w:val="both"/>
        <w:rPr>
          <w:rFonts w:ascii="Open Sans" w:hAnsi="Open Sans" w:cs="Open Sans"/>
          <w:b/>
          <w:sz w:val="20"/>
          <w:szCs w:val="20"/>
        </w:rPr>
      </w:pPr>
    </w:p>
    <w:p w14:paraId="3B367953" w14:textId="26DA73DC"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je dolžan opraviti vsa dela na lokaciji naročnika</w:t>
      </w:r>
      <w:r w:rsidR="00C3732A"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 Toplarniška ulica 19, 1000 Ljubljana. </w:t>
      </w:r>
    </w:p>
    <w:p w14:paraId="33D92CC9" w14:textId="77777777"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p>
    <w:p w14:paraId="2D97E75F" w14:textId="77777777"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bookmarkStart w:id="23" w:name="_Hlk222824282"/>
      <w:r w:rsidRPr="009612A7">
        <w:rPr>
          <w:rFonts w:ascii="Open Sans" w:eastAsia="Times New Roman" w:hAnsi="Open Sans" w:cs="Open Sans"/>
          <w:sz w:val="20"/>
          <w:szCs w:val="20"/>
          <w:lang w:eastAsia="sl-SI"/>
        </w:rPr>
        <w:t>Ponudnik bo moral za naročnika:</w:t>
      </w:r>
    </w:p>
    <w:p w14:paraId="448BC54A" w14:textId="04593B07" w:rsidR="00C3732A" w:rsidRPr="009612A7" w:rsidRDefault="00C3732A"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dostaviti vso</w:t>
      </w:r>
      <w:r w:rsidR="0042070D">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opremo na lokacijo naročnika najkasneje do </w:t>
      </w:r>
      <w:r w:rsidR="007875A6" w:rsidRPr="007303DC">
        <w:rPr>
          <w:rFonts w:ascii="Open Sans" w:eastAsia="Times New Roman" w:hAnsi="Open Sans" w:cs="Open Sans"/>
          <w:b/>
          <w:bCs/>
          <w:sz w:val="20"/>
          <w:szCs w:val="20"/>
          <w:lang w:eastAsia="sl-SI"/>
        </w:rPr>
        <w:t>2</w:t>
      </w:r>
      <w:r w:rsidR="00834021">
        <w:rPr>
          <w:rFonts w:ascii="Open Sans" w:eastAsia="Times New Roman" w:hAnsi="Open Sans" w:cs="Open Sans"/>
          <w:b/>
          <w:bCs/>
          <w:sz w:val="20"/>
          <w:szCs w:val="20"/>
          <w:lang w:eastAsia="sl-SI"/>
        </w:rPr>
        <w:t>6</w:t>
      </w:r>
      <w:r w:rsidR="00DB605B" w:rsidRPr="007303DC">
        <w:rPr>
          <w:rFonts w:ascii="Open Sans" w:eastAsia="Times New Roman" w:hAnsi="Open Sans" w:cs="Open Sans"/>
          <w:b/>
          <w:bCs/>
          <w:sz w:val="20"/>
          <w:szCs w:val="20"/>
          <w:lang w:eastAsia="sl-SI"/>
        </w:rPr>
        <w:t xml:space="preserve">. </w:t>
      </w:r>
      <w:r w:rsidR="00834021">
        <w:rPr>
          <w:rFonts w:ascii="Open Sans" w:eastAsia="Times New Roman" w:hAnsi="Open Sans" w:cs="Open Sans"/>
          <w:b/>
          <w:bCs/>
          <w:sz w:val="20"/>
          <w:szCs w:val="20"/>
          <w:lang w:eastAsia="sl-SI"/>
        </w:rPr>
        <w:t>6</w:t>
      </w:r>
      <w:r w:rsidR="00DB605B" w:rsidRPr="007303DC">
        <w:rPr>
          <w:rFonts w:ascii="Open Sans" w:eastAsia="Times New Roman" w:hAnsi="Open Sans" w:cs="Open Sans"/>
          <w:b/>
          <w:bCs/>
          <w:sz w:val="20"/>
          <w:szCs w:val="20"/>
          <w:lang w:eastAsia="sl-SI"/>
        </w:rPr>
        <w:t>. 2026</w:t>
      </w:r>
      <w:r w:rsidRPr="009612A7">
        <w:rPr>
          <w:rFonts w:ascii="Open Sans" w:eastAsia="Times New Roman" w:hAnsi="Open Sans" w:cs="Open Sans"/>
          <w:sz w:val="20"/>
          <w:szCs w:val="20"/>
          <w:lang w:eastAsia="sl-SI"/>
        </w:rPr>
        <w:t>, kar se ugotovi s podpisom zapisnika o dostavi opreme na lokacijo naročnika,</w:t>
      </w:r>
    </w:p>
    <w:p w14:paraId="411C7F66" w14:textId="22712FEC" w:rsidR="00C3732A" w:rsidRPr="009612A7" w:rsidRDefault="00C3732A"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izvesti demontažo stare in montažo nove opreme, vključno s kabliranjem, priključitvijo in parametriranjem opreme</w:t>
      </w:r>
      <w:r w:rsidR="00A444A8" w:rsidRPr="009612A7">
        <w:rPr>
          <w:rFonts w:ascii="Open Sans" w:eastAsia="Times New Roman" w:hAnsi="Open Sans" w:cs="Open Sans"/>
          <w:sz w:val="20"/>
          <w:szCs w:val="20"/>
          <w:lang w:eastAsia="sl-SI"/>
        </w:rPr>
        <w:t>, ter izvesti programiranje najkasneje</w:t>
      </w:r>
      <w:r w:rsidRPr="009612A7">
        <w:rPr>
          <w:rFonts w:ascii="Open Sans" w:eastAsia="Times New Roman" w:hAnsi="Open Sans" w:cs="Open Sans"/>
          <w:sz w:val="20"/>
          <w:szCs w:val="20"/>
          <w:lang w:eastAsia="sl-SI"/>
        </w:rPr>
        <w:t xml:space="preserve"> do</w:t>
      </w:r>
      <w:r w:rsidR="007875A6" w:rsidRPr="009612A7">
        <w:rPr>
          <w:rFonts w:ascii="Open Sans" w:eastAsia="Times New Roman" w:hAnsi="Open Sans" w:cs="Open Sans"/>
          <w:sz w:val="20"/>
          <w:szCs w:val="20"/>
          <w:lang w:eastAsia="sl-SI"/>
        </w:rPr>
        <w:t xml:space="preserve"> </w:t>
      </w:r>
      <w:r w:rsidR="007875A6" w:rsidRPr="007303DC">
        <w:rPr>
          <w:rFonts w:ascii="Open Sans" w:eastAsia="Times New Roman" w:hAnsi="Open Sans" w:cs="Open Sans"/>
          <w:b/>
          <w:bCs/>
          <w:sz w:val="20"/>
          <w:szCs w:val="20"/>
          <w:lang w:eastAsia="sl-SI"/>
        </w:rPr>
        <w:t>31</w:t>
      </w:r>
      <w:r w:rsidR="00DB605B" w:rsidRPr="007303DC">
        <w:rPr>
          <w:rFonts w:ascii="Open Sans" w:eastAsia="Times New Roman" w:hAnsi="Open Sans" w:cs="Open Sans"/>
          <w:b/>
          <w:bCs/>
          <w:sz w:val="20"/>
          <w:szCs w:val="20"/>
          <w:lang w:eastAsia="sl-SI"/>
        </w:rPr>
        <w:t>.</w:t>
      </w:r>
      <w:r w:rsidR="007829AF">
        <w:rPr>
          <w:rFonts w:ascii="Open Sans" w:eastAsia="Times New Roman" w:hAnsi="Open Sans" w:cs="Open Sans"/>
          <w:b/>
          <w:bCs/>
          <w:sz w:val="20"/>
          <w:szCs w:val="20"/>
          <w:lang w:eastAsia="sl-SI"/>
        </w:rPr>
        <w:t xml:space="preserve"> </w:t>
      </w:r>
      <w:r w:rsidR="007875A6" w:rsidRPr="007303DC">
        <w:rPr>
          <w:rFonts w:ascii="Open Sans" w:eastAsia="Times New Roman" w:hAnsi="Open Sans" w:cs="Open Sans"/>
          <w:b/>
          <w:bCs/>
          <w:sz w:val="20"/>
          <w:szCs w:val="20"/>
          <w:lang w:eastAsia="sl-SI"/>
        </w:rPr>
        <w:t>7</w:t>
      </w:r>
      <w:r w:rsidR="00DB605B" w:rsidRPr="007303DC">
        <w:rPr>
          <w:rFonts w:ascii="Open Sans" w:eastAsia="Times New Roman" w:hAnsi="Open Sans" w:cs="Open Sans"/>
          <w:b/>
          <w:bCs/>
          <w:sz w:val="20"/>
          <w:szCs w:val="20"/>
          <w:lang w:eastAsia="sl-SI"/>
        </w:rPr>
        <w:t>. 2026</w:t>
      </w:r>
      <w:r w:rsidRPr="009612A7">
        <w:rPr>
          <w:rFonts w:ascii="Open Sans" w:eastAsia="Times New Roman" w:hAnsi="Open Sans" w:cs="Open Sans"/>
          <w:sz w:val="20"/>
          <w:szCs w:val="20"/>
          <w:lang w:eastAsia="sl-SI"/>
        </w:rPr>
        <w:t>, kar se ugotovi s podpisom zapisnika o demontaži stare opreme</w:t>
      </w:r>
      <w:r w:rsidR="00806D52">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 montaži</w:t>
      </w:r>
      <w:r w:rsidR="00806D52">
        <w:rPr>
          <w:rFonts w:ascii="Open Sans" w:eastAsia="Times New Roman" w:hAnsi="Open Sans" w:cs="Open Sans"/>
          <w:sz w:val="20"/>
          <w:szCs w:val="20"/>
          <w:lang w:eastAsia="sl-SI"/>
        </w:rPr>
        <w:t xml:space="preserve"> nove opreme</w:t>
      </w:r>
      <w:r w:rsidRPr="009612A7">
        <w:rPr>
          <w:rFonts w:ascii="Open Sans" w:eastAsia="Times New Roman" w:hAnsi="Open Sans" w:cs="Open Sans"/>
          <w:sz w:val="20"/>
          <w:szCs w:val="20"/>
          <w:lang w:eastAsia="sl-SI"/>
        </w:rPr>
        <w:t>, kabliranju, priključitvi in parametriranju nove opreme</w:t>
      </w:r>
      <w:r w:rsidR="00806D52">
        <w:rPr>
          <w:rFonts w:ascii="Open Sans" w:eastAsia="Times New Roman" w:hAnsi="Open Sans" w:cs="Open Sans"/>
          <w:sz w:val="20"/>
          <w:szCs w:val="20"/>
          <w:lang w:eastAsia="sl-SI"/>
        </w:rPr>
        <w:t xml:space="preserve"> ter</w:t>
      </w:r>
      <w:r w:rsidR="009732CA">
        <w:rPr>
          <w:rFonts w:ascii="Open Sans" w:eastAsia="Times New Roman" w:hAnsi="Open Sans" w:cs="Open Sans"/>
          <w:sz w:val="20"/>
          <w:szCs w:val="20"/>
          <w:lang w:eastAsia="sl-SI"/>
        </w:rPr>
        <w:t xml:space="preserve"> zapisnika o</w:t>
      </w:r>
      <w:r w:rsidR="00806D52">
        <w:rPr>
          <w:rFonts w:ascii="Open Sans" w:eastAsia="Times New Roman" w:hAnsi="Open Sans" w:cs="Open Sans"/>
          <w:sz w:val="20"/>
          <w:szCs w:val="20"/>
          <w:lang w:eastAsia="sl-SI"/>
        </w:rPr>
        <w:t xml:space="preserve"> končanem programiranju.</w:t>
      </w:r>
    </w:p>
    <w:p w14:paraId="4F8019E0" w14:textId="6E2F297B" w:rsidR="00806D52" w:rsidRDefault="007303DC"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lastRenderedPageBreak/>
        <w:t xml:space="preserve">najkasneje do </w:t>
      </w:r>
      <w:r w:rsidR="007875A6" w:rsidRPr="007303DC">
        <w:rPr>
          <w:rFonts w:ascii="Open Sans" w:eastAsia="Times New Roman" w:hAnsi="Open Sans" w:cs="Open Sans"/>
          <w:b/>
          <w:bCs/>
          <w:sz w:val="20"/>
          <w:szCs w:val="20"/>
          <w:lang w:eastAsia="sl-SI"/>
        </w:rPr>
        <w:t>1</w:t>
      </w:r>
      <w:r w:rsidR="00834021">
        <w:rPr>
          <w:rFonts w:ascii="Open Sans" w:eastAsia="Times New Roman" w:hAnsi="Open Sans" w:cs="Open Sans"/>
          <w:b/>
          <w:bCs/>
          <w:sz w:val="20"/>
          <w:szCs w:val="20"/>
          <w:lang w:eastAsia="sl-SI"/>
        </w:rPr>
        <w:t>4</w:t>
      </w:r>
      <w:r w:rsidR="00DB605B" w:rsidRPr="007303DC">
        <w:rPr>
          <w:rFonts w:ascii="Open Sans" w:eastAsia="Times New Roman" w:hAnsi="Open Sans" w:cs="Open Sans"/>
          <w:b/>
          <w:bCs/>
          <w:sz w:val="20"/>
          <w:szCs w:val="20"/>
          <w:lang w:eastAsia="sl-SI"/>
        </w:rPr>
        <w:t xml:space="preserve">. </w:t>
      </w:r>
      <w:r w:rsidR="007875A6" w:rsidRPr="007303DC">
        <w:rPr>
          <w:rFonts w:ascii="Open Sans" w:eastAsia="Times New Roman" w:hAnsi="Open Sans" w:cs="Open Sans"/>
          <w:b/>
          <w:bCs/>
          <w:sz w:val="20"/>
          <w:szCs w:val="20"/>
          <w:lang w:eastAsia="sl-SI"/>
        </w:rPr>
        <w:t>8</w:t>
      </w:r>
      <w:r w:rsidR="00DB605B" w:rsidRPr="007303DC">
        <w:rPr>
          <w:rFonts w:ascii="Open Sans" w:eastAsia="Times New Roman" w:hAnsi="Open Sans" w:cs="Open Sans"/>
          <w:b/>
          <w:bCs/>
          <w:sz w:val="20"/>
          <w:szCs w:val="20"/>
          <w:lang w:eastAsia="sl-SI"/>
        </w:rPr>
        <w:t>. 2026</w:t>
      </w:r>
      <w:r w:rsidR="00DB605B" w:rsidRPr="007303DC">
        <w:rPr>
          <w:rFonts w:ascii="Open Sans" w:eastAsia="Times New Roman" w:hAnsi="Open Sans" w:cs="Open Sans"/>
          <w:sz w:val="20"/>
          <w:szCs w:val="20"/>
          <w:lang w:eastAsia="sl-SI"/>
        </w:rPr>
        <w:t xml:space="preserve"> </w:t>
      </w:r>
      <w:r w:rsidR="00FB645E" w:rsidRPr="007303DC">
        <w:rPr>
          <w:rFonts w:ascii="Open Sans" w:eastAsia="Times New Roman" w:hAnsi="Open Sans" w:cs="Open Sans"/>
          <w:sz w:val="20"/>
          <w:szCs w:val="20"/>
          <w:lang w:eastAsia="sl-SI"/>
        </w:rPr>
        <w:t>konča</w:t>
      </w:r>
      <w:r w:rsidR="004C081C" w:rsidRPr="007303DC">
        <w:rPr>
          <w:rFonts w:ascii="Open Sans" w:eastAsia="Times New Roman" w:hAnsi="Open Sans" w:cs="Open Sans"/>
          <w:sz w:val="20"/>
          <w:szCs w:val="20"/>
          <w:lang w:eastAsia="sl-SI"/>
        </w:rPr>
        <w:t>ti</w:t>
      </w:r>
      <w:r w:rsidR="00FB645E" w:rsidRPr="007303DC">
        <w:rPr>
          <w:rFonts w:ascii="Open Sans" w:eastAsia="Times New Roman" w:hAnsi="Open Sans" w:cs="Open Sans"/>
          <w:sz w:val="20"/>
          <w:szCs w:val="20"/>
          <w:lang w:eastAsia="sl-SI"/>
        </w:rPr>
        <w:t xml:space="preserve"> </w:t>
      </w:r>
      <w:r w:rsidR="00806D52">
        <w:rPr>
          <w:rFonts w:ascii="Open Sans" w:eastAsia="Times New Roman" w:hAnsi="Open Sans" w:cs="Open Sans"/>
          <w:sz w:val="20"/>
          <w:szCs w:val="20"/>
          <w:lang w:eastAsia="sl-SI"/>
        </w:rPr>
        <w:t>preizkušanje. S</w:t>
      </w:r>
      <w:r w:rsidR="00CD7CFC" w:rsidRPr="007303DC">
        <w:rPr>
          <w:rFonts w:ascii="Open Sans" w:eastAsia="Times New Roman" w:hAnsi="Open Sans" w:cs="Open Sans"/>
          <w:sz w:val="20"/>
          <w:szCs w:val="20"/>
          <w:lang w:eastAsia="sl-SI"/>
        </w:rPr>
        <w:t xml:space="preserve"> tem dnem</w:t>
      </w:r>
      <w:r w:rsidR="00806D52">
        <w:rPr>
          <w:rFonts w:ascii="Open Sans" w:eastAsia="Times New Roman" w:hAnsi="Open Sans" w:cs="Open Sans"/>
          <w:sz w:val="20"/>
          <w:szCs w:val="20"/>
          <w:lang w:eastAsia="sl-SI"/>
        </w:rPr>
        <w:t xml:space="preserve"> </w:t>
      </w:r>
      <w:r w:rsidR="00A444A8" w:rsidRPr="007303DC">
        <w:rPr>
          <w:rFonts w:ascii="Open Sans" w:eastAsia="Times New Roman" w:hAnsi="Open Sans" w:cs="Open Sans"/>
          <w:sz w:val="20"/>
          <w:szCs w:val="20"/>
          <w:lang w:eastAsia="sl-SI"/>
        </w:rPr>
        <w:t xml:space="preserve">je sistem pripravljen na </w:t>
      </w:r>
      <w:r w:rsidR="00B21518">
        <w:rPr>
          <w:rFonts w:ascii="Open Sans" w:eastAsia="Times New Roman" w:hAnsi="Open Sans" w:cs="Open Sans"/>
          <w:sz w:val="20"/>
          <w:szCs w:val="20"/>
          <w:lang w:eastAsia="sl-SI"/>
        </w:rPr>
        <w:t>zagon</w:t>
      </w:r>
      <w:r w:rsidR="00A444A8" w:rsidRPr="007303DC">
        <w:rPr>
          <w:rFonts w:ascii="Open Sans" w:eastAsia="Times New Roman" w:hAnsi="Open Sans" w:cs="Open Sans"/>
          <w:sz w:val="20"/>
          <w:szCs w:val="20"/>
          <w:lang w:eastAsia="sl-SI"/>
        </w:rPr>
        <w:t>.</w:t>
      </w:r>
      <w:r w:rsidR="00806D52">
        <w:rPr>
          <w:rFonts w:ascii="Open Sans" w:eastAsia="Times New Roman" w:hAnsi="Open Sans" w:cs="Open Sans"/>
          <w:sz w:val="20"/>
          <w:szCs w:val="20"/>
          <w:lang w:eastAsia="sl-SI"/>
        </w:rPr>
        <w:t xml:space="preserve"> </w:t>
      </w:r>
    </w:p>
    <w:p w14:paraId="5EF75109" w14:textId="7CE71E57" w:rsidR="00C3732A" w:rsidRPr="001F69D2" w:rsidRDefault="00A444A8"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7303DC">
        <w:rPr>
          <w:rFonts w:ascii="Open Sans" w:eastAsia="Times New Roman" w:hAnsi="Open Sans" w:cs="Open Sans"/>
          <w:sz w:val="20"/>
          <w:szCs w:val="20"/>
          <w:lang w:eastAsia="sl-SI"/>
        </w:rPr>
        <w:t>Čas zagona je odvisen od vremena, vendar</w:t>
      </w:r>
      <w:r w:rsidR="007829AF">
        <w:rPr>
          <w:rFonts w:ascii="Open Sans" w:eastAsia="Times New Roman" w:hAnsi="Open Sans" w:cs="Open Sans"/>
          <w:sz w:val="20"/>
          <w:szCs w:val="20"/>
          <w:lang w:eastAsia="sl-SI"/>
        </w:rPr>
        <w:t xml:space="preserve"> gre</w:t>
      </w:r>
      <w:r w:rsidRPr="007303DC">
        <w:rPr>
          <w:rFonts w:ascii="Open Sans" w:eastAsia="Times New Roman" w:hAnsi="Open Sans" w:cs="Open Sans"/>
          <w:sz w:val="20"/>
          <w:szCs w:val="20"/>
          <w:lang w:eastAsia="sl-SI"/>
        </w:rPr>
        <w:t xml:space="preserve"> najkasneje </w:t>
      </w:r>
      <w:r w:rsidR="007829AF">
        <w:rPr>
          <w:rFonts w:ascii="Open Sans" w:eastAsia="Times New Roman" w:hAnsi="Open Sans" w:cs="Open Sans"/>
          <w:sz w:val="20"/>
          <w:szCs w:val="20"/>
          <w:lang w:eastAsia="sl-SI"/>
        </w:rPr>
        <w:t xml:space="preserve">do </w:t>
      </w:r>
      <w:r w:rsidRPr="007829AF">
        <w:rPr>
          <w:rFonts w:ascii="Open Sans" w:eastAsia="Times New Roman" w:hAnsi="Open Sans" w:cs="Open Sans"/>
          <w:b/>
          <w:bCs/>
          <w:sz w:val="20"/>
          <w:szCs w:val="20"/>
          <w:lang w:eastAsia="sl-SI"/>
        </w:rPr>
        <w:t>1. 10. 2026</w:t>
      </w:r>
      <w:r w:rsidR="00CD7CFC" w:rsidRPr="007303DC">
        <w:rPr>
          <w:rFonts w:ascii="Open Sans" w:eastAsia="Times New Roman" w:hAnsi="Open Sans" w:cs="Open Sans"/>
          <w:sz w:val="20"/>
          <w:szCs w:val="20"/>
          <w:lang w:eastAsia="sl-SI"/>
        </w:rPr>
        <w:t xml:space="preserve"> </w:t>
      </w:r>
      <w:r w:rsidR="00F0644F" w:rsidRPr="007303DC">
        <w:rPr>
          <w:rFonts w:ascii="Open Sans" w:eastAsia="Times New Roman" w:hAnsi="Open Sans" w:cs="Open Sans"/>
          <w:sz w:val="20"/>
          <w:szCs w:val="20"/>
          <w:lang w:eastAsia="sl-SI"/>
        </w:rPr>
        <w:t>celotno upravljanje z napravami toplotnih postaj in pripadajočimi reducirnimi postajami v</w:t>
      </w:r>
      <w:r w:rsidR="00CD7CFC" w:rsidRPr="007303DC">
        <w:rPr>
          <w:rFonts w:ascii="Open Sans" w:eastAsia="Times New Roman" w:hAnsi="Open Sans" w:cs="Open Sans"/>
          <w:sz w:val="20"/>
          <w:szCs w:val="20"/>
          <w:lang w:eastAsia="sl-SI"/>
        </w:rPr>
        <w:t xml:space="preserve"> </w:t>
      </w:r>
      <w:r w:rsidR="00F0644F" w:rsidRPr="007303DC">
        <w:rPr>
          <w:rFonts w:ascii="Open Sans" w:eastAsia="Times New Roman" w:hAnsi="Open Sans" w:cs="Open Sans"/>
          <w:sz w:val="20"/>
          <w:szCs w:val="20"/>
          <w:lang w:eastAsia="sl-SI"/>
        </w:rPr>
        <w:t xml:space="preserve">centralnem komandnem prostoru v GPO </w:t>
      </w:r>
      <w:r w:rsidR="00CD7CFC" w:rsidRPr="007303DC">
        <w:rPr>
          <w:rFonts w:ascii="Open Sans" w:eastAsia="Times New Roman" w:hAnsi="Open Sans" w:cs="Open Sans"/>
          <w:sz w:val="20"/>
          <w:szCs w:val="20"/>
          <w:lang w:eastAsia="sl-SI"/>
        </w:rPr>
        <w:t>v zagon</w:t>
      </w:r>
      <w:r w:rsidR="004C081C" w:rsidRPr="007303DC">
        <w:rPr>
          <w:rFonts w:ascii="Open Sans" w:eastAsia="Times New Roman" w:hAnsi="Open Sans" w:cs="Open Sans"/>
          <w:sz w:val="20"/>
          <w:szCs w:val="20"/>
          <w:lang w:eastAsia="sl-SI"/>
        </w:rPr>
        <w:t xml:space="preserve">, kar se ugotovi s podpisom zapisnika o </w:t>
      </w:r>
      <w:r w:rsidR="00CD7CFC" w:rsidRPr="007303DC">
        <w:rPr>
          <w:rFonts w:ascii="Open Sans" w:eastAsia="Times New Roman" w:hAnsi="Open Sans" w:cs="Open Sans"/>
          <w:sz w:val="20"/>
          <w:szCs w:val="20"/>
          <w:lang w:eastAsia="sl-SI"/>
        </w:rPr>
        <w:t xml:space="preserve">uspešnem </w:t>
      </w:r>
      <w:r w:rsidR="004C081C" w:rsidRPr="007303DC">
        <w:rPr>
          <w:rFonts w:ascii="Open Sans" w:eastAsia="Times New Roman" w:hAnsi="Open Sans" w:cs="Open Sans"/>
          <w:sz w:val="20"/>
          <w:szCs w:val="20"/>
          <w:lang w:eastAsia="sl-SI"/>
        </w:rPr>
        <w:t>zagon</w:t>
      </w:r>
      <w:r w:rsidR="00CD7CFC" w:rsidRPr="007303DC">
        <w:rPr>
          <w:rFonts w:ascii="Open Sans" w:eastAsia="Times New Roman" w:hAnsi="Open Sans" w:cs="Open Sans"/>
          <w:sz w:val="20"/>
          <w:szCs w:val="20"/>
          <w:lang w:eastAsia="sl-SI"/>
        </w:rPr>
        <w:t>u</w:t>
      </w:r>
      <w:r w:rsidR="00806D52">
        <w:rPr>
          <w:rFonts w:ascii="Open Sans" w:eastAsia="Times New Roman" w:hAnsi="Open Sans" w:cs="Open Sans"/>
          <w:sz w:val="20"/>
          <w:szCs w:val="20"/>
          <w:lang w:eastAsia="sl-SI"/>
        </w:rPr>
        <w:t>. N</w:t>
      </w:r>
      <w:r w:rsidR="00C3732A" w:rsidRPr="00806D52">
        <w:rPr>
          <w:rFonts w:ascii="Open Sans" w:eastAsia="Times New Roman" w:hAnsi="Open Sans" w:cs="Open Sans"/>
          <w:sz w:val="20"/>
          <w:szCs w:val="20"/>
          <w:lang w:eastAsia="sl-SI"/>
        </w:rPr>
        <w:t>aročnik</w:t>
      </w:r>
      <w:r w:rsidR="00FB645E" w:rsidRPr="00806D52">
        <w:rPr>
          <w:rFonts w:ascii="Open Sans" w:eastAsia="Times New Roman" w:hAnsi="Open Sans" w:cs="Open Sans"/>
          <w:sz w:val="20"/>
          <w:szCs w:val="20"/>
          <w:lang w:eastAsia="sl-SI"/>
        </w:rPr>
        <w:t xml:space="preserve"> bo </w:t>
      </w:r>
      <w:r w:rsidR="004C081C" w:rsidRPr="00806D52">
        <w:rPr>
          <w:rFonts w:ascii="Open Sans" w:eastAsia="Times New Roman" w:hAnsi="Open Sans" w:cs="Open Sans"/>
          <w:sz w:val="20"/>
          <w:szCs w:val="20"/>
          <w:lang w:eastAsia="sl-SI"/>
        </w:rPr>
        <w:t xml:space="preserve">takoj po </w:t>
      </w:r>
      <w:r w:rsidR="00CD7CFC" w:rsidRPr="00806D52">
        <w:rPr>
          <w:rFonts w:ascii="Open Sans" w:eastAsia="Times New Roman" w:hAnsi="Open Sans" w:cs="Open Sans"/>
          <w:sz w:val="20"/>
          <w:szCs w:val="20"/>
          <w:lang w:eastAsia="sl-SI"/>
        </w:rPr>
        <w:t xml:space="preserve">uspešnem </w:t>
      </w:r>
      <w:r w:rsidR="004C081C" w:rsidRPr="00806D52">
        <w:rPr>
          <w:rFonts w:ascii="Open Sans" w:eastAsia="Times New Roman" w:hAnsi="Open Sans" w:cs="Open Sans"/>
          <w:sz w:val="20"/>
          <w:szCs w:val="20"/>
          <w:lang w:eastAsia="sl-SI"/>
        </w:rPr>
        <w:t>zagon</w:t>
      </w:r>
      <w:r w:rsidR="00CD7CFC" w:rsidRPr="00806D52">
        <w:rPr>
          <w:rFonts w:ascii="Open Sans" w:eastAsia="Times New Roman" w:hAnsi="Open Sans" w:cs="Open Sans"/>
          <w:sz w:val="20"/>
          <w:szCs w:val="20"/>
          <w:lang w:eastAsia="sl-SI"/>
        </w:rPr>
        <w:t>u</w:t>
      </w:r>
      <w:r w:rsidR="004C081C" w:rsidRPr="00806D52">
        <w:rPr>
          <w:rFonts w:ascii="Open Sans" w:eastAsia="Times New Roman" w:hAnsi="Open Sans" w:cs="Open Sans"/>
          <w:sz w:val="20"/>
          <w:szCs w:val="20"/>
          <w:lang w:eastAsia="sl-SI"/>
        </w:rPr>
        <w:t xml:space="preserve"> </w:t>
      </w:r>
      <w:r w:rsidR="00C3732A" w:rsidRPr="00806D52">
        <w:rPr>
          <w:rFonts w:ascii="Open Sans" w:eastAsia="Times New Roman" w:hAnsi="Open Sans" w:cs="Open Sans"/>
          <w:sz w:val="20"/>
          <w:szCs w:val="20"/>
          <w:lang w:eastAsia="sl-SI"/>
        </w:rPr>
        <w:t xml:space="preserve">pričel s poskusnim obratovanjem; v času poskusnega obratovanja </w:t>
      </w:r>
      <w:r w:rsidR="00F0644F" w:rsidRPr="00806D52">
        <w:rPr>
          <w:rFonts w:ascii="Open Sans" w:eastAsia="Times New Roman" w:hAnsi="Open Sans" w:cs="Open Sans"/>
          <w:sz w:val="20"/>
          <w:szCs w:val="20"/>
          <w:lang w:eastAsia="sl-SI"/>
        </w:rPr>
        <w:t>toplotnih postaj in reducirk v centralnem komandnem prostoru v GPO</w:t>
      </w:r>
      <w:r w:rsidR="00C3732A" w:rsidRPr="00806D52">
        <w:rPr>
          <w:rFonts w:ascii="Open Sans" w:eastAsia="Times New Roman" w:hAnsi="Open Sans" w:cs="Open Sans"/>
          <w:sz w:val="20"/>
          <w:szCs w:val="20"/>
          <w:lang w:eastAsia="sl-SI"/>
        </w:rPr>
        <w:t>, ki bo trajalo deset (10) koledarskih dni, mora izvajalec nastaviti vse regulacije</w:t>
      </w:r>
      <w:r w:rsidR="00FB645E" w:rsidRPr="00806D52">
        <w:rPr>
          <w:rFonts w:ascii="Open Sans" w:eastAsia="Times New Roman" w:hAnsi="Open Sans" w:cs="Open Sans"/>
          <w:sz w:val="20"/>
          <w:szCs w:val="20"/>
          <w:lang w:eastAsia="sl-SI"/>
        </w:rPr>
        <w:t xml:space="preserve"> in krmilja</w:t>
      </w:r>
      <w:r w:rsidR="00C3732A" w:rsidRPr="00806D52">
        <w:rPr>
          <w:rFonts w:ascii="Open Sans" w:eastAsia="Times New Roman" w:hAnsi="Open Sans" w:cs="Open Sans"/>
          <w:sz w:val="20"/>
          <w:szCs w:val="20"/>
          <w:lang w:eastAsia="sl-SI"/>
        </w:rPr>
        <w:t xml:space="preserve">. Po uspešno izvedenem poskusnem obratovanju obe pogodbeni stranki oziroma njuna predstavnika podpišeta zapisnik o </w:t>
      </w:r>
      <w:r w:rsidR="00C3732A" w:rsidRPr="001F69D2">
        <w:rPr>
          <w:rFonts w:ascii="Open Sans" w:eastAsia="Times New Roman" w:hAnsi="Open Sans" w:cs="Open Sans"/>
          <w:sz w:val="20"/>
          <w:szCs w:val="20"/>
          <w:lang w:eastAsia="sl-SI"/>
        </w:rPr>
        <w:t>uspešno izvedenem poskusnem obratovanju,</w:t>
      </w:r>
    </w:p>
    <w:p w14:paraId="50ECA2F5" w14:textId="13A936E4" w:rsidR="00C3732A" w:rsidRPr="001F69D2" w:rsidRDefault="00C3732A"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t xml:space="preserve">po uspešno izvedenem poskusnem obratovanju </w:t>
      </w:r>
      <w:r w:rsidR="00F0644F" w:rsidRPr="001F69D2">
        <w:rPr>
          <w:rFonts w:ascii="Open Sans" w:eastAsia="Times New Roman" w:hAnsi="Open Sans" w:cs="Open Sans"/>
          <w:sz w:val="20"/>
          <w:szCs w:val="20"/>
          <w:lang w:eastAsia="sl-SI"/>
        </w:rPr>
        <w:t>do</w:t>
      </w:r>
      <w:r w:rsidR="0046779C" w:rsidRPr="001F69D2">
        <w:rPr>
          <w:rFonts w:ascii="Open Sans" w:eastAsia="Times New Roman" w:hAnsi="Open Sans" w:cs="Open Sans"/>
          <w:sz w:val="20"/>
          <w:szCs w:val="20"/>
          <w:lang w:eastAsia="sl-SI"/>
        </w:rPr>
        <w:t xml:space="preserve"> predvidoma</w:t>
      </w:r>
      <w:r w:rsidR="00A444A8" w:rsidRPr="001F69D2">
        <w:rPr>
          <w:rFonts w:ascii="Open Sans" w:eastAsia="Times New Roman" w:hAnsi="Open Sans" w:cs="Open Sans"/>
          <w:sz w:val="20"/>
          <w:szCs w:val="20"/>
          <w:lang w:eastAsia="sl-SI"/>
        </w:rPr>
        <w:t xml:space="preserve"> najkasneje</w:t>
      </w:r>
      <w:r w:rsidR="00F0644F" w:rsidRPr="001F69D2">
        <w:rPr>
          <w:rFonts w:ascii="Open Sans" w:eastAsia="Times New Roman" w:hAnsi="Open Sans" w:cs="Open Sans"/>
          <w:sz w:val="20"/>
          <w:szCs w:val="20"/>
          <w:lang w:eastAsia="sl-SI"/>
        </w:rPr>
        <w:t xml:space="preserve"> </w:t>
      </w:r>
      <w:r w:rsidR="002F073C" w:rsidRPr="001F69D2">
        <w:rPr>
          <w:rFonts w:ascii="Open Sans" w:eastAsia="Times New Roman" w:hAnsi="Open Sans" w:cs="Open Sans"/>
          <w:b/>
          <w:bCs/>
          <w:sz w:val="20"/>
          <w:szCs w:val="20"/>
          <w:lang w:eastAsia="sl-SI"/>
        </w:rPr>
        <w:t>12</w:t>
      </w:r>
      <w:r w:rsidR="00F0644F" w:rsidRPr="001F69D2">
        <w:rPr>
          <w:rFonts w:ascii="Open Sans" w:eastAsia="Times New Roman" w:hAnsi="Open Sans" w:cs="Open Sans"/>
          <w:b/>
          <w:bCs/>
          <w:sz w:val="20"/>
          <w:szCs w:val="20"/>
          <w:lang w:eastAsia="sl-SI"/>
        </w:rPr>
        <w:t xml:space="preserve">. </w:t>
      </w:r>
      <w:r w:rsidR="00A444A8" w:rsidRPr="001F69D2">
        <w:rPr>
          <w:rFonts w:ascii="Open Sans" w:eastAsia="Times New Roman" w:hAnsi="Open Sans" w:cs="Open Sans"/>
          <w:b/>
          <w:bCs/>
          <w:sz w:val="20"/>
          <w:szCs w:val="20"/>
          <w:lang w:eastAsia="sl-SI"/>
        </w:rPr>
        <w:t>10</w:t>
      </w:r>
      <w:r w:rsidR="00F0644F" w:rsidRPr="001F69D2">
        <w:rPr>
          <w:rFonts w:ascii="Open Sans" w:eastAsia="Times New Roman" w:hAnsi="Open Sans" w:cs="Open Sans"/>
          <w:b/>
          <w:bCs/>
          <w:sz w:val="20"/>
          <w:szCs w:val="20"/>
          <w:lang w:eastAsia="sl-SI"/>
        </w:rPr>
        <w:t>. 2026</w:t>
      </w:r>
      <w:r w:rsidR="00F0644F" w:rsidRPr="001F69D2">
        <w:rPr>
          <w:rFonts w:ascii="Open Sans" w:eastAsia="Times New Roman" w:hAnsi="Open Sans" w:cs="Open Sans"/>
          <w:sz w:val="20"/>
          <w:szCs w:val="20"/>
          <w:lang w:eastAsia="sl-SI"/>
        </w:rPr>
        <w:t xml:space="preserve"> </w:t>
      </w:r>
      <w:r w:rsidRPr="001F69D2">
        <w:rPr>
          <w:rFonts w:ascii="Open Sans" w:eastAsia="Times New Roman" w:hAnsi="Open Sans" w:cs="Open Sans"/>
          <w:sz w:val="20"/>
          <w:szCs w:val="20"/>
          <w:lang w:eastAsia="sl-SI"/>
        </w:rPr>
        <w:t>predati celotno končno dokumentacijo, predvideno z obsegom storitev</w:t>
      </w:r>
      <w:r w:rsidR="00F0644F" w:rsidRPr="001F69D2">
        <w:rPr>
          <w:rFonts w:ascii="Open Sans" w:eastAsia="Times New Roman" w:hAnsi="Open Sans" w:cs="Open Sans"/>
          <w:sz w:val="20"/>
          <w:szCs w:val="20"/>
          <w:lang w:eastAsia="sl-SI"/>
        </w:rPr>
        <w:t xml:space="preserve"> in je podlaga za</w:t>
      </w:r>
      <w:r w:rsidRPr="001F69D2">
        <w:rPr>
          <w:rFonts w:ascii="Open Sans" w:eastAsia="Times New Roman" w:hAnsi="Open Sans" w:cs="Open Sans"/>
          <w:sz w:val="20"/>
          <w:szCs w:val="20"/>
          <w:lang w:eastAsia="sl-SI"/>
        </w:rPr>
        <w:t xml:space="preserve"> </w:t>
      </w:r>
      <w:r w:rsidR="00F0644F" w:rsidRPr="001F69D2">
        <w:rPr>
          <w:rFonts w:ascii="Open Sans" w:eastAsia="Times New Roman" w:hAnsi="Open Sans" w:cs="Open Sans"/>
          <w:sz w:val="20"/>
          <w:szCs w:val="20"/>
          <w:lang w:eastAsia="sl-SI"/>
        </w:rPr>
        <w:t>izdelavo projektne dokumentacije PID, ki ga bo za naročnika izvedel drugi izvajalec</w:t>
      </w:r>
      <w:r w:rsidR="00161617" w:rsidRPr="001F69D2">
        <w:rPr>
          <w:rFonts w:ascii="Open Sans" w:eastAsia="Times New Roman" w:hAnsi="Open Sans" w:cs="Open Sans"/>
          <w:sz w:val="20"/>
          <w:szCs w:val="20"/>
          <w:lang w:eastAsia="sl-SI"/>
        </w:rPr>
        <w:t>. Potrditev ustreznosti celotne končne dokumentacije se ugotovi s podpisom zapisnika o izvedenih vseh pogodbenih delih, kar je tudi podlaga za izdajo končnega računa.</w:t>
      </w:r>
      <w:r w:rsidRPr="001F69D2">
        <w:rPr>
          <w:rFonts w:ascii="Open Sans" w:eastAsia="Times New Roman" w:hAnsi="Open Sans" w:cs="Open Sans"/>
          <w:sz w:val="20"/>
          <w:szCs w:val="20"/>
          <w:lang w:eastAsia="sl-SI"/>
        </w:rPr>
        <w:t xml:space="preserve"> </w:t>
      </w:r>
    </w:p>
    <w:bookmarkEnd w:id="23"/>
    <w:p w14:paraId="21345EEE" w14:textId="77777777" w:rsidR="00A66572" w:rsidRPr="001F69D2" w:rsidRDefault="00A66572" w:rsidP="003B3CC7">
      <w:pPr>
        <w:keepNext/>
        <w:keepLines/>
        <w:widowControl w:val="0"/>
        <w:spacing w:after="0" w:line="240" w:lineRule="auto"/>
        <w:jc w:val="both"/>
        <w:rPr>
          <w:rFonts w:ascii="Open Sans" w:eastAsia="Times New Roman" w:hAnsi="Open Sans" w:cs="Open Sans"/>
          <w:sz w:val="20"/>
          <w:szCs w:val="20"/>
          <w:lang w:eastAsia="sl-SI"/>
        </w:rPr>
      </w:pPr>
    </w:p>
    <w:p w14:paraId="712AA6B3" w14:textId="77777777"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t>Roki, navedeni v posamezni alineji prejšnjega odstavka, so roki zaključka del, navedenih v posamezni alineji.</w:t>
      </w:r>
    </w:p>
    <w:p w14:paraId="318099DE" w14:textId="77777777" w:rsidR="00161617" w:rsidRDefault="00161617" w:rsidP="003B3CC7">
      <w:pPr>
        <w:keepNext/>
        <w:keepLines/>
        <w:widowControl w:val="0"/>
        <w:spacing w:after="0" w:line="240" w:lineRule="auto"/>
        <w:jc w:val="both"/>
        <w:rPr>
          <w:rFonts w:ascii="Open Sans" w:eastAsia="Times New Roman" w:hAnsi="Open Sans" w:cs="Open Sans"/>
          <w:sz w:val="20"/>
          <w:szCs w:val="20"/>
          <w:lang w:eastAsia="sl-SI"/>
        </w:rPr>
      </w:pPr>
    </w:p>
    <w:p w14:paraId="0C4A23DB" w14:textId="4109E37F" w:rsidR="00A66572" w:rsidRPr="009612A7" w:rsidRDefault="00F10F6C" w:rsidP="003B3CC7">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Rok</w:t>
      </w:r>
      <w:r w:rsidR="00161617" w:rsidRPr="009612A7">
        <w:rPr>
          <w:rFonts w:ascii="Open Sans" w:eastAsia="Times New Roman" w:hAnsi="Open Sans" w:cs="Open Sans"/>
          <w:sz w:val="20"/>
          <w:szCs w:val="20"/>
          <w:lang w:eastAsia="sl-SI"/>
        </w:rPr>
        <w:t xml:space="preserve"> za zaključek vseh pogodbenih obveznosti</w:t>
      </w:r>
      <w:r>
        <w:rPr>
          <w:rFonts w:ascii="Open Sans" w:eastAsia="Times New Roman" w:hAnsi="Open Sans" w:cs="Open Sans"/>
          <w:sz w:val="20"/>
          <w:szCs w:val="20"/>
          <w:lang w:eastAsia="sl-SI"/>
        </w:rPr>
        <w:t xml:space="preserve"> je </w:t>
      </w:r>
      <w:r w:rsidRPr="00F10F6C">
        <w:rPr>
          <w:rFonts w:ascii="Open Sans" w:eastAsia="Times New Roman" w:hAnsi="Open Sans" w:cs="Open Sans"/>
          <w:b/>
          <w:bCs/>
          <w:sz w:val="20"/>
          <w:szCs w:val="20"/>
          <w:lang w:eastAsia="sl-SI"/>
        </w:rPr>
        <w:t>30. 10. 2026</w:t>
      </w:r>
      <w:r w:rsidR="00161617" w:rsidRPr="009612A7">
        <w:rPr>
          <w:rFonts w:ascii="Open Sans" w:eastAsia="Times New Roman" w:hAnsi="Open Sans" w:cs="Open Sans"/>
          <w:sz w:val="20"/>
          <w:szCs w:val="20"/>
          <w:lang w:eastAsia="sl-SI"/>
        </w:rPr>
        <w:t>.</w:t>
      </w:r>
    </w:p>
    <w:p w14:paraId="48729D65" w14:textId="77777777" w:rsidR="00161617" w:rsidRDefault="00161617" w:rsidP="003B3CC7">
      <w:pPr>
        <w:keepNext/>
        <w:keepLines/>
        <w:widowControl w:val="0"/>
        <w:spacing w:after="0" w:line="240" w:lineRule="auto"/>
        <w:jc w:val="both"/>
        <w:rPr>
          <w:rFonts w:ascii="Open Sans" w:hAnsi="Open Sans" w:cs="Open Sans"/>
          <w:sz w:val="20"/>
          <w:szCs w:val="20"/>
        </w:rPr>
      </w:pPr>
    </w:p>
    <w:p w14:paraId="134E41BB" w14:textId="2D9BAE18" w:rsidR="0086792C" w:rsidRPr="009612A7" w:rsidRDefault="0086792C" w:rsidP="003B3CC7">
      <w:pPr>
        <w:keepNext/>
        <w:keepLines/>
        <w:widowControl w:val="0"/>
        <w:spacing w:after="0" w:line="240" w:lineRule="auto"/>
        <w:jc w:val="both"/>
        <w:rPr>
          <w:rFonts w:ascii="Open Sans" w:hAnsi="Open Sans" w:cs="Open Sans"/>
          <w:sz w:val="20"/>
          <w:szCs w:val="20"/>
        </w:rPr>
      </w:pPr>
      <w:r w:rsidRPr="009612A7">
        <w:rPr>
          <w:rFonts w:ascii="Open Sans" w:hAnsi="Open Sans" w:cs="Open Sans"/>
          <w:sz w:val="20"/>
          <w:szCs w:val="20"/>
        </w:rPr>
        <w:t>Rok za izvedbo pogodbenih del se lahko podaljša le v primeru nepredvidenih dogodkov, ki so nastali po sklenitvi pogodbe in ki vplivajo na izvedbo pogodbenih obveznosti pa jih ni bilo mogoče predvideti ob sklenitvi pogodbe oziroma so nastali neodvisno od volje izvajalca. Podaljšanje roka je možno le s predhodnim pisnim soglasjem naročnika. Za nov rok izvedbe pogodbenih del, pogodbeni stranki skleneta aneks k pogodbi.</w:t>
      </w:r>
    </w:p>
    <w:p w14:paraId="3C3C6D1D"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7532C4A1"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prekoračitve pogodbenega roka, ki bi nastala zaradi zamude na strani izvajalca, je dolžan nositi vse stroške izvajalec.</w:t>
      </w:r>
    </w:p>
    <w:p w14:paraId="37AE3F30"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32BAE117" w14:textId="77777777" w:rsidR="0086792C" w:rsidRPr="009612A7" w:rsidRDefault="0086792C"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ima pravico nadzirati uresničevanje roka izvedbe pogodbenih obveznosti. </w:t>
      </w:r>
    </w:p>
    <w:p w14:paraId="465A023A"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061440DE" w14:textId="77777777" w:rsidR="0086792C" w:rsidRPr="009612A7" w:rsidRDefault="0086792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Odvoz embalaže</w:t>
      </w:r>
    </w:p>
    <w:p w14:paraId="5209374D" w14:textId="77777777" w:rsidR="0086792C" w:rsidRPr="009612A7" w:rsidRDefault="0086792C" w:rsidP="003B3CC7">
      <w:pPr>
        <w:keepNext/>
        <w:keepLines/>
        <w:spacing w:after="0" w:line="240" w:lineRule="auto"/>
        <w:jc w:val="both"/>
        <w:rPr>
          <w:rFonts w:ascii="Open Sans" w:eastAsia="Times New Roman" w:hAnsi="Open Sans" w:cs="Open Sans"/>
          <w:b/>
          <w:sz w:val="20"/>
          <w:szCs w:val="20"/>
          <w:lang w:eastAsia="sl-SI"/>
        </w:rPr>
      </w:pPr>
    </w:p>
    <w:p w14:paraId="469B56B8" w14:textId="77777777" w:rsidR="0086792C" w:rsidRPr="009612A7" w:rsidRDefault="0086792C"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Embalažo v kateri bo dobavljena/vgrajena oprema mora ponudnik na svoje stroške odstraniti z objekta naročnika.</w:t>
      </w:r>
    </w:p>
    <w:p w14:paraId="505AB133" w14:textId="77777777" w:rsidR="00BB5AFC" w:rsidRPr="009612A7" w:rsidRDefault="00BB5AFC" w:rsidP="003B3CC7">
      <w:pPr>
        <w:keepNext/>
        <w:keepLines/>
        <w:spacing w:after="0" w:line="240" w:lineRule="auto"/>
        <w:jc w:val="both"/>
        <w:rPr>
          <w:rFonts w:ascii="Open Sans" w:eastAsia="Times New Roman" w:hAnsi="Open Sans" w:cs="Open Sans"/>
          <w:b/>
          <w:sz w:val="20"/>
          <w:szCs w:val="20"/>
          <w:lang w:eastAsia="sl-SI"/>
        </w:rPr>
      </w:pPr>
    </w:p>
    <w:p w14:paraId="424CE1FF" w14:textId="1E738EF2" w:rsidR="00BB5AFC" w:rsidRPr="009612A7" w:rsidRDefault="00BB5AF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Predaja stare električne opreme</w:t>
      </w:r>
      <w:r w:rsidR="0096740F">
        <w:rPr>
          <w:rFonts w:ascii="Open Sans" w:eastAsia="Times New Roman" w:hAnsi="Open Sans" w:cs="Open Sans"/>
          <w:b/>
          <w:sz w:val="20"/>
          <w:szCs w:val="20"/>
          <w:lang w:eastAsia="sl-SI"/>
        </w:rPr>
        <w:t xml:space="preserve"> in odstranitev stare opreme z delovišča</w:t>
      </w:r>
    </w:p>
    <w:p w14:paraId="1A86BFC4" w14:textId="77777777" w:rsidR="00BB5AFC" w:rsidRPr="009612A7" w:rsidRDefault="00BB5AFC" w:rsidP="003B3CC7">
      <w:pPr>
        <w:keepNext/>
        <w:keepLines/>
        <w:spacing w:after="0" w:line="240" w:lineRule="auto"/>
        <w:jc w:val="both"/>
        <w:rPr>
          <w:rFonts w:ascii="Open Sans" w:eastAsia="Times New Roman" w:hAnsi="Open Sans" w:cs="Open Sans"/>
          <w:b/>
          <w:sz w:val="20"/>
          <w:szCs w:val="20"/>
          <w:lang w:eastAsia="sl-SI"/>
        </w:rPr>
      </w:pPr>
    </w:p>
    <w:p w14:paraId="3E778AA9" w14:textId="27975165" w:rsidR="0086792C" w:rsidRPr="009612A7" w:rsidRDefault="00BB5AFC" w:rsidP="003B3CC7">
      <w:pPr>
        <w:keepNext/>
        <w:keepLines/>
        <w:spacing w:after="0" w:line="240" w:lineRule="auto"/>
        <w:jc w:val="both"/>
        <w:rPr>
          <w:rFonts w:ascii="Open Sans" w:eastAsia="Times New Roman" w:hAnsi="Open Sans" w:cs="Open Sans"/>
          <w:sz w:val="20"/>
          <w:szCs w:val="20"/>
          <w:lang w:eastAsia="sl-SI"/>
        </w:rPr>
      </w:pPr>
      <w:r w:rsidRPr="004F3682">
        <w:rPr>
          <w:rFonts w:ascii="Open Sans" w:eastAsia="Times New Roman" w:hAnsi="Open Sans" w:cs="Open Sans"/>
          <w:sz w:val="20"/>
          <w:szCs w:val="20"/>
          <w:lang w:eastAsia="sl-SI"/>
        </w:rPr>
        <w:t>Izvajalec bo</w:t>
      </w:r>
      <w:r w:rsidR="00D96F56">
        <w:rPr>
          <w:rFonts w:ascii="Open Sans" w:eastAsia="Times New Roman" w:hAnsi="Open Sans" w:cs="Open Sans"/>
          <w:sz w:val="20"/>
          <w:szCs w:val="20"/>
          <w:lang w:eastAsia="sl-SI"/>
        </w:rPr>
        <w:t xml:space="preserve"> </w:t>
      </w:r>
      <w:r w:rsidRPr="004F3682">
        <w:rPr>
          <w:rFonts w:ascii="Open Sans" w:eastAsia="Times New Roman" w:hAnsi="Open Sans" w:cs="Open Sans"/>
          <w:sz w:val="20"/>
          <w:szCs w:val="20"/>
          <w:lang w:eastAsia="sl-SI"/>
        </w:rPr>
        <w:t xml:space="preserve">staro, še delujočo električno opremo predal naročniku. Za </w:t>
      </w:r>
      <w:r w:rsidR="002F073C">
        <w:rPr>
          <w:rFonts w:ascii="Open Sans" w:eastAsia="Times New Roman" w:hAnsi="Open Sans" w:cs="Open Sans"/>
          <w:sz w:val="20"/>
          <w:szCs w:val="20"/>
          <w:lang w:eastAsia="sl-SI"/>
        </w:rPr>
        <w:t>odstranitev</w:t>
      </w:r>
      <w:r w:rsidR="002F073C" w:rsidRPr="004F3682">
        <w:rPr>
          <w:rFonts w:ascii="Open Sans" w:eastAsia="Times New Roman" w:hAnsi="Open Sans" w:cs="Open Sans"/>
          <w:sz w:val="20"/>
          <w:szCs w:val="20"/>
          <w:lang w:eastAsia="sl-SI"/>
        </w:rPr>
        <w:t xml:space="preserve"> </w:t>
      </w:r>
      <w:r w:rsidR="002F073C">
        <w:rPr>
          <w:rFonts w:ascii="Open Sans" w:eastAsia="Times New Roman" w:hAnsi="Open Sans" w:cs="Open Sans"/>
          <w:sz w:val="20"/>
          <w:szCs w:val="20"/>
          <w:lang w:eastAsia="sl-SI"/>
        </w:rPr>
        <w:t xml:space="preserve">ostale demontirane opreme izvajalec transportira to opremo </w:t>
      </w:r>
      <w:r w:rsidRPr="004F3682">
        <w:rPr>
          <w:rFonts w:ascii="Open Sans" w:eastAsia="Times New Roman" w:hAnsi="Open Sans" w:cs="Open Sans"/>
          <w:sz w:val="20"/>
          <w:szCs w:val="20"/>
          <w:lang w:eastAsia="sl-SI"/>
        </w:rPr>
        <w:t xml:space="preserve">na </w:t>
      </w:r>
      <w:r w:rsidR="002F073C">
        <w:rPr>
          <w:rFonts w:ascii="Open Sans" w:eastAsia="Times New Roman" w:hAnsi="Open Sans" w:cs="Open Sans"/>
          <w:sz w:val="20"/>
          <w:szCs w:val="20"/>
          <w:lang w:eastAsia="sl-SI"/>
        </w:rPr>
        <w:t xml:space="preserve">označeno </w:t>
      </w:r>
      <w:r w:rsidRPr="004F3682">
        <w:rPr>
          <w:rFonts w:ascii="Open Sans" w:eastAsia="Times New Roman" w:hAnsi="Open Sans" w:cs="Open Sans"/>
          <w:sz w:val="20"/>
          <w:szCs w:val="20"/>
          <w:lang w:eastAsia="sl-SI"/>
        </w:rPr>
        <w:t xml:space="preserve">odlagališče odpadkov </w:t>
      </w:r>
      <w:r w:rsidR="002F073C">
        <w:rPr>
          <w:rFonts w:ascii="Open Sans" w:eastAsia="Times New Roman" w:hAnsi="Open Sans" w:cs="Open Sans"/>
          <w:sz w:val="20"/>
          <w:szCs w:val="20"/>
          <w:lang w:eastAsia="sl-SI"/>
        </w:rPr>
        <w:t>v objektu naročnika</w:t>
      </w:r>
      <w:r w:rsidRPr="004F3682">
        <w:rPr>
          <w:rFonts w:ascii="Open Sans" w:eastAsia="Times New Roman" w:hAnsi="Open Sans" w:cs="Open Sans"/>
          <w:sz w:val="20"/>
          <w:szCs w:val="20"/>
          <w:lang w:eastAsia="sl-SI"/>
        </w:rPr>
        <w:t>.</w:t>
      </w:r>
    </w:p>
    <w:p w14:paraId="0B0F41AD" w14:textId="77777777" w:rsidR="00BB5AFC" w:rsidRPr="009612A7" w:rsidRDefault="00BB5AFC" w:rsidP="003B3CC7">
      <w:pPr>
        <w:keepNext/>
        <w:keepLines/>
        <w:spacing w:after="0" w:line="240" w:lineRule="auto"/>
        <w:jc w:val="both"/>
        <w:rPr>
          <w:rFonts w:ascii="Open Sans" w:eastAsia="Times New Roman" w:hAnsi="Open Sans" w:cs="Open Sans"/>
          <w:sz w:val="20"/>
          <w:szCs w:val="20"/>
          <w:lang w:eastAsia="sl-SI"/>
        </w:rPr>
      </w:pPr>
    </w:p>
    <w:p w14:paraId="635739E0"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Garancijska doba</w:t>
      </w:r>
    </w:p>
    <w:p w14:paraId="245430C6" w14:textId="77777777" w:rsidR="0086792C" w:rsidRPr="009612A7" w:rsidRDefault="0086792C" w:rsidP="003B3CC7">
      <w:pPr>
        <w:keepNext/>
        <w:keepLines/>
        <w:spacing w:after="0" w:line="240" w:lineRule="auto"/>
        <w:jc w:val="both"/>
        <w:rPr>
          <w:rFonts w:ascii="Open Sans" w:hAnsi="Open Sans" w:cs="Open Sans"/>
          <w:sz w:val="20"/>
          <w:szCs w:val="20"/>
        </w:rPr>
      </w:pPr>
    </w:p>
    <w:p w14:paraId="03860DD9" w14:textId="4E7BDB81" w:rsidR="00B31C5A" w:rsidRPr="009612A7" w:rsidRDefault="0086792C" w:rsidP="00B31C5A">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Zahtevana garancijska doba za </w:t>
      </w:r>
      <w:r w:rsidR="00B31C5A">
        <w:rPr>
          <w:rFonts w:ascii="Open Sans" w:eastAsia="Times New Roman" w:hAnsi="Open Sans" w:cs="Open Sans"/>
          <w:sz w:val="20"/>
          <w:szCs w:val="20"/>
          <w:lang w:eastAsia="sl-SI"/>
        </w:rPr>
        <w:t>vso</w:t>
      </w:r>
      <w:r w:rsidR="00B31C5A" w:rsidRPr="009612A7">
        <w:rPr>
          <w:rFonts w:ascii="Open Sans" w:eastAsia="Times New Roman" w:hAnsi="Open Sans" w:cs="Open Sans"/>
          <w:sz w:val="20"/>
          <w:szCs w:val="20"/>
          <w:lang w:eastAsia="sl-SI"/>
        </w:rPr>
        <w:t xml:space="preserve"> opremo ter za vsa opravljena pogodbena dela - tudi za dela podizvajalcev (za kakovost izvedenih del, opremo in vgrajeni material) je 24 (štiriindvajset) mesecev od</w:t>
      </w:r>
      <w:r w:rsidR="00B31C5A" w:rsidRPr="006429C7">
        <w:t xml:space="preserve"> </w:t>
      </w:r>
      <w:r w:rsidR="00B31C5A" w:rsidRPr="006429C7">
        <w:rPr>
          <w:rFonts w:ascii="Open Sans" w:eastAsia="Times New Roman" w:hAnsi="Open Sans" w:cs="Open Sans"/>
          <w:sz w:val="20"/>
          <w:szCs w:val="20"/>
          <w:lang w:eastAsia="sl-SI"/>
        </w:rPr>
        <w:t>datuma uspešno opravljenega prevzema izvedenih del</w:t>
      </w:r>
      <w:r w:rsidR="00B31C5A">
        <w:rPr>
          <w:rFonts w:ascii="Open Sans" w:eastAsia="Times New Roman" w:hAnsi="Open Sans" w:cs="Open Sans"/>
          <w:sz w:val="20"/>
          <w:szCs w:val="20"/>
          <w:lang w:eastAsia="sl-SI"/>
        </w:rPr>
        <w:t>, ki se opravi s</w:t>
      </w:r>
      <w:r w:rsidR="00B31C5A" w:rsidRPr="009612A7">
        <w:rPr>
          <w:rFonts w:ascii="Open Sans" w:eastAsia="Times New Roman" w:hAnsi="Open Sans" w:cs="Open Sans"/>
          <w:sz w:val="20"/>
          <w:szCs w:val="20"/>
          <w:lang w:eastAsia="sl-SI"/>
        </w:rPr>
        <w:t xml:space="preserve"> podpis</w:t>
      </w:r>
      <w:r w:rsidR="00B31C5A">
        <w:rPr>
          <w:rFonts w:ascii="Open Sans" w:eastAsia="Times New Roman" w:hAnsi="Open Sans" w:cs="Open Sans"/>
          <w:sz w:val="20"/>
          <w:szCs w:val="20"/>
          <w:lang w:eastAsia="sl-SI"/>
        </w:rPr>
        <w:t>om</w:t>
      </w:r>
      <w:r w:rsidR="00B31C5A" w:rsidRPr="009612A7">
        <w:rPr>
          <w:rFonts w:ascii="Open Sans" w:eastAsia="Times New Roman" w:hAnsi="Open Sans" w:cs="Open Sans"/>
          <w:sz w:val="20"/>
          <w:szCs w:val="20"/>
          <w:lang w:eastAsia="sl-SI"/>
        </w:rPr>
        <w:t xml:space="preserve"> zapisnika o izvedenih vseh pogodbenih delih s strani obeh pogodbenih strank oziroma njunih predstavnikov.</w:t>
      </w:r>
    </w:p>
    <w:p w14:paraId="63B3BFC0"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41486ED0" w14:textId="77777777" w:rsidR="00971B17" w:rsidRDefault="00971B1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1D012ED" w14:textId="711B5994" w:rsidR="00587C0A" w:rsidRPr="009612A7" w:rsidRDefault="00C3732A"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Tehnična d</w:t>
      </w:r>
      <w:r w:rsidR="00587C0A" w:rsidRPr="009612A7">
        <w:rPr>
          <w:rFonts w:ascii="Open Sans" w:eastAsia="Times New Roman" w:hAnsi="Open Sans" w:cs="Open Sans"/>
          <w:b/>
          <w:sz w:val="20"/>
          <w:szCs w:val="20"/>
          <w:lang w:eastAsia="sl-SI"/>
        </w:rPr>
        <w:t>okumentacija</w:t>
      </w:r>
    </w:p>
    <w:p w14:paraId="66B4A3C1" w14:textId="77777777" w:rsidR="00C3732A" w:rsidRPr="009612A7" w:rsidRDefault="00C3732A" w:rsidP="003B3CC7">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p>
    <w:p w14:paraId="3AFB0BB7" w14:textId="612494BC" w:rsidR="00317129" w:rsidRPr="009612A7" w:rsidRDefault="00AF30F7" w:rsidP="003B3CC7">
      <w:pPr>
        <w:keepNext/>
        <w:keepLines/>
        <w:spacing w:after="0" w:line="240" w:lineRule="auto"/>
        <w:jc w:val="both"/>
        <w:rPr>
          <w:rFonts w:ascii="Open Sans" w:eastAsia="Times New Roman" w:hAnsi="Open Sans" w:cs="Open Sans"/>
          <w:snapToGrid w:val="0"/>
          <w:sz w:val="20"/>
          <w:szCs w:val="20"/>
          <w:lang w:eastAsia="sl-SI"/>
        </w:rPr>
      </w:pPr>
      <w:r w:rsidRPr="0096740F">
        <w:rPr>
          <w:rFonts w:ascii="Open Sans" w:eastAsia="Times New Roman" w:hAnsi="Open Sans" w:cs="Open Sans"/>
          <w:noProof/>
          <w:sz w:val="20"/>
          <w:szCs w:val="20"/>
          <w:lang w:eastAsia="zh-CN"/>
        </w:rPr>
        <w:t>V obseg pogodbenih storitev spada</w:t>
      </w:r>
      <w:r w:rsidR="00C3732A" w:rsidRPr="0096740F">
        <w:rPr>
          <w:rFonts w:ascii="Open Sans" w:eastAsia="Times New Roman" w:hAnsi="Open Sans" w:cs="Open Sans"/>
          <w:noProof/>
          <w:sz w:val="20"/>
          <w:szCs w:val="20"/>
          <w:lang w:eastAsia="zh-CN"/>
        </w:rPr>
        <w:t xml:space="preserve"> tud</w:t>
      </w:r>
      <w:r w:rsidRPr="0096740F">
        <w:rPr>
          <w:rFonts w:ascii="Open Sans" w:eastAsia="Times New Roman" w:hAnsi="Open Sans" w:cs="Open Sans"/>
          <w:noProof/>
          <w:sz w:val="20"/>
          <w:szCs w:val="20"/>
          <w:lang w:eastAsia="zh-CN"/>
        </w:rPr>
        <w:t xml:space="preserve"> predaja dokumentacije (garancije, navodila proizvajalcev</w:t>
      </w:r>
      <w:r w:rsidR="00C737A4" w:rsidRPr="0096740F">
        <w:rPr>
          <w:rFonts w:ascii="Open Sans" w:eastAsia="Times New Roman" w:hAnsi="Open Sans" w:cs="Open Sans"/>
          <w:noProof/>
          <w:sz w:val="20"/>
          <w:szCs w:val="20"/>
          <w:lang w:eastAsia="zh-CN"/>
        </w:rPr>
        <w:t xml:space="preserve"> </w:t>
      </w:r>
      <w:r w:rsidRPr="0096740F">
        <w:rPr>
          <w:rFonts w:ascii="Open Sans" w:eastAsia="Times New Roman" w:hAnsi="Open Sans" w:cs="Open Sans"/>
          <w:noProof/>
          <w:sz w:val="20"/>
          <w:szCs w:val="20"/>
          <w:lang w:eastAsia="zh-CN"/>
        </w:rPr>
        <w:t>in druga rel</w:t>
      </w:r>
      <w:r w:rsidR="00076899" w:rsidRPr="0096740F">
        <w:rPr>
          <w:rFonts w:ascii="Open Sans" w:eastAsia="Times New Roman" w:hAnsi="Open Sans" w:cs="Open Sans"/>
          <w:noProof/>
          <w:sz w:val="20"/>
          <w:szCs w:val="20"/>
          <w:lang w:eastAsia="zh-CN"/>
        </w:rPr>
        <w:t>evantna tehnična dokumentacija</w:t>
      </w:r>
      <w:r w:rsidR="00076899" w:rsidRPr="0096740F">
        <w:rPr>
          <w:rFonts w:ascii="Open Sans" w:eastAsia="Times New Roman" w:hAnsi="Open Sans" w:cs="Open Sans"/>
          <w:sz w:val="20"/>
          <w:szCs w:val="20"/>
          <w:lang w:eastAsia="sl-SI"/>
        </w:rPr>
        <w:t>)</w:t>
      </w:r>
      <w:r w:rsidR="00C737A4" w:rsidRPr="0096740F">
        <w:rPr>
          <w:rFonts w:ascii="Open Sans" w:eastAsia="Times New Roman" w:hAnsi="Open Sans" w:cs="Open Sans"/>
          <w:sz w:val="20"/>
          <w:szCs w:val="20"/>
          <w:lang w:eastAsia="sl-SI"/>
        </w:rPr>
        <w:t>,</w:t>
      </w:r>
      <w:r w:rsidR="00076899" w:rsidRPr="0096740F">
        <w:rPr>
          <w:rFonts w:ascii="Open Sans" w:eastAsia="Times New Roman" w:hAnsi="Open Sans" w:cs="Open Sans"/>
          <w:sz w:val="20"/>
          <w:szCs w:val="20"/>
          <w:lang w:eastAsia="sl-SI"/>
        </w:rPr>
        <w:t xml:space="preserve"> </w:t>
      </w:r>
      <w:r w:rsidR="00E3108A" w:rsidRPr="0096740F">
        <w:rPr>
          <w:rFonts w:ascii="Open Sans" w:hAnsi="Open Sans" w:cs="Open Sans"/>
          <w:sz w:val="20"/>
          <w:szCs w:val="20"/>
        </w:rPr>
        <w:t>ki bo podlaga za izdelavo PID dokumentacije, ki jo izdela naročnik oz. ki jo bo za naročnika izdelal drug izvajalec</w:t>
      </w:r>
      <w:r w:rsidR="00374CE9">
        <w:rPr>
          <w:rFonts w:ascii="Open Sans" w:hAnsi="Open Sans" w:cs="Open Sans"/>
          <w:sz w:val="20"/>
          <w:szCs w:val="20"/>
        </w:rPr>
        <w:t xml:space="preserve"> </w:t>
      </w:r>
      <w:r w:rsidR="00374CE9" w:rsidRPr="000D2A6D">
        <w:rPr>
          <w:rFonts w:ascii="Open Sans" w:eastAsia="Times New Roman" w:hAnsi="Open Sans" w:cs="Open Sans"/>
          <w:sz w:val="20"/>
          <w:szCs w:val="20"/>
          <w:lang w:eastAsia="sl-SI"/>
        </w:rPr>
        <w:t xml:space="preserve">ter POV - nova navodila za uporabo in vzdrževanje za </w:t>
      </w:r>
      <w:r w:rsidR="00374CE9" w:rsidRPr="000D2A6D">
        <w:rPr>
          <w:rFonts w:ascii="Open Sans" w:hAnsi="Open Sans" w:cs="Open Sans"/>
          <w:sz w:val="20"/>
          <w:szCs w:val="20"/>
        </w:rPr>
        <w:t>sistem vodenja toplotnih postaj</w:t>
      </w:r>
      <w:r w:rsidR="00317129" w:rsidRPr="0096740F">
        <w:rPr>
          <w:rFonts w:ascii="Open Sans" w:hAnsi="Open Sans" w:cs="Open Sans"/>
          <w:sz w:val="20"/>
          <w:szCs w:val="20"/>
        </w:rPr>
        <w:t>.</w:t>
      </w:r>
      <w:r w:rsidR="00317129" w:rsidRPr="0096740F">
        <w:rPr>
          <w:rFonts w:ascii="Open Sans" w:eastAsia="Times New Roman" w:hAnsi="Open Sans" w:cs="Open Sans"/>
          <w:sz w:val="20"/>
          <w:szCs w:val="20"/>
          <w:lang w:eastAsia="sl-SI"/>
        </w:rPr>
        <w:t xml:space="preserve"> </w:t>
      </w:r>
      <w:r w:rsidR="00317129" w:rsidRPr="004F3682">
        <w:rPr>
          <w:rFonts w:ascii="Open Sans" w:eastAsia="Times New Roman" w:hAnsi="Open Sans" w:cs="Open Sans"/>
          <w:sz w:val="20"/>
          <w:szCs w:val="20"/>
          <w:lang w:eastAsia="sl-SI"/>
        </w:rPr>
        <w:t>Naročnik bo tehnično dokumentacijo iz prejšnjega odstavka tega člena pregledal in nanjo podal pripombe v roku 5 (petih) delovnih dni po predaji celotne tehnične dokumentacije. Izbrani ponudnik je dolžan upoštevati pripombe naročnika in tehnično dokumentacijo dopolniti oz. popraviti v roku 5 (pet) delovnih dni od prejema naročnikovih pripomb</w:t>
      </w:r>
      <w:r w:rsidR="00317129" w:rsidRPr="0096740F">
        <w:rPr>
          <w:rFonts w:ascii="Open Sans" w:eastAsia="Times New Roman" w:hAnsi="Open Sans" w:cs="Open Sans"/>
          <w:sz w:val="20"/>
          <w:szCs w:val="20"/>
          <w:lang w:eastAsia="sl-SI"/>
        </w:rPr>
        <w:t xml:space="preserve">. </w:t>
      </w:r>
      <w:r w:rsidR="00317129" w:rsidRPr="0096740F">
        <w:rPr>
          <w:rFonts w:ascii="Open Sans" w:eastAsia="Times New Roman" w:hAnsi="Open Sans" w:cs="Open Sans"/>
          <w:snapToGrid w:val="0"/>
          <w:sz w:val="20"/>
          <w:szCs w:val="20"/>
          <w:lang w:eastAsia="sl-SI"/>
        </w:rPr>
        <w:t xml:space="preserve">Ob predaji </w:t>
      </w:r>
      <w:r w:rsidR="00FE4B0C" w:rsidRPr="0096740F">
        <w:rPr>
          <w:rFonts w:ascii="Open Sans" w:eastAsia="Times New Roman" w:hAnsi="Open Sans" w:cs="Open Sans"/>
          <w:snapToGrid w:val="0"/>
          <w:sz w:val="20"/>
          <w:szCs w:val="20"/>
          <w:lang w:eastAsia="sl-SI"/>
        </w:rPr>
        <w:t xml:space="preserve">celotno ustrezne tehnične </w:t>
      </w:r>
      <w:r w:rsidR="00317129" w:rsidRPr="0096740F">
        <w:rPr>
          <w:rFonts w:ascii="Open Sans" w:eastAsia="Times New Roman" w:hAnsi="Open Sans" w:cs="Open Sans"/>
          <w:snapToGrid w:val="0"/>
          <w:sz w:val="20"/>
          <w:szCs w:val="20"/>
          <w:lang w:eastAsia="sl-SI"/>
        </w:rPr>
        <w:t>dokumentacije naročnik in izbrani ponudnik podpišeta</w:t>
      </w:r>
      <w:r w:rsidR="00317129" w:rsidRPr="009612A7">
        <w:rPr>
          <w:rFonts w:ascii="Open Sans" w:eastAsia="Times New Roman" w:hAnsi="Open Sans" w:cs="Open Sans"/>
          <w:snapToGrid w:val="0"/>
          <w:sz w:val="20"/>
          <w:szCs w:val="20"/>
          <w:lang w:eastAsia="sl-SI"/>
        </w:rPr>
        <w:t xml:space="preserve"> </w:t>
      </w:r>
      <w:r w:rsidR="00317129" w:rsidRPr="009612A7">
        <w:rPr>
          <w:rFonts w:ascii="Open Sans" w:eastAsia="Times New Roman" w:hAnsi="Open Sans" w:cs="Open Sans"/>
          <w:sz w:val="20"/>
          <w:szCs w:val="20"/>
          <w:lang w:eastAsia="sl-SI"/>
        </w:rPr>
        <w:t>zapisnik o izvedenih vseh pogodbenih delih</w:t>
      </w:r>
      <w:r w:rsidR="00317129" w:rsidRPr="009612A7">
        <w:rPr>
          <w:rFonts w:ascii="Open Sans" w:eastAsia="Times New Roman" w:hAnsi="Open Sans" w:cs="Open Sans"/>
          <w:snapToGrid w:val="0"/>
          <w:sz w:val="20"/>
          <w:szCs w:val="20"/>
          <w:lang w:eastAsia="sl-SI"/>
        </w:rPr>
        <w:t>.</w:t>
      </w:r>
    </w:p>
    <w:p w14:paraId="4BFD34D6" w14:textId="77777777" w:rsidR="00317129" w:rsidRPr="009612A7" w:rsidRDefault="00317129" w:rsidP="003B3CC7">
      <w:pPr>
        <w:keepNext/>
        <w:keepLines/>
        <w:spacing w:after="0" w:line="240" w:lineRule="auto"/>
        <w:jc w:val="both"/>
        <w:rPr>
          <w:rFonts w:ascii="Open Sans" w:eastAsia="Times New Roman" w:hAnsi="Open Sans" w:cs="Open Sans"/>
          <w:sz w:val="20"/>
          <w:szCs w:val="20"/>
          <w:lang w:eastAsia="sl-SI"/>
        </w:rPr>
      </w:pPr>
    </w:p>
    <w:p w14:paraId="4BE0C8EA" w14:textId="08378E02" w:rsidR="00C3732A" w:rsidRPr="009612A7" w:rsidRDefault="00C3732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Zahtevana dokumentacija mora ustrezati veljavnim predpisom, zakonodaji, standardom in normativom, ki urejajo predmet pogodbe in veljajo na območju Republike Slovenije in </w:t>
      </w:r>
      <w:r w:rsidR="00B51B2E">
        <w:rPr>
          <w:rFonts w:ascii="Open Sans" w:eastAsia="Times New Roman" w:hAnsi="Open Sans" w:cs="Open Sans"/>
          <w:sz w:val="20"/>
          <w:szCs w:val="20"/>
          <w:lang w:eastAsia="sl-SI"/>
        </w:rPr>
        <w:t>Evropske unije (</w:t>
      </w:r>
      <w:r w:rsidRPr="009612A7">
        <w:rPr>
          <w:rFonts w:ascii="Open Sans" w:eastAsia="Times New Roman" w:hAnsi="Open Sans" w:cs="Open Sans"/>
          <w:sz w:val="20"/>
          <w:szCs w:val="20"/>
          <w:lang w:eastAsia="sl-SI"/>
        </w:rPr>
        <w:t>EU</w:t>
      </w:r>
      <w:r w:rsidR="00B51B2E">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w:t>
      </w:r>
    </w:p>
    <w:p w14:paraId="09888450" w14:textId="77777777" w:rsidR="00C3732A" w:rsidRPr="009612A7" w:rsidRDefault="00C3732A" w:rsidP="003B3CC7">
      <w:pPr>
        <w:keepNext/>
        <w:keepLines/>
        <w:spacing w:after="0" w:line="240" w:lineRule="auto"/>
        <w:jc w:val="both"/>
        <w:rPr>
          <w:rFonts w:ascii="Open Sans" w:eastAsia="Times New Roman" w:hAnsi="Open Sans" w:cs="Open Sans"/>
          <w:noProof/>
          <w:sz w:val="20"/>
          <w:szCs w:val="20"/>
          <w:lang w:eastAsia="zh-CN"/>
        </w:rPr>
      </w:pPr>
    </w:p>
    <w:p w14:paraId="5548B998" w14:textId="73B5D7AA" w:rsidR="00AF30F7" w:rsidRPr="009612A7" w:rsidRDefault="00B366D8" w:rsidP="003B3CC7">
      <w:pPr>
        <w:keepNext/>
        <w:keepLines/>
        <w:spacing w:after="0" w:line="240" w:lineRule="auto"/>
        <w:jc w:val="both"/>
        <w:rPr>
          <w:rFonts w:ascii="Open Sans" w:hAnsi="Open Sans" w:cs="Open Sans"/>
          <w:snapToGrid w:val="0"/>
          <w:sz w:val="20"/>
          <w:szCs w:val="20"/>
        </w:rPr>
      </w:pPr>
      <w:r w:rsidRPr="009612A7">
        <w:rPr>
          <w:rFonts w:ascii="Open Sans" w:hAnsi="Open Sans" w:cs="Open Sans"/>
          <w:snapToGrid w:val="0"/>
          <w:sz w:val="20"/>
          <w:szCs w:val="20"/>
        </w:rPr>
        <w:t xml:space="preserve">Vsa zgoraj našteta dokumentacija </w:t>
      </w:r>
      <w:r w:rsidR="00C3732A" w:rsidRPr="009612A7">
        <w:rPr>
          <w:rFonts w:ascii="Open Sans" w:hAnsi="Open Sans" w:cs="Open Sans"/>
          <w:snapToGrid w:val="0"/>
          <w:sz w:val="20"/>
          <w:szCs w:val="20"/>
        </w:rPr>
        <w:t xml:space="preserve">mora biti predana ter urejena, indeksirana in vložena v robustne fascikle (registratorje) s trdimi platnicami in kvalitetnim sistemom za vlaganje. Dokumentacija mora biti predana v </w:t>
      </w:r>
      <w:r w:rsidR="00834021">
        <w:rPr>
          <w:rFonts w:ascii="Open Sans" w:hAnsi="Open Sans" w:cs="Open Sans"/>
          <w:snapToGrid w:val="0"/>
          <w:sz w:val="20"/>
          <w:szCs w:val="20"/>
        </w:rPr>
        <w:t>enem</w:t>
      </w:r>
      <w:r w:rsidR="00C3732A" w:rsidRPr="009612A7">
        <w:rPr>
          <w:rFonts w:ascii="Open Sans" w:hAnsi="Open Sans" w:cs="Open Sans"/>
          <w:snapToGrid w:val="0"/>
          <w:sz w:val="20"/>
          <w:szCs w:val="20"/>
        </w:rPr>
        <w:t xml:space="preserve"> (</w:t>
      </w:r>
      <w:r w:rsidR="00834021">
        <w:rPr>
          <w:rFonts w:ascii="Open Sans" w:hAnsi="Open Sans" w:cs="Open Sans"/>
          <w:snapToGrid w:val="0"/>
          <w:sz w:val="20"/>
          <w:szCs w:val="20"/>
        </w:rPr>
        <w:t>1</w:t>
      </w:r>
      <w:r w:rsidR="00C3732A" w:rsidRPr="009612A7">
        <w:rPr>
          <w:rFonts w:ascii="Open Sans" w:hAnsi="Open Sans" w:cs="Open Sans"/>
          <w:snapToGrid w:val="0"/>
          <w:sz w:val="20"/>
          <w:szCs w:val="20"/>
        </w:rPr>
        <w:t xml:space="preserve">) </w:t>
      </w:r>
      <w:r w:rsidR="00834021">
        <w:rPr>
          <w:rFonts w:ascii="Open Sans" w:hAnsi="Open Sans" w:cs="Open Sans"/>
          <w:snapToGrid w:val="0"/>
          <w:sz w:val="20"/>
          <w:szCs w:val="20"/>
        </w:rPr>
        <w:t>tiskanem</w:t>
      </w:r>
      <w:r w:rsidR="00C3732A" w:rsidRPr="009612A7">
        <w:rPr>
          <w:rFonts w:ascii="Open Sans" w:hAnsi="Open Sans" w:cs="Open Sans"/>
          <w:snapToGrid w:val="0"/>
          <w:sz w:val="20"/>
          <w:szCs w:val="20"/>
        </w:rPr>
        <w:t xml:space="preserve"> izvo</w:t>
      </w:r>
      <w:r w:rsidR="00834021">
        <w:rPr>
          <w:rFonts w:ascii="Open Sans" w:hAnsi="Open Sans" w:cs="Open Sans"/>
          <w:snapToGrid w:val="0"/>
          <w:sz w:val="20"/>
          <w:szCs w:val="20"/>
        </w:rPr>
        <w:t>du</w:t>
      </w:r>
      <w:r w:rsidR="00C3732A" w:rsidRPr="009612A7">
        <w:rPr>
          <w:rFonts w:ascii="Open Sans" w:hAnsi="Open Sans" w:cs="Open Sans"/>
          <w:snapToGrid w:val="0"/>
          <w:sz w:val="20"/>
          <w:szCs w:val="20"/>
        </w:rPr>
        <w:t xml:space="preserve"> </w:t>
      </w:r>
      <w:r w:rsidR="00834021">
        <w:rPr>
          <w:rFonts w:ascii="Open Sans" w:hAnsi="Open Sans" w:cs="Open Sans"/>
          <w:snapToGrid w:val="0"/>
          <w:sz w:val="20"/>
          <w:szCs w:val="20"/>
        </w:rPr>
        <w:t>in</w:t>
      </w:r>
      <w:r w:rsidR="00C3732A" w:rsidRPr="009612A7">
        <w:rPr>
          <w:rFonts w:ascii="Open Sans" w:hAnsi="Open Sans" w:cs="Open Sans"/>
          <w:snapToGrid w:val="0"/>
          <w:sz w:val="20"/>
          <w:szCs w:val="20"/>
        </w:rPr>
        <w:t xml:space="preserve"> enem (1) izvodu v elektronski obliki v PDF formatu z možnostjo iskanja, prav tako urejeno in indeksirano ter v originalnih nezaščitenih datotekah CAD programa, v katerem bo narisana</w:t>
      </w:r>
      <w:r w:rsidRPr="009612A7">
        <w:rPr>
          <w:rFonts w:ascii="Open Sans" w:hAnsi="Open Sans" w:cs="Open Sans"/>
          <w:snapToGrid w:val="0"/>
          <w:sz w:val="20"/>
          <w:szCs w:val="20"/>
        </w:rPr>
        <w:t>.</w:t>
      </w:r>
    </w:p>
    <w:p w14:paraId="6204CF76" w14:textId="77777777" w:rsidR="00B366D8" w:rsidRPr="009612A7" w:rsidRDefault="00B366D8" w:rsidP="003B3CC7">
      <w:pPr>
        <w:keepNext/>
        <w:keepLines/>
        <w:spacing w:after="0" w:line="240" w:lineRule="auto"/>
        <w:jc w:val="both"/>
        <w:rPr>
          <w:rFonts w:ascii="Open Sans" w:eastAsia="Times New Roman" w:hAnsi="Open Sans" w:cs="Open Sans"/>
          <w:noProof/>
          <w:sz w:val="20"/>
          <w:szCs w:val="20"/>
          <w:lang w:eastAsia="zh-CN"/>
        </w:rPr>
      </w:pPr>
    </w:p>
    <w:p w14:paraId="4B197656" w14:textId="2CB2318F" w:rsidR="00E3108A" w:rsidRPr="009612A7" w:rsidRDefault="00E3108A"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 xml:space="preserve">Izbrani ponudnik prenaša na naročnika vse materialne avtorske pravice na predani dokumentaciji v pisni in elektronski obliki in sicer za vse namene (uporaba, v namene obratovanja in vzdrževanja, kot tudi obnove in posodobitve ter predelave </w:t>
      </w:r>
      <w:r w:rsidR="00FE6AC2" w:rsidRPr="009612A7">
        <w:rPr>
          <w:rFonts w:ascii="Open Sans" w:eastAsia="Times New Roman" w:hAnsi="Open Sans" w:cs="Open Sans"/>
          <w:snapToGrid w:val="0"/>
          <w:sz w:val="20"/>
          <w:szCs w:val="20"/>
          <w:lang w:eastAsia="sl-SI"/>
        </w:rPr>
        <w:t>sistema upravljanja z napravami toplotnih postaj in pripadajočimi reducirnimi postajami</w:t>
      </w:r>
      <w:r w:rsidRPr="009612A7">
        <w:rPr>
          <w:rFonts w:ascii="Open Sans" w:eastAsia="Times New Roman" w:hAnsi="Open Sans" w:cs="Open Sans"/>
          <w:snapToGrid w:val="0"/>
          <w:sz w:val="20"/>
          <w:szCs w:val="20"/>
          <w:lang w:eastAsia="sl-SI"/>
        </w:rPr>
        <w:t xml:space="preserve"> ter prenosa dokumentacije na druge) brez posebnega soglasja izbranega ponudnika. </w:t>
      </w:r>
    </w:p>
    <w:p w14:paraId="75A64B45" w14:textId="77777777" w:rsidR="00C3732A" w:rsidRPr="009612A7" w:rsidRDefault="00C3732A" w:rsidP="003B3CC7">
      <w:pPr>
        <w:keepNext/>
        <w:keepLines/>
        <w:spacing w:after="0" w:line="240" w:lineRule="auto"/>
        <w:jc w:val="both"/>
        <w:rPr>
          <w:rFonts w:ascii="Open Sans" w:eastAsia="Times New Roman" w:hAnsi="Open Sans" w:cs="Open Sans"/>
          <w:sz w:val="20"/>
          <w:szCs w:val="20"/>
          <w:lang w:eastAsia="sl-SI"/>
        </w:rPr>
      </w:pPr>
    </w:p>
    <w:p w14:paraId="07A29021" w14:textId="77777777" w:rsidR="005E6E5B" w:rsidRPr="009612A7" w:rsidRDefault="005E6E5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UGOTAVLJANJE SPOSOBNOSTI </w:t>
      </w:r>
    </w:p>
    <w:p w14:paraId="027FF16C"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p w14:paraId="14F5896B"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AA58FF6"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2C908BC9"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404F796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43F261E1"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4A1C450"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0CF50729"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F20580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06DEF8B7"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lastRenderedPageBreak/>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32F83FFA"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78BB15D6"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r w:rsidRPr="009612A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C419F8A"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3C924115" w14:textId="77777777" w:rsidR="00FE6AC2" w:rsidRPr="009612A7" w:rsidRDefault="00FE6AC2" w:rsidP="003B3CC7">
      <w:pPr>
        <w:keepNext/>
        <w:keepLines/>
        <w:numPr>
          <w:ilvl w:val="1"/>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Razlogi za izključitev</w:t>
      </w:r>
    </w:p>
    <w:p w14:paraId="51D79533"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5683A5CF"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r w:rsidRPr="009612A7">
        <w:rPr>
          <w:rFonts w:ascii="Open Sans" w:eastAsia="Times New Roman" w:hAnsi="Open Sans" w:cs="Open Sans"/>
          <w:bCs/>
          <w:i/>
          <w:sz w:val="20"/>
          <w:szCs w:val="20"/>
          <w:lang w:val="x-none" w:eastAsia="sl-SI"/>
        </w:rPr>
        <w:t xml:space="preserve">Ponudnik mora izpolnjevati zahtevane pogoje v točki </w:t>
      </w:r>
      <w:r w:rsidRPr="009612A7">
        <w:rPr>
          <w:rFonts w:ascii="Open Sans" w:eastAsia="Times New Roman" w:hAnsi="Open Sans" w:cs="Open Sans"/>
          <w:bCs/>
          <w:i/>
          <w:sz w:val="20"/>
          <w:szCs w:val="20"/>
          <w:lang w:eastAsia="sl-SI"/>
        </w:rPr>
        <w:t>3.</w:t>
      </w:r>
      <w:r w:rsidRPr="009612A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9612A7">
        <w:rPr>
          <w:rFonts w:ascii="Open Sans" w:eastAsia="Times New Roman" w:hAnsi="Open Sans" w:cs="Open Sans"/>
          <w:bCs/>
          <w:i/>
          <w:sz w:val="20"/>
          <w:szCs w:val="20"/>
          <w:lang w:eastAsia="sl-SI"/>
        </w:rPr>
        <w:t>ponudnik</w:t>
      </w:r>
      <w:r w:rsidRPr="009612A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9612A7">
        <w:rPr>
          <w:rFonts w:ascii="Open Sans" w:eastAsia="Times New Roman" w:hAnsi="Open Sans" w:cs="Open Sans"/>
          <w:bCs/>
          <w:i/>
          <w:sz w:val="20"/>
          <w:szCs w:val="20"/>
          <w:lang w:eastAsia="sl-SI"/>
        </w:rPr>
        <w:t>ponudnik</w:t>
      </w:r>
      <w:r w:rsidRPr="009612A7">
        <w:rPr>
          <w:rFonts w:ascii="Open Sans" w:eastAsia="Times New Roman" w:hAnsi="Open Sans" w:cs="Open Sans"/>
          <w:bCs/>
          <w:i/>
          <w:sz w:val="20"/>
          <w:szCs w:val="20"/>
          <w:lang w:val="x-none" w:eastAsia="sl-SI"/>
        </w:rPr>
        <w:t>.</w:t>
      </w:r>
      <w:r w:rsidRPr="009612A7">
        <w:rPr>
          <w:rFonts w:ascii="Open Sans" w:eastAsia="Times New Roman" w:hAnsi="Open Sans" w:cs="Open Sans"/>
          <w:bCs/>
          <w:i/>
          <w:sz w:val="20"/>
          <w:szCs w:val="20"/>
          <w:lang w:eastAsia="sl-SI"/>
        </w:rPr>
        <w:t xml:space="preserve"> </w:t>
      </w:r>
    </w:p>
    <w:p w14:paraId="137CDFB4"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389EA647"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A. Razlogi, povezani s kazenskimi obsodbami</w:t>
      </w:r>
    </w:p>
    <w:p w14:paraId="395DB9E0"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p>
    <w:p w14:paraId="5BB0962C"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207E00FC"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B. Razlogi, povezani s plačilom davkov ali prispevkov za socialno varnost</w:t>
      </w:r>
    </w:p>
    <w:p w14:paraId="1CF885B6"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2E5982"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5E2C8127"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D: Nacionalni razlogi za izključitev</w:t>
      </w:r>
    </w:p>
    <w:p w14:paraId="6C63A675"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mora iz posameznega postopka javnega naročanja izključiti gospodarski subjekt:</w:t>
      </w:r>
    </w:p>
    <w:p w14:paraId="45F5C8EB"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0129C74D"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CF85FA"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465399B8"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E:</w:t>
      </w:r>
      <w:r w:rsidRPr="009612A7">
        <w:rPr>
          <w:rFonts w:ascii="Open Sans" w:hAnsi="Open Sans" w:cs="Open Sans"/>
          <w:sz w:val="20"/>
          <w:szCs w:val="20"/>
        </w:rPr>
        <w:t xml:space="preserve"> </w:t>
      </w:r>
      <w:r w:rsidRPr="009612A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03CFB3E"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0E7F335F"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40E27FAE"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ruski državljan ali fizična ali pravna oseba, subjekt ali organ s sedežem v Rusiji,</w:t>
      </w:r>
    </w:p>
    <w:p w14:paraId="4C490A94"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2927BDD6"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4AA8E0F" w14:textId="77777777" w:rsidR="00FE6AC2" w:rsidRPr="009612A7" w:rsidRDefault="00FE6AC2" w:rsidP="003B3CC7">
      <w:pPr>
        <w:keepNext/>
        <w:keepLines/>
        <w:spacing w:after="0" w:line="240" w:lineRule="auto"/>
        <w:jc w:val="both"/>
        <w:rPr>
          <w:rFonts w:ascii="Open Sans" w:hAnsi="Open Sans" w:cs="Open Sans"/>
          <w:sz w:val="20"/>
          <w:szCs w:val="20"/>
        </w:rPr>
      </w:pPr>
    </w:p>
    <w:p w14:paraId="4E18D50D" w14:textId="77777777" w:rsidR="00FE6AC2" w:rsidRPr="009612A7" w:rsidRDefault="00FE6AC2" w:rsidP="003B3CC7">
      <w:pPr>
        <w:keepNext/>
        <w:keepLines/>
        <w:spacing w:after="0" w:line="240" w:lineRule="auto"/>
        <w:jc w:val="both"/>
        <w:rPr>
          <w:rFonts w:ascii="Open Sans" w:eastAsia="Times New Roman" w:hAnsi="Open Sans" w:cs="Open Sans"/>
          <w:b/>
          <w:bCs/>
          <w:i/>
          <w:sz w:val="20"/>
          <w:szCs w:val="20"/>
          <w:lang w:eastAsia="sl-SI"/>
        </w:rPr>
      </w:pPr>
      <w:r w:rsidRPr="009612A7">
        <w:rPr>
          <w:rFonts w:ascii="Open Sans" w:eastAsia="Times New Roman" w:hAnsi="Open Sans" w:cs="Open Sans"/>
          <w:b/>
          <w:bCs/>
          <w:i/>
          <w:sz w:val="20"/>
          <w:szCs w:val="20"/>
          <w:lang w:eastAsia="sl-SI"/>
        </w:rPr>
        <w:t>POPRAVNI MEHANIZEM:</w:t>
      </w:r>
    </w:p>
    <w:p w14:paraId="29B23A73"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p>
    <w:p w14:paraId="357928BE" w14:textId="77777777" w:rsidR="00FE6AC2" w:rsidRPr="009612A7" w:rsidRDefault="00FE6AC2" w:rsidP="003B3CC7">
      <w:pPr>
        <w:keepNext/>
        <w:keepLines/>
        <w:spacing w:after="0" w:line="240" w:lineRule="auto"/>
        <w:jc w:val="both"/>
        <w:rPr>
          <w:rFonts w:ascii="Open Sans" w:eastAsia="Times New Roman" w:hAnsi="Open Sans" w:cs="Open Sans"/>
          <w:b/>
          <w:bCs/>
          <w:i/>
          <w:sz w:val="20"/>
          <w:szCs w:val="20"/>
          <w:lang w:eastAsia="sl-SI"/>
        </w:rPr>
      </w:pPr>
      <w:r w:rsidRPr="009612A7">
        <w:rPr>
          <w:rFonts w:ascii="Open Sans" w:eastAsia="Times New Roman" w:hAnsi="Open Sans" w:cs="Open Sans"/>
          <w:b/>
          <w:bCs/>
          <w:i/>
          <w:sz w:val="20"/>
          <w:szCs w:val="20"/>
          <w:lang w:eastAsia="sl-SI"/>
        </w:rPr>
        <w:t>2. odstavek 75. člena ZJN-3:</w:t>
      </w:r>
    </w:p>
    <w:p w14:paraId="041CC822"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p>
    <w:p w14:paraId="5F368249"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r w:rsidRPr="009612A7">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493124BA"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p>
    <w:p w14:paraId="7D5AD739" w14:textId="77777777" w:rsidR="00FE6AC2" w:rsidRPr="009612A7" w:rsidRDefault="00FE6AC2" w:rsidP="003B3CC7">
      <w:pPr>
        <w:keepNext/>
        <w:keepLines/>
        <w:jc w:val="both"/>
        <w:rPr>
          <w:rFonts w:ascii="Open Sans" w:hAnsi="Open Sans" w:cs="Open Sans"/>
          <w:b/>
          <w:bCs/>
          <w:i/>
          <w:iCs/>
          <w:sz w:val="20"/>
          <w:szCs w:val="20"/>
          <w:u w:val="single"/>
          <w:lang w:eastAsia="sl-SI"/>
        </w:rPr>
      </w:pPr>
      <w:r w:rsidRPr="009612A7">
        <w:rPr>
          <w:rFonts w:ascii="Open Sans" w:hAnsi="Open Sans" w:cs="Open Sans"/>
          <w:b/>
          <w:bCs/>
          <w:i/>
          <w:iCs/>
          <w:sz w:val="20"/>
          <w:szCs w:val="20"/>
          <w:u w:val="single"/>
          <w:lang w:eastAsia="sl-SI"/>
        </w:rPr>
        <w:t>1. odstavek IN b) točka 4. odstavka 75. člena ZJN-3:</w:t>
      </w:r>
    </w:p>
    <w:p w14:paraId="20FF95E0" w14:textId="77777777" w:rsidR="00FE6AC2" w:rsidRPr="009612A7" w:rsidRDefault="00FE6AC2" w:rsidP="003B3CC7">
      <w:pPr>
        <w:keepNext/>
        <w:keepLines/>
        <w:jc w:val="both"/>
        <w:rPr>
          <w:rFonts w:ascii="Open Sans" w:hAnsi="Open Sans" w:cs="Open Sans"/>
          <w:i/>
          <w:iCs/>
          <w:sz w:val="20"/>
          <w:szCs w:val="20"/>
          <w:lang w:eastAsia="sl-SI"/>
        </w:rPr>
      </w:pPr>
      <w:r w:rsidRPr="009612A7">
        <w:rPr>
          <w:rFonts w:ascii="Open Sans" w:hAnsi="Open Sans" w:cs="Open Sans"/>
          <w:i/>
          <w:iCs/>
          <w:sz w:val="20"/>
          <w:szCs w:val="20"/>
          <w:lang w:eastAsia="sl-SI"/>
        </w:rPr>
        <w:t xml:space="preserve">Gospodarski subjekt, ki je v enem od položajev iz prvega ali b) točke četrtega odstavka 75. člena ZJN-3, lahko </w:t>
      </w:r>
      <w:r w:rsidRPr="009612A7">
        <w:rPr>
          <w:rFonts w:ascii="Open Sans" w:hAnsi="Open Sans" w:cs="Open Sans"/>
          <w:b/>
          <w:bCs/>
          <w:i/>
          <w:iCs/>
          <w:sz w:val="20"/>
          <w:szCs w:val="20"/>
          <w:lang w:eastAsia="sl-SI"/>
        </w:rPr>
        <w:t>najkasneje do roka za oddajo ponudb</w:t>
      </w:r>
      <w:r w:rsidRPr="009612A7">
        <w:rPr>
          <w:rFonts w:ascii="Open Sans" w:hAnsi="Open Sans" w:cs="Open Sans"/>
          <w:i/>
          <w:iCs/>
          <w:sz w:val="20"/>
          <w:szCs w:val="20"/>
          <w:lang w:eastAsia="sl-SI"/>
        </w:rPr>
        <w:t xml:space="preserve"> naročniku </w:t>
      </w:r>
      <w:r w:rsidRPr="009612A7">
        <w:rPr>
          <w:rFonts w:ascii="Open Sans" w:hAnsi="Open Sans" w:cs="Open Sans"/>
          <w:i/>
          <w:iCs/>
          <w:sz w:val="20"/>
          <w:szCs w:val="20"/>
          <w:u w:val="single"/>
          <w:lang w:eastAsia="sl-SI"/>
        </w:rPr>
        <w:t>predloži dokaze</w:t>
      </w:r>
      <w:r w:rsidRPr="009612A7">
        <w:rPr>
          <w:rFonts w:ascii="Open Sans" w:hAnsi="Open Sans" w:cs="Open Sans"/>
          <w:i/>
          <w:iCs/>
          <w:sz w:val="20"/>
          <w:szCs w:val="20"/>
          <w:lang w:eastAsia="sl-SI"/>
        </w:rPr>
        <w:t xml:space="preserve">, </w:t>
      </w:r>
      <w:r w:rsidRPr="009612A7">
        <w:rPr>
          <w:rFonts w:ascii="Open Sans" w:hAnsi="Open Sans" w:cs="Open Sans"/>
          <w:i/>
          <w:iCs/>
          <w:sz w:val="20"/>
          <w:szCs w:val="20"/>
          <w:u w:val="single"/>
          <w:lang w:eastAsia="sl-SI"/>
        </w:rPr>
        <w:t>da je sprejel zadostne ukrepe</w:t>
      </w:r>
      <w:r w:rsidRPr="009612A7">
        <w:rPr>
          <w:rFonts w:ascii="Open Sans" w:hAnsi="Open Sans" w:cs="Open Sans"/>
          <w:i/>
          <w:iCs/>
          <w:sz w:val="20"/>
          <w:szCs w:val="20"/>
          <w:lang w:eastAsia="sl-SI"/>
        </w:rPr>
        <w:t xml:space="preserve">, s katerimi lahko dokaže svojo zanesljivost kljub obstoju razlogov za izključitev. </w:t>
      </w:r>
    </w:p>
    <w:p w14:paraId="08258912"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3083116"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p>
    <w:p w14:paraId="0C4FDFA7"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F43C828"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p>
    <w:p w14:paraId="1662931B"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5EB22DED"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7498C2F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
          <w:bCs/>
          <w:sz w:val="20"/>
          <w:szCs w:val="20"/>
          <w:lang w:eastAsia="sl-SI"/>
        </w:rPr>
        <w:t>DOKAZILA:</w:t>
      </w:r>
    </w:p>
    <w:p w14:paraId="237DB20A"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A, B, D, E:</w:t>
      </w:r>
      <w:r w:rsidRPr="009612A7">
        <w:rPr>
          <w:rFonts w:ascii="Open Sans" w:eastAsia="Times New Roman" w:hAnsi="Open Sans" w:cs="Open Sans"/>
          <w:bCs/>
          <w:sz w:val="20"/>
          <w:szCs w:val="20"/>
          <w:lang w:eastAsia="sl-SI"/>
        </w:rPr>
        <w:t xml:space="preserve"> </w:t>
      </w:r>
      <w:r w:rsidRPr="009612A7">
        <w:rPr>
          <w:rFonts w:ascii="Open Sans" w:eastAsia="Times New Roman" w:hAnsi="Open Sans" w:cs="Open Sans"/>
          <w:b/>
          <w:bCs/>
          <w:sz w:val="20"/>
          <w:szCs w:val="20"/>
          <w:lang w:eastAsia="sl-SI"/>
        </w:rPr>
        <w:t xml:space="preserve">Pogoj mora izpolniti ponudnik. </w:t>
      </w:r>
    </w:p>
    <w:p w14:paraId="2823F7C9"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lastRenderedPageBreak/>
        <w:t xml:space="preserve">V </w:t>
      </w:r>
      <w:r w:rsidRPr="009612A7">
        <w:rPr>
          <w:rFonts w:ascii="Open Sans" w:eastAsia="Times New Roman" w:hAnsi="Open Sans" w:cs="Open Sans"/>
          <w:b/>
          <w:bCs/>
          <w:sz w:val="20"/>
          <w:szCs w:val="20"/>
          <w:lang w:val="x-none" w:eastAsia="sl-SI"/>
        </w:rPr>
        <w:t>primeru</w:t>
      </w:r>
      <w:r w:rsidRPr="009612A7">
        <w:rPr>
          <w:rFonts w:ascii="Open Sans" w:eastAsia="Times New Roman" w:hAnsi="Open Sans" w:cs="Open Sans"/>
          <w:b/>
          <w:bCs/>
          <w:sz w:val="20"/>
          <w:szCs w:val="20"/>
          <w:lang w:eastAsia="sl-SI"/>
        </w:rPr>
        <w:t>:</w:t>
      </w:r>
    </w:p>
    <w:p w14:paraId="06E59ECF" w14:textId="77777777" w:rsidR="00FE6AC2" w:rsidRPr="009612A7" w:rsidRDefault="00FE6AC2" w:rsidP="003B3CC7">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skupne</w:t>
      </w:r>
      <w:r w:rsidRPr="009612A7">
        <w:rPr>
          <w:rFonts w:ascii="Open Sans" w:eastAsia="Times New Roman" w:hAnsi="Open Sans" w:cs="Open Sans"/>
          <w:b/>
          <w:bCs/>
          <w:sz w:val="20"/>
          <w:szCs w:val="20"/>
          <w:lang w:val="x-none" w:eastAsia="sl-SI"/>
        </w:rPr>
        <w:t xml:space="preserve"> ponudbe mora pogoj izpolniti vsak izmed</w:t>
      </w:r>
      <w:r w:rsidRPr="009612A7">
        <w:rPr>
          <w:rFonts w:ascii="Open Sans" w:eastAsia="Times New Roman" w:hAnsi="Open Sans" w:cs="Open Sans"/>
          <w:b/>
          <w:bCs/>
          <w:sz w:val="20"/>
          <w:szCs w:val="20"/>
          <w:lang w:eastAsia="sl-SI"/>
        </w:rPr>
        <w:t xml:space="preserve"> partnerjev;</w:t>
      </w:r>
    </w:p>
    <w:p w14:paraId="320A14EF" w14:textId="77777777" w:rsidR="00FE6AC2" w:rsidRPr="009612A7" w:rsidRDefault="00FE6AC2" w:rsidP="003B3CC7">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ponudbe s podizvajalci mora pogoj izpolniti tudi vsak izmed podizvajalcev;</w:t>
      </w:r>
    </w:p>
    <w:p w14:paraId="47D1F555" w14:textId="77777777" w:rsidR="00FE6AC2" w:rsidRPr="009612A7" w:rsidRDefault="00FE6AC2" w:rsidP="003B3CC7">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5CBD95EB"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702D429E"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Izpolnjevanje pogojev pod točkami A, B, D, E se izkaže s priloženimi prilogami: </w:t>
      </w:r>
    </w:p>
    <w:p w14:paraId="136196F8" w14:textId="77777777" w:rsidR="00FE6AC2" w:rsidRPr="009612A7" w:rsidRDefault="00FE6AC2" w:rsidP="003B3CC7">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izpolnjeno in podpisano </w:t>
      </w:r>
      <w:r w:rsidRPr="009612A7">
        <w:rPr>
          <w:rFonts w:ascii="Open Sans" w:eastAsia="Times New Roman" w:hAnsi="Open Sans" w:cs="Open Sans"/>
          <w:b/>
          <w:bCs/>
          <w:sz w:val="20"/>
          <w:szCs w:val="20"/>
          <w:lang w:eastAsia="sl-SI"/>
        </w:rPr>
        <w:t>Prilogo A</w:t>
      </w:r>
      <w:r w:rsidRPr="009612A7">
        <w:rPr>
          <w:rFonts w:ascii="Open Sans" w:eastAsia="Times New Roman" w:hAnsi="Open Sans" w:cs="Open Sans"/>
          <w:bCs/>
          <w:sz w:val="20"/>
          <w:szCs w:val="20"/>
          <w:lang w:eastAsia="sl-SI"/>
        </w:rPr>
        <w:t>,</w:t>
      </w:r>
    </w:p>
    <w:p w14:paraId="21E96D68" w14:textId="77777777" w:rsidR="00FE6AC2" w:rsidRPr="009612A7" w:rsidRDefault="00FE6AC2" w:rsidP="003B3CC7">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izpolnjenim in podpisanim pooblastilom za pridobitev dokazila iz uradne evidence – za fizične osebe </w:t>
      </w:r>
      <w:r w:rsidRPr="009612A7">
        <w:rPr>
          <w:rFonts w:ascii="Open Sans" w:eastAsia="Times New Roman" w:hAnsi="Open Sans" w:cs="Open Sans"/>
          <w:b/>
          <w:bCs/>
          <w:sz w:val="20"/>
          <w:szCs w:val="20"/>
          <w:lang w:eastAsia="sl-SI"/>
        </w:rPr>
        <w:t>Prilogo 3/2.</w:t>
      </w:r>
    </w:p>
    <w:p w14:paraId="1316E2E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700CAE7B"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Izpolnjevanje pogojev pod točko E se izkaže s priloženo izpolnjeno in podpisano </w:t>
      </w:r>
      <w:r w:rsidRPr="009612A7">
        <w:rPr>
          <w:rFonts w:ascii="Open Sans" w:eastAsia="Times New Roman" w:hAnsi="Open Sans" w:cs="Open Sans"/>
          <w:b/>
          <w:bCs/>
          <w:sz w:val="20"/>
          <w:szCs w:val="20"/>
          <w:lang w:eastAsia="sl-SI"/>
        </w:rPr>
        <w:t>Prilogo A</w:t>
      </w:r>
      <w:r w:rsidRPr="009612A7">
        <w:rPr>
          <w:rFonts w:ascii="Open Sans" w:eastAsia="Times New Roman" w:hAnsi="Open Sans" w:cs="Open Sans"/>
          <w:bCs/>
          <w:sz w:val="20"/>
          <w:szCs w:val="20"/>
          <w:lang w:eastAsia="sl-SI"/>
        </w:rPr>
        <w:t>.</w:t>
      </w:r>
    </w:p>
    <w:p w14:paraId="318EA5B6"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487808DD"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3FF8E6A5"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4AB5120C"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F82227D" w14:textId="77777777" w:rsidR="00FE6AC2" w:rsidRPr="009612A7" w:rsidRDefault="00FE6AC2" w:rsidP="003B3CC7">
      <w:pPr>
        <w:keepNext/>
        <w:keepLines/>
        <w:spacing w:after="0" w:line="240" w:lineRule="auto"/>
        <w:jc w:val="both"/>
        <w:rPr>
          <w:rFonts w:ascii="Open Sans" w:hAnsi="Open Sans" w:cs="Open Sans"/>
          <w:sz w:val="20"/>
          <w:szCs w:val="20"/>
        </w:rPr>
      </w:pPr>
    </w:p>
    <w:p w14:paraId="5E71DDDD" w14:textId="77777777" w:rsidR="00FE6AC2" w:rsidRPr="009612A7" w:rsidRDefault="00FE6AC2" w:rsidP="003B3CC7">
      <w:pPr>
        <w:keepNext/>
        <w:keepLines/>
        <w:numPr>
          <w:ilvl w:val="1"/>
          <w:numId w:val="2"/>
        </w:numPr>
        <w:spacing w:after="0" w:line="240" w:lineRule="auto"/>
        <w:jc w:val="both"/>
        <w:rPr>
          <w:rFonts w:ascii="Open Sans" w:hAnsi="Open Sans" w:cs="Open Sans"/>
          <w:b/>
          <w:sz w:val="20"/>
          <w:szCs w:val="20"/>
        </w:rPr>
      </w:pPr>
      <w:r w:rsidRPr="009612A7">
        <w:rPr>
          <w:rFonts w:ascii="Open Sans" w:hAnsi="Open Sans" w:cs="Open Sans"/>
          <w:b/>
          <w:sz w:val="20"/>
          <w:szCs w:val="20"/>
        </w:rPr>
        <w:t>Pogoji za sodelovanje</w:t>
      </w:r>
    </w:p>
    <w:p w14:paraId="515959ED" w14:textId="77777777" w:rsidR="00FE6AC2" w:rsidRPr="009612A7" w:rsidRDefault="00FE6AC2" w:rsidP="003B3CC7">
      <w:pPr>
        <w:keepNext/>
        <w:keepLines/>
        <w:spacing w:after="0" w:line="240" w:lineRule="auto"/>
        <w:jc w:val="both"/>
        <w:rPr>
          <w:rFonts w:ascii="Open Sans" w:hAnsi="Open Sans" w:cs="Open Sans"/>
          <w:b/>
          <w:sz w:val="20"/>
          <w:szCs w:val="20"/>
        </w:rPr>
      </w:pPr>
    </w:p>
    <w:p w14:paraId="6BDBAF7D" w14:textId="77777777" w:rsidR="00FE6AC2" w:rsidRPr="009612A7" w:rsidRDefault="00FE6AC2" w:rsidP="003B3CC7">
      <w:pPr>
        <w:keepNext/>
        <w:keepLines/>
        <w:numPr>
          <w:ilvl w:val="2"/>
          <w:numId w:val="2"/>
        </w:numPr>
        <w:spacing w:after="0" w:line="240" w:lineRule="auto"/>
        <w:jc w:val="both"/>
        <w:rPr>
          <w:rFonts w:ascii="Open Sans" w:hAnsi="Open Sans" w:cs="Open Sans"/>
          <w:b/>
          <w:sz w:val="20"/>
          <w:szCs w:val="20"/>
        </w:rPr>
      </w:pPr>
      <w:r w:rsidRPr="009612A7">
        <w:rPr>
          <w:rFonts w:ascii="Open Sans" w:hAnsi="Open Sans" w:cs="Open Sans"/>
          <w:b/>
          <w:sz w:val="20"/>
          <w:szCs w:val="20"/>
        </w:rPr>
        <w:t>Ustreznost za opravljanje poklicne dejavnosti</w:t>
      </w:r>
    </w:p>
    <w:p w14:paraId="65E838CE" w14:textId="77777777" w:rsidR="00FE6AC2" w:rsidRPr="009612A7" w:rsidRDefault="00FE6AC2" w:rsidP="003B3CC7">
      <w:pPr>
        <w:keepNext/>
        <w:keepLines/>
        <w:spacing w:after="0" w:line="240" w:lineRule="auto"/>
        <w:jc w:val="both"/>
        <w:rPr>
          <w:rFonts w:ascii="Open Sans" w:hAnsi="Open Sans" w:cs="Open Sans"/>
          <w:b/>
          <w:sz w:val="20"/>
          <w:szCs w:val="20"/>
        </w:rPr>
      </w:pPr>
    </w:p>
    <w:p w14:paraId="18D83458" w14:textId="77777777" w:rsidR="00FE6AC2" w:rsidRPr="009612A7" w:rsidRDefault="00FE6AC2"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395CD0F6" w14:textId="77777777" w:rsidR="00FE6AC2" w:rsidRPr="009612A7" w:rsidRDefault="00FE6AC2" w:rsidP="003B3CC7">
      <w:pPr>
        <w:keepNext/>
        <w:keepLines/>
        <w:spacing w:after="0" w:line="240" w:lineRule="auto"/>
        <w:jc w:val="both"/>
        <w:rPr>
          <w:rFonts w:ascii="Open Sans" w:hAnsi="Open Sans" w:cs="Open Sans"/>
          <w:sz w:val="20"/>
          <w:szCs w:val="20"/>
        </w:rPr>
      </w:pPr>
    </w:p>
    <w:p w14:paraId="38C941AA" w14:textId="77777777" w:rsidR="00FE6AC2" w:rsidRPr="009612A7" w:rsidRDefault="00FE6AC2"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1BE8D780" w14:textId="77777777" w:rsidR="00FE6AC2" w:rsidRPr="009612A7" w:rsidRDefault="00FE6AC2" w:rsidP="003B3CC7">
      <w:pPr>
        <w:keepNext/>
        <w:keepLines/>
        <w:spacing w:after="0" w:line="240" w:lineRule="auto"/>
        <w:jc w:val="both"/>
        <w:rPr>
          <w:rFonts w:ascii="Open Sans" w:hAnsi="Open Sans" w:cs="Open Sans"/>
          <w:sz w:val="20"/>
          <w:szCs w:val="20"/>
        </w:rPr>
      </w:pPr>
      <w:r w:rsidRPr="009612A7" w:rsidDel="00702B79">
        <w:rPr>
          <w:rFonts w:ascii="Open Sans" w:hAnsi="Open Sans" w:cs="Open Sans"/>
          <w:sz w:val="20"/>
          <w:szCs w:val="20"/>
        </w:rPr>
        <w:t xml:space="preserve"> </w:t>
      </w:r>
    </w:p>
    <w:p w14:paraId="4E9FFA94" w14:textId="77777777" w:rsidR="00FE6AC2" w:rsidRPr="009612A7" w:rsidRDefault="00FE6AC2" w:rsidP="003B3CC7">
      <w:pPr>
        <w:keepNext/>
        <w:keepLines/>
        <w:spacing w:after="0" w:line="240" w:lineRule="auto"/>
        <w:jc w:val="both"/>
        <w:rPr>
          <w:rFonts w:ascii="Open Sans" w:hAnsi="Open Sans" w:cs="Open Sans"/>
          <w:b/>
          <w:bCs/>
          <w:sz w:val="20"/>
          <w:szCs w:val="20"/>
        </w:rPr>
      </w:pPr>
      <w:r w:rsidRPr="009612A7">
        <w:rPr>
          <w:rFonts w:ascii="Open Sans" w:hAnsi="Open Sans" w:cs="Open Sans"/>
          <w:b/>
          <w:bCs/>
          <w:sz w:val="20"/>
          <w:szCs w:val="20"/>
        </w:rPr>
        <w:t xml:space="preserve">Pogoj mora izpolniti ponudnik. V </w:t>
      </w:r>
      <w:r w:rsidRPr="009612A7">
        <w:rPr>
          <w:rFonts w:ascii="Open Sans" w:hAnsi="Open Sans" w:cs="Open Sans"/>
          <w:b/>
          <w:bCs/>
          <w:sz w:val="20"/>
          <w:szCs w:val="20"/>
          <w:lang w:val="x-none"/>
        </w:rPr>
        <w:t xml:space="preserve">primeru </w:t>
      </w:r>
      <w:r w:rsidRPr="009612A7">
        <w:rPr>
          <w:rFonts w:ascii="Open Sans" w:hAnsi="Open Sans" w:cs="Open Sans"/>
          <w:b/>
          <w:bCs/>
          <w:sz w:val="20"/>
          <w:szCs w:val="20"/>
        </w:rPr>
        <w:t>skupne</w:t>
      </w:r>
      <w:r w:rsidRPr="009612A7">
        <w:rPr>
          <w:rFonts w:ascii="Open Sans" w:hAnsi="Open Sans" w:cs="Open Sans"/>
          <w:b/>
          <w:bCs/>
          <w:sz w:val="20"/>
          <w:szCs w:val="20"/>
          <w:lang w:val="x-none"/>
        </w:rPr>
        <w:t xml:space="preserve"> ponudbe mora pogoj izpolniti vsak izmed</w:t>
      </w:r>
      <w:r w:rsidRPr="009612A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6A5CD8A1" w14:textId="77777777" w:rsidR="00FE6AC2" w:rsidRPr="009612A7" w:rsidRDefault="00FE6AC2" w:rsidP="003B3CC7">
      <w:pPr>
        <w:keepNext/>
        <w:keepLines/>
        <w:spacing w:after="0" w:line="240" w:lineRule="auto"/>
        <w:jc w:val="both"/>
        <w:rPr>
          <w:rFonts w:ascii="Open Sans" w:hAnsi="Open Sans" w:cs="Open Sans"/>
          <w:sz w:val="20"/>
          <w:szCs w:val="20"/>
        </w:rPr>
      </w:pPr>
    </w:p>
    <w:p w14:paraId="06EF82AA" w14:textId="77777777" w:rsidR="00FE6AC2" w:rsidRPr="009612A7" w:rsidRDefault="00FE6AC2" w:rsidP="003B3CC7">
      <w:pPr>
        <w:keepNext/>
        <w:keepLines/>
        <w:spacing w:after="0" w:line="240" w:lineRule="auto"/>
        <w:jc w:val="both"/>
        <w:rPr>
          <w:rFonts w:ascii="Open Sans" w:hAnsi="Open Sans" w:cs="Open Sans"/>
          <w:b/>
          <w:sz w:val="20"/>
          <w:szCs w:val="20"/>
        </w:rPr>
      </w:pPr>
      <w:r w:rsidRPr="009612A7">
        <w:rPr>
          <w:rFonts w:ascii="Open Sans" w:hAnsi="Open Sans" w:cs="Open Sans"/>
          <w:b/>
          <w:sz w:val="20"/>
          <w:szCs w:val="20"/>
        </w:rPr>
        <w:t>DOKAZILA:</w:t>
      </w:r>
    </w:p>
    <w:p w14:paraId="2D7475FF" w14:textId="77777777" w:rsidR="00FE6AC2" w:rsidRPr="009612A7" w:rsidRDefault="00FE6AC2" w:rsidP="003B3CC7">
      <w:pPr>
        <w:keepNext/>
        <w:keepLines/>
        <w:spacing w:after="0" w:line="240" w:lineRule="auto"/>
        <w:ind w:right="-2"/>
        <w:jc w:val="both"/>
        <w:rPr>
          <w:rFonts w:ascii="Open Sans" w:hAnsi="Open Sans" w:cs="Open Sans"/>
          <w:sz w:val="20"/>
          <w:szCs w:val="20"/>
        </w:rPr>
      </w:pPr>
      <w:r w:rsidRPr="009612A7">
        <w:rPr>
          <w:rFonts w:ascii="Open Sans" w:hAnsi="Open Sans" w:cs="Open Sans"/>
          <w:sz w:val="20"/>
          <w:szCs w:val="20"/>
        </w:rPr>
        <w:t>Ponudnik izpolni zahtevo s predložitvijo izpolnjene in podpisane priloge A.</w:t>
      </w:r>
    </w:p>
    <w:p w14:paraId="67DF80FD"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04646373" w14:textId="77777777" w:rsidR="00FE6AC2" w:rsidRPr="009612A7" w:rsidRDefault="00FE6AC2" w:rsidP="003B3CC7">
      <w:pPr>
        <w:keepNext/>
        <w:keepLines/>
        <w:numPr>
          <w:ilvl w:val="2"/>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Ekonomski in finančni položaj</w:t>
      </w:r>
    </w:p>
    <w:p w14:paraId="1A47D7B8"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512B7660"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mora biti ekonomsko in finančno sposoben izvesti predmet javnega naročila.</w:t>
      </w:r>
    </w:p>
    <w:p w14:paraId="0B691420"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5935BB88"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Gospodarski subjekt na dan oddaje ponudbe ne sme imeti blokiranega poslovnega računa pri katerikoli banki, ki vodi njegov transakcijski račun. </w:t>
      </w:r>
    </w:p>
    <w:p w14:paraId="7D683B2D"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22B32755"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 xml:space="preserve">Pogoj mora izpolniti ponudnik. V </w:t>
      </w:r>
      <w:r w:rsidRPr="009612A7">
        <w:rPr>
          <w:rFonts w:ascii="Open Sans" w:eastAsia="Times New Roman" w:hAnsi="Open Sans" w:cs="Open Sans"/>
          <w:b/>
          <w:bCs/>
          <w:sz w:val="20"/>
          <w:szCs w:val="20"/>
          <w:lang w:val="x-none" w:eastAsia="sl-SI"/>
        </w:rPr>
        <w:t xml:space="preserve">primeru </w:t>
      </w:r>
      <w:r w:rsidRPr="009612A7">
        <w:rPr>
          <w:rFonts w:ascii="Open Sans" w:eastAsia="Times New Roman" w:hAnsi="Open Sans" w:cs="Open Sans"/>
          <w:b/>
          <w:bCs/>
          <w:sz w:val="20"/>
          <w:szCs w:val="20"/>
          <w:lang w:eastAsia="sl-SI"/>
        </w:rPr>
        <w:t>skupne</w:t>
      </w:r>
      <w:r w:rsidRPr="009612A7">
        <w:rPr>
          <w:rFonts w:ascii="Open Sans" w:eastAsia="Times New Roman" w:hAnsi="Open Sans" w:cs="Open Sans"/>
          <w:b/>
          <w:bCs/>
          <w:sz w:val="20"/>
          <w:szCs w:val="20"/>
          <w:lang w:val="x-none" w:eastAsia="sl-SI"/>
        </w:rPr>
        <w:t xml:space="preserve"> ponudbe mora pogoj izpolniti vsak izmed</w:t>
      </w:r>
      <w:r w:rsidRPr="009612A7">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DF8B6A1"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598314A8" w14:textId="77777777" w:rsidR="00FE6AC2" w:rsidRPr="009612A7" w:rsidRDefault="00FE6AC2"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DOKAZILA:</w:t>
      </w:r>
    </w:p>
    <w:p w14:paraId="14BC4687" w14:textId="77777777" w:rsidR="00FE6AC2" w:rsidRPr="009612A7" w:rsidRDefault="00FE6AC2"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izpolni zahtevo s predložitvijo izpolnjene in podpisane priloge A.</w:t>
      </w:r>
    </w:p>
    <w:p w14:paraId="1F6487B7" w14:textId="77777777" w:rsidR="004A6009" w:rsidRPr="009612A7" w:rsidRDefault="004A6009" w:rsidP="003B3CC7">
      <w:pPr>
        <w:keepNext/>
        <w:keepLines/>
        <w:spacing w:after="0" w:line="240" w:lineRule="auto"/>
        <w:jc w:val="both"/>
        <w:rPr>
          <w:rFonts w:ascii="Open Sans" w:eastAsia="Times New Roman" w:hAnsi="Open Sans" w:cs="Open Sans"/>
          <w:bCs/>
          <w:sz w:val="20"/>
          <w:szCs w:val="20"/>
          <w:lang w:eastAsia="sl-SI"/>
        </w:rPr>
      </w:pPr>
    </w:p>
    <w:p w14:paraId="6EB72928" w14:textId="77777777" w:rsidR="007432E6" w:rsidRPr="009612A7" w:rsidRDefault="007432E6"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Tehnična sposobnost</w:t>
      </w:r>
    </w:p>
    <w:p w14:paraId="03B2CDC9" w14:textId="77777777" w:rsidR="007432E6" w:rsidRPr="009612A7" w:rsidRDefault="007432E6" w:rsidP="003B3CC7">
      <w:pPr>
        <w:keepNext/>
        <w:keepLines/>
        <w:spacing w:after="0" w:line="240" w:lineRule="auto"/>
        <w:jc w:val="both"/>
        <w:rPr>
          <w:rFonts w:ascii="Open Sans" w:eastAsia="Times New Roman" w:hAnsi="Open Sans" w:cs="Open Sans"/>
          <w:b/>
          <w:sz w:val="20"/>
          <w:szCs w:val="20"/>
          <w:lang w:eastAsia="sl-SI"/>
        </w:rPr>
      </w:pPr>
    </w:p>
    <w:p w14:paraId="7D8D3B02" w14:textId="77777777" w:rsidR="007432E6" w:rsidRPr="00FE4B0C" w:rsidRDefault="007432E6" w:rsidP="003B3CC7">
      <w:pPr>
        <w:keepNext/>
        <w:keepLines/>
        <w:spacing w:after="0" w:line="240" w:lineRule="auto"/>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val="x-none" w:eastAsia="sl-SI"/>
        </w:rPr>
        <w:t>Upoštevale se bodo samo reference, katerih pogodba oz. objekt je zaključen in je v funkcionalnem obratovanju</w:t>
      </w:r>
      <w:r w:rsidRPr="00FE4B0C">
        <w:rPr>
          <w:rFonts w:ascii="Open Sans" w:eastAsia="Times New Roman" w:hAnsi="Open Sans" w:cs="Open Sans"/>
          <w:sz w:val="20"/>
          <w:szCs w:val="20"/>
          <w:lang w:eastAsia="sl-SI"/>
        </w:rPr>
        <w:t>.</w:t>
      </w:r>
    </w:p>
    <w:p w14:paraId="2E1DB543" w14:textId="77777777" w:rsidR="007432E6" w:rsidRPr="00FE4B0C" w:rsidRDefault="007432E6" w:rsidP="003B3CC7">
      <w:pPr>
        <w:keepNext/>
        <w:keepLines/>
        <w:spacing w:after="0" w:line="240" w:lineRule="auto"/>
        <w:jc w:val="both"/>
        <w:rPr>
          <w:rFonts w:ascii="Open Sans" w:eastAsia="Times New Roman" w:hAnsi="Open Sans" w:cs="Open Sans"/>
          <w:sz w:val="20"/>
          <w:szCs w:val="20"/>
          <w:lang w:val="x-none" w:eastAsia="sl-SI"/>
        </w:rPr>
      </w:pPr>
    </w:p>
    <w:p w14:paraId="3BC2C8FC" w14:textId="317A097E" w:rsidR="001B01CD" w:rsidRPr="00FE4B0C" w:rsidRDefault="007432E6" w:rsidP="003B3CC7">
      <w:pPr>
        <w:keepNext/>
        <w:keepLines/>
        <w:spacing w:after="0" w:line="240" w:lineRule="auto"/>
        <w:jc w:val="both"/>
        <w:rPr>
          <w:rFonts w:ascii="Open Sans" w:hAnsi="Open Sans" w:cs="Open Sans"/>
          <w:sz w:val="20"/>
          <w:szCs w:val="20"/>
        </w:rPr>
      </w:pPr>
      <w:r w:rsidRPr="00FE4B0C">
        <w:rPr>
          <w:rFonts w:ascii="Open Sans" w:eastAsia="Times New Roman" w:hAnsi="Open Sans" w:cs="Open Sans"/>
          <w:sz w:val="20"/>
          <w:szCs w:val="20"/>
          <w:lang w:val="x-none" w:eastAsia="sl-SI"/>
        </w:rPr>
        <w:t>Naročnik zahteva, da ima ponudnik v letih od 1. 1. 20</w:t>
      </w:r>
      <w:r w:rsidR="00FE6AC2" w:rsidRPr="00FE4B0C">
        <w:rPr>
          <w:rFonts w:ascii="Open Sans" w:eastAsia="Times New Roman" w:hAnsi="Open Sans" w:cs="Open Sans"/>
          <w:sz w:val="20"/>
          <w:szCs w:val="20"/>
          <w:lang w:eastAsia="sl-SI"/>
        </w:rPr>
        <w:t>21</w:t>
      </w:r>
      <w:r w:rsidRPr="00FE4B0C">
        <w:rPr>
          <w:rFonts w:ascii="Open Sans" w:eastAsia="Times New Roman" w:hAnsi="Open Sans" w:cs="Open Sans"/>
          <w:sz w:val="20"/>
          <w:szCs w:val="20"/>
          <w:lang w:val="x-none" w:eastAsia="sl-SI"/>
        </w:rPr>
        <w:t xml:space="preserve"> do datuma oddane ponudbe</w:t>
      </w:r>
      <w:r w:rsidR="00FE4B0C" w:rsidRPr="00FE4B0C">
        <w:rPr>
          <w:rFonts w:ascii="Open Sans" w:eastAsia="Times New Roman" w:hAnsi="Open Sans" w:cs="Open Sans"/>
          <w:sz w:val="20"/>
          <w:szCs w:val="20"/>
          <w:lang w:eastAsia="sl-SI"/>
        </w:rPr>
        <w:t xml:space="preserve"> </w:t>
      </w:r>
      <w:r w:rsidR="001B01CD" w:rsidRPr="00FE4B0C">
        <w:rPr>
          <w:rFonts w:ascii="Open Sans" w:hAnsi="Open Sans" w:cs="Open Sans"/>
          <w:sz w:val="20"/>
          <w:szCs w:val="20"/>
        </w:rPr>
        <w:t xml:space="preserve">najmanj 1 (eno) referenco, s katero izkazuje, da je izvedel </w:t>
      </w:r>
      <w:r w:rsidR="00504A08" w:rsidRPr="00FE4B0C">
        <w:rPr>
          <w:rFonts w:ascii="Open Sans" w:hAnsi="Open Sans" w:cs="Open Sans"/>
          <w:sz w:val="20"/>
          <w:szCs w:val="20"/>
        </w:rPr>
        <w:t>ali rekonstruiral sistem vodenja</w:t>
      </w:r>
      <w:r w:rsidR="008F05EC" w:rsidRPr="00FE4B0C">
        <w:rPr>
          <w:rFonts w:ascii="Open Sans" w:hAnsi="Open Sans" w:cs="Open Sans"/>
          <w:sz w:val="20"/>
          <w:szCs w:val="20"/>
        </w:rPr>
        <w:t xml:space="preserve"> </w:t>
      </w:r>
      <w:r w:rsidR="00974FFF" w:rsidRPr="00FE4B0C">
        <w:rPr>
          <w:rFonts w:ascii="Open Sans" w:hAnsi="Open Sans" w:cs="Open Sans"/>
          <w:sz w:val="20"/>
          <w:szCs w:val="20"/>
        </w:rPr>
        <w:t>energetskega objekta</w:t>
      </w:r>
      <w:r w:rsidR="008F05EC" w:rsidRPr="00FE4B0C">
        <w:rPr>
          <w:rFonts w:ascii="Open Sans" w:hAnsi="Open Sans" w:cs="Open Sans"/>
          <w:sz w:val="20"/>
          <w:szCs w:val="20"/>
        </w:rPr>
        <w:t xml:space="preserve"> toplotne moči vsaj 100 MW </w:t>
      </w:r>
      <w:r w:rsidR="001B01CD" w:rsidRPr="00FE4B0C">
        <w:rPr>
          <w:rFonts w:ascii="Open Sans" w:hAnsi="Open Sans" w:cs="Open Sans"/>
          <w:sz w:val="20"/>
          <w:szCs w:val="20"/>
        </w:rPr>
        <w:t>(Priloga 5).</w:t>
      </w:r>
    </w:p>
    <w:p w14:paraId="705E2467" w14:textId="77777777" w:rsidR="001B01CD" w:rsidRPr="00FE4B0C" w:rsidRDefault="001B01CD" w:rsidP="003B3CC7">
      <w:pPr>
        <w:keepNext/>
        <w:keepLines/>
        <w:spacing w:after="0" w:line="240" w:lineRule="auto"/>
        <w:rPr>
          <w:rFonts w:ascii="Open Sans" w:hAnsi="Open Sans" w:cs="Open Sans"/>
          <w:sz w:val="20"/>
          <w:szCs w:val="20"/>
        </w:rPr>
      </w:pPr>
    </w:p>
    <w:p w14:paraId="66A77A8D" w14:textId="72D9D0E5" w:rsidR="007432E6" w:rsidRPr="009612A7" w:rsidRDefault="007432E6" w:rsidP="003B3CC7">
      <w:pPr>
        <w:pStyle w:val="BodyText22"/>
        <w:keepNext/>
        <w:keepLines/>
        <w:ind w:left="0" w:firstLine="0"/>
        <w:rPr>
          <w:rFonts w:ascii="Open Sans" w:hAnsi="Open Sans" w:cs="Open Sans"/>
          <w:sz w:val="20"/>
          <w:szCs w:val="20"/>
        </w:rPr>
      </w:pPr>
      <w:r w:rsidRPr="00FE4B0C">
        <w:rPr>
          <w:rFonts w:ascii="Open Sans" w:hAnsi="Open Sans" w:cs="Open Sans"/>
          <w:sz w:val="20"/>
          <w:szCs w:val="20"/>
        </w:rPr>
        <w:t xml:space="preserve">Ponudnik izpolni zahtevo s predložitvijo izpolnjene in podpisane priloge A, s predložitvijo potrdil referenčnega naročnika-investitorja (Priloga </w:t>
      </w:r>
      <w:r w:rsidR="00010495" w:rsidRPr="00FE4B0C">
        <w:rPr>
          <w:rFonts w:ascii="Open Sans" w:hAnsi="Open Sans" w:cs="Open Sans"/>
          <w:sz w:val="20"/>
          <w:szCs w:val="20"/>
        </w:rPr>
        <w:t>5</w:t>
      </w:r>
      <w:r w:rsidRPr="00FE4B0C">
        <w:rPr>
          <w:rFonts w:ascii="Open Sans" w:hAnsi="Open Sans" w:cs="Open Sans"/>
          <w:sz w:val="20"/>
          <w:szCs w:val="20"/>
        </w:rPr>
        <w:t>) s katerim potrjuje, da je kot dejanski izvajalec dela opravil strokovno pravilno, kvalitetno</w:t>
      </w:r>
      <w:r w:rsidRPr="009612A7">
        <w:rPr>
          <w:rFonts w:ascii="Open Sans" w:hAnsi="Open Sans" w:cs="Open Sans"/>
          <w:sz w:val="20"/>
          <w:szCs w:val="20"/>
        </w:rPr>
        <w:t xml:space="preserve"> in v pogodbenem roku. 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Za objekte, katerih referenčni naročnik je Javno podjetje Energetika Ljubljana, d.o.o., ponudnik predloži le izpolnjeno prilogo </w:t>
      </w:r>
      <w:r w:rsidR="00010495" w:rsidRPr="009612A7">
        <w:rPr>
          <w:rFonts w:ascii="Open Sans" w:hAnsi="Open Sans" w:cs="Open Sans"/>
          <w:sz w:val="20"/>
          <w:szCs w:val="20"/>
        </w:rPr>
        <w:t>5</w:t>
      </w:r>
      <w:r w:rsidRPr="009612A7">
        <w:rPr>
          <w:rFonts w:ascii="Open Sans" w:hAnsi="Open Sans" w:cs="Open Sans"/>
          <w:sz w:val="20"/>
          <w:szCs w:val="20"/>
        </w:rPr>
        <w:t>.</w:t>
      </w:r>
    </w:p>
    <w:p w14:paraId="42156C3B" w14:textId="77777777" w:rsidR="007432E6" w:rsidRPr="009612A7" w:rsidRDefault="007432E6" w:rsidP="003B3CC7">
      <w:pPr>
        <w:keepNext/>
        <w:keepLines/>
        <w:widowControl w:val="0"/>
        <w:spacing w:after="0" w:line="240" w:lineRule="auto"/>
        <w:ind w:left="284" w:hanging="284"/>
        <w:jc w:val="both"/>
        <w:rPr>
          <w:rFonts w:ascii="Open Sans" w:eastAsia="Times New Roman" w:hAnsi="Open Sans" w:cs="Open Sans"/>
          <w:sz w:val="20"/>
          <w:szCs w:val="20"/>
          <w:lang w:eastAsia="sl-SI"/>
        </w:rPr>
      </w:pPr>
    </w:p>
    <w:p w14:paraId="656B0186" w14:textId="77777777" w:rsidR="002C0D16" w:rsidRPr="009612A7" w:rsidRDefault="002C0D16" w:rsidP="003B3CC7">
      <w:pPr>
        <w:keepNext/>
        <w:keepLines/>
        <w:spacing w:after="0" w:line="240" w:lineRule="auto"/>
        <w:jc w:val="both"/>
        <w:rPr>
          <w:rFonts w:ascii="Open Sans" w:hAnsi="Open Sans" w:cs="Open Sans"/>
          <w:b/>
          <w:sz w:val="20"/>
          <w:szCs w:val="20"/>
        </w:rPr>
      </w:pPr>
      <w:r w:rsidRPr="009612A7">
        <w:rPr>
          <w:rFonts w:ascii="Open Sans" w:hAnsi="Open Sans" w:cs="Open Sans"/>
          <w:b/>
          <w:bCs/>
          <w:i/>
          <w:sz w:val="20"/>
          <w:szCs w:val="20"/>
        </w:rPr>
        <w:t xml:space="preserve">Zgoraj navedene referenčne pogoje lahko ponudnik izpolni samostojno, kot skupina partnerji v okviru skupne ponudbe ali s prijavljenimi podizvajalci, </w:t>
      </w:r>
      <w:r w:rsidRPr="009612A7">
        <w:rPr>
          <w:rFonts w:ascii="Open Sans" w:hAnsi="Open Sans" w:cs="Open Sans"/>
          <w:b/>
          <w:bCs/>
          <w:i/>
          <w:sz w:val="20"/>
          <w:szCs w:val="20"/>
          <w:u w:val="single"/>
        </w:rPr>
        <w:t>vendar bo moral ta gospodarski subjekt (s katerim se izkazuje reference) predmetna dela javnega naročila tudi izvesti.</w:t>
      </w:r>
      <w:r w:rsidRPr="009612A7">
        <w:rPr>
          <w:rFonts w:ascii="Open Sans" w:hAnsi="Open Sans" w:cs="Open Sans"/>
          <w:b/>
          <w:bCs/>
          <w:i/>
          <w:sz w:val="20"/>
          <w:szCs w:val="20"/>
        </w:rPr>
        <w:t xml:space="preserve"> </w:t>
      </w:r>
    </w:p>
    <w:p w14:paraId="73CEF0F3" w14:textId="77777777" w:rsidR="008B4FCB" w:rsidRDefault="008B4FCB" w:rsidP="003B3CC7">
      <w:pPr>
        <w:keepNext/>
        <w:keepLines/>
        <w:spacing w:after="0" w:line="240" w:lineRule="auto"/>
        <w:jc w:val="both"/>
        <w:rPr>
          <w:rFonts w:ascii="Open Sans" w:eastAsia="Times New Roman" w:hAnsi="Open Sans" w:cs="Open Sans"/>
          <w:sz w:val="20"/>
          <w:szCs w:val="20"/>
          <w:u w:val="single"/>
          <w:lang w:eastAsia="sl-SI"/>
        </w:rPr>
      </w:pPr>
    </w:p>
    <w:p w14:paraId="5BDC7CC1" w14:textId="18532F62" w:rsidR="00854799" w:rsidRPr="00854799" w:rsidRDefault="00854799" w:rsidP="00854799">
      <w:pPr>
        <w:keepNext/>
        <w:keepLines/>
        <w:spacing w:after="0" w:line="240" w:lineRule="auto"/>
        <w:jc w:val="both"/>
        <w:rPr>
          <w:rFonts w:ascii="Open Sans" w:eastAsia="Times New Roman" w:hAnsi="Open Sans" w:cs="Open Sans"/>
          <w:sz w:val="20"/>
          <w:szCs w:val="18"/>
          <w:u w:val="single"/>
          <w:lang w:eastAsia="sl-SI"/>
        </w:rPr>
      </w:pPr>
      <w:r w:rsidRPr="00854799">
        <w:rPr>
          <w:rFonts w:ascii="Open Sans" w:eastAsia="Times New Roman" w:hAnsi="Open Sans" w:cs="Open Sans"/>
          <w:sz w:val="20"/>
          <w:szCs w:val="18"/>
          <w:u w:val="single"/>
          <w:lang w:eastAsia="sl-SI"/>
        </w:rPr>
        <w:t xml:space="preserve">Ponudnik lahko predloži referenčno potrdilo tudi na drugih potrjenih obrazcih (med drugim reference iz </w:t>
      </w:r>
      <w:r w:rsidRPr="00854799">
        <w:rPr>
          <w:rFonts w:ascii="Open Sans" w:eastAsia="Times New Roman" w:hAnsi="Open Sans" w:cs="Open Sans"/>
          <w:sz w:val="20"/>
          <w:szCs w:val="20"/>
          <w:u w:val="single"/>
          <w:lang w:eastAsia="sl-SI"/>
        </w:rPr>
        <w:t>predhodno izvedenem postopku zbiranja ponudb po postopku oddaje naročila male vrednosti št. ENLJ-SPV-</w:t>
      </w:r>
      <w:r>
        <w:rPr>
          <w:rFonts w:ascii="Open Sans" w:eastAsia="Times New Roman" w:hAnsi="Open Sans" w:cs="Open Sans"/>
          <w:sz w:val="20"/>
          <w:szCs w:val="20"/>
          <w:u w:val="single"/>
          <w:lang w:eastAsia="sl-SI"/>
        </w:rPr>
        <w:t>23</w:t>
      </w:r>
      <w:r w:rsidRPr="00854799">
        <w:rPr>
          <w:rFonts w:ascii="Open Sans" w:eastAsia="Times New Roman" w:hAnsi="Open Sans" w:cs="Open Sans"/>
          <w:sz w:val="20"/>
          <w:szCs w:val="20"/>
          <w:u w:val="single"/>
          <w:lang w:eastAsia="sl-SI"/>
        </w:rPr>
        <w:t>/2</w:t>
      </w:r>
      <w:r>
        <w:rPr>
          <w:rFonts w:ascii="Open Sans" w:eastAsia="Times New Roman" w:hAnsi="Open Sans" w:cs="Open Sans"/>
          <w:sz w:val="20"/>
          <w:szCs w:val="20"/>
          <w:u w:val="single"/>
          <w:lang w:eastAsia="sl-SI"/>
        </w:rPr>
        <w:t>6</w:t>
      </w:r>
      <w:r w:rsidRPr="00854799">
        <w:rPr>
          <w:rFonts w:ascii="Open Sans" w:eastAsia="Times New Roman" w:hAnsi="Open Sans" w:cs="Open Sans"/>
          <w:sz w:val="20"/>
          <w:szCs w:val="20"/>
          <w:u w:val="single"/>
          <w:lang w:eastAsia="sl-SI"/>
        </w:rPr>
        <w:t>, Priloga 5</w:t>
      </w:r>
      <w:r w:rsidRPr="00854799">
        <w:rPr>
          <w:rFonts w:ascii="Open Sans" w:eastAsia="Times New Roman" w:hAnsi="Open Sans" w:cs="Open Sans"/>
          <w:sz w:val="20"/>
          <w:szCs w:val="18"/>
          <w:u w:val="single"/>
          <w:lang w:eastAsia="sl-SI"/>
        </w:rPr>
        <w:t>), v kolikor taki obrazci (referenčna potrdila) potrjujejo in vsebujejo vse zahtevane podatke naročnika, v skladu z določili razpisne dokumentacije.</w:t>
      </w:r>
    </w:p>
    <w:p w14:paraId="38BD7B3B" w14:textId="77777777" w:rsidR="00854799" w:rsidRPr="009612A7" w:rsidRDefault="00854799" w:rsidP="003B3CC7">
      <w:pPr>
        <w:keepNext/>
        <w:keepLines/>
        <w:spacing w:after="0" w:line="240" w:lineRule="auto"/>
        <w:jc w:val="both"/>
        <w:rPr>
          <w:rFonts w:ascii="Open Sans" w:eastAsia="Times New Roman" w:hAnsi="Open Sans" w:cs="Open Sans"/>
          <w:sz w:val="20"/>
          <w:szCs w:val="20"/>
          <w:u w:val="single"/>
          <w:lang w:eastAsia="sl-SI"/>
        </w:rPr>
      </w:pPr>
    </w:p>
    <w:p w14:paraId="64FE9143" w14:textId="77777777" w:rsidR="007432E6" w:rsidRPr="009612A7" w:rsidRDefault="007432E6"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 xml:space="preserve">Strokovna sposobnost </w:t>
      </w:r>
    </w:p>
    <w:p w14:paraId="1517A244" w14:textId="77777777" w:rsidR="007432E6" w:rsidRPr="009612A7" w:rsidRDefault="007432E6" w:rsidP="003B3CC7">
      <w:pPr>
        <w:keepNext/>
        <w:keepLines/>
        <w:spacing w:after="0" w:line="240" w:lineRule="auto"/>
        <w:jc w:val="both"/>
        <w:rPr>
          <w:rFonts w:ascii="Open Sans" w:eastAsia="Times New Roman" w:hAnsi="Open Sans" w:cs="Open Sans"/>
          <w:sz w:val="20"/>
          <w:szCs w:val="20"/>
          <w:lang w:eastAsia="sl-SI"/>
        </w:rPr>
      </w:pPr>
    </w:p>
    <w:p w14:paraId="418DF18D" w14:textId="77777777" w:rsidR="002C0D16" w:rsidRPr="009612A7" w:rsidRDefault="002C0D16" w:rsidP="003B3CC7">
      <w:pPr>
        <w:keepNext/>
        <w:keepLines/>
        <w:spacing w:after="0" w:line="240" w:lineRule="auto"/>
        <w:jc w:val="both"/>
        <w:rPr>
          <w:rFonts w:ascii="Open Sans" w:eastAsia="@Arial Unicode MS" w:hAnsi="Open Sans" w:cs="Open Sans"/>
          <w:sz w:val="20"/>
          <w:szCs w:val="20"/>
          <w:lang w:eastAsia="sl-SI"/>
        </w:rPr>
      </w:pPr>
      <w:r w:rsidRPr="009612A7">
        <w:rPr>
          <w:rFonts w:ascii="Open Sans" w:eastAsia="@Arial Unicode MS" w:hAnsi="Open Sans" w:cs="Open Sans"/>
          <w:sz w:val="20"/>
          <w:szCs w:val="20"/>
          <w:lang w:eastAsia="sl-SI"/>
        </w:rPr>
        <w:t>Gospodarski subjekt mora razpolagati z ustreznimi kadrom, ki so izkušeni, strokovno usposobljeni in sposobni izvesti predmet javnega naročila.</w:t>
      </w:r>
    </w:p>
    <w:p w14:paraId="47FB2762" w14:textId="77777777" w:rsidR="00BB142C" w:rsidRPr="009612A7" w:rsidRDefault="00BB142C" w:rsidP="003B3CC7">
      <w:pPr>
        <w:keepNext/>
        <w:keepLines/>
        <w:spacing w:after="0" w:line="240" w:lineRule="auto"/>
        <w:rPr>
          <w:rFonts w:ascii="Open Sans" w:eastAsia="Times New Roman" w:hAnsi="Open Sans" w:cs="Open Sans"/>
          <w:sz w:val="20"/>
          <w:szCs w:val="20"/>
          <w:highlight w:val="yellow"/>
          <w:lang w:eastAsia="sl-SI"/>
        </w:rPr>
      </w:pPr>
    </w:p>
    <w:p w14:paraId="0922BB43" w14:textId="4280A013" w:rsidR="00E06476" w:rsidRDefault="009C3C8B" w:rsidP="003B3CC7">
      <w:pPr>
        <w:keepNext/>
        <w:keepLines/>
        <w:spacing w:after="0" w:line="240" w:lineRule="auto"/>
        <w:rPr>
          <w:rFonts w:ascii="Open Sans" w:hAnsi="Open Sans" w:cs="Open Sans"/>
          <w:sz w:val="20"/>
          <w:szCs w:val="20"/>
        </w:rPr>
      </w:pPr>
      <w:r w:rsidRPr="00FE4B0C">
        <w:rPr>
          <w:rFonts w:ascii="Open Sans" w:hAnsi="Open Sans" w:cs="Open Sans"/>
          <w:sz w:val="20"/>
          <w:szCs w:val="20"/>
        </w:rPr>
        <w:t>Ponudnik mora za izvedbo del zagotoviti</w:t>
      </w:r>
      <w:r w:rsidR="00E06476" w:rsidRPr="00FE4B0C">
        <w:rPr>
          <w:rFonts w:ascii="Open Sans" w:hAnsi="Open Sans" w:cs="Open Sans"/>
          <w:sz w:val="20"/>
          <w:szCs w:val="20"/>
        </w:rPr>
        <w:t>:</w:t>
      </w:r>
    </w:p>
    <w:p w14:paraId="416433E7" w14:textId="342CE4F8" w:rsidR="00FE4B0C" w:rsidRPr="00FE4B0C" w:rsidRDefault="00FE4B0C" w:rsidP="003B3CC7">
      <w:pPr>
        <w:pStyle w:val="Odstavekseznama"/>
        <w:keepNext/>
        <w:keepLines/>
        <w:numPr>
          <w:ilvl w:val="0"/>
          <w:numId w:val="53"/>
        </w:numPr>
        <w:ind w:left="284" w:hanging="284"/>
        <w:jc w:val="both"/>
        <w:rPr>
          <w:rFonts w:ascii="Open Sans" w:hAnsi="Open Sans" w:cs="Open Sans"/>
        </w:rPr>
      </w:pPr>
      <w:bookmarkStart w:id="24" w:name="_Hlk221780318"/>
      <w:r w:rsidRPr="00FE4B0C">
        <w:rPr>
          <w:rFonts w:ascii="Open Sans" w:hAnsi="Open Sans" w:cs="Open Sans"/>
          <w:b/>
        </w:rPr>
        <w:t xml:space="preserve">najmanj 1 (enega) </w:t>
      </w:r>
      <w:r>
        <w:rPr>
          <w:rFonts w:ascii="Open Sans" w:hAnsi="Open Sans" w:cs="Open Sans"/>
          <w:b/>
        </w:rPr>
        <w:t>vodjo del</w:t>
      </w:r>
      <w:r w:rsidRPr="00FE4B0C">
        <w:rPr>
          <w:rFonts w:ascii="Open Sans" w:hAnsi="Open Sans" w:cs="Open Sans"/>
          <w:b/>
        </w:rPr>
        <w:t xml:space="preserve"> ELEKTRO STROKE</w:t>
      </w:r>
      <w:r w:rsidRPr="00FE4B0C">
        <w:rPr>
          <w:rFonts w:ascii="Open Sans" w:hAnsi="Open Sans" w:cs="Open Sans"/>
        </w:rPr>
        <w:t>.</w:t>
      </w:r>
      <w:r w:rsidRPr="00FE4B0C" w:rsidDel="00BB142C">
        <w:rPr>
          <w:rFonts w:ascii="Open Sans" w:hAnsi="Open Sans" w:cs="Open Sans"/>
        </w:rPr>
        <w:t xml:space="preserve"> </w:t>
      </w:r>
      <w:r w:rsidR="008640C4">
        <w:rPr>
          <w:rFonts w:ascii="Open Sans" w:hAnsi="Open Sans" w:cs="Open Sans"/>
        </w:rPr>
        <w:t>Vodja del</w:t>
      </w:r>
      <w:r w:rsidRPr="00FE4B0C">
        <w:rPr>
          <w:rFonts w:ascii="Open Sans" w:hAnsi="Open Sans" w:cs="Open Sans"/>
        </w:rPr>
        <w:t xml:space="preserve"> mora imeti najmanj 1 (eno) osebno referenco, s katero dokazuje, da je od 1. 1. 2021 do datuma oddane ponudbe kot </w:t>
      </w:r>
      <w:bookmarkStart w:id="25" w:name="_Hlk221780520"/>
      <w:r w:rsidRPr="00FE4B0C">
        <w:rPr>
          <w:rFonts w:ascii="Open Sans" w:hAnsi="Open Sans" w:cs="Open Sans"/>
        </w:rPr>
        <w:t xml:space="preserve">vodja del izvedel ali rekonstruiral </w:t>
      </w:r>
      <w:bookmarkStart w:id="26" w:name="_Hlk221780628"/>
      <w:r w:rsidRPr="00FE4B0C">
        <w:rPr>
          <w:rFonts w:ascii="Open Sans" w:hAnsi="Open Sans" w:cs="Open Sans"/>
        </w:rPr>
        <w:t>(posodobil) sistem vodenja s procesno opremo Siemens Simatic in programom PCS7</w:t>
      </w:r>
      <w:bookmarkEnd w:id="26"/>
      <w:r w:rsidRPr="00FE4B0C" w:rsidDel="001442BB">
        <w:rPr>
          <w:rFonts w:ascii="Open Sans" w:hAnsi="Open Sans" w:cs="Open Sans"/>
        </w:rPr>
        <w:t xml:space="preserve"> </w:t>
      </w:r>
      <w:bookmarkEnd w:id="25"/>
      <w:r w:rsidRPr="00FE4B0C">
        <w:rPr>
          <w:rFonts w:ascii="Open Sans" w:hAnsi="Open Sans" w:cs="Open Sans"/>
        </w:rPr>
        <w:t>(Priloga 6/1).</w:t>
      </w:r>
    </w:p>
    <w:p w14:paraId="1476B8F5" w14:textId="28876A02" w:rsidR="009D1EC3" w:rsidRPr="00FE4B0C" w:rsidRDefault="009C3C8B" w:rsidP="003B3CC7">
      <w:pPr>
        <w:keepNext/>
        <w:keepLines/>
        <w:numPr>
          <w:ilvl w:val="0"/>
          <w:numId w:val="53"/>
        </w:numPr>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b/>
          <w:sz w:val="20"/>
          <w:szCs w:val="20"/>
          <w:lang w:eastAsia="sl-SI"/>
        </w:rPr>
        <w:t>najmanj 2 (dva) delavca</w:t>
      </w:r>
      <w:r w:rsidR="00F261EA" w:rsidRPr="00FE4B0C">
        <w:rPr>
          <w:rFonts w:ascii="Open Sans" w:eastAsia="Times New Roman" w:hAnsi="Open Sans" w:cs="Open Sans"/>
          <w:b/>
          <w:sz w:val="20"/>
          <w:szCs w:val="20"/>
          <w:lang w:eastAsia="sl-SI"/>
        </w:rPr>
        <w:t xml:space="preserve"> programerja</w:t>
      </w:r>
      <w:r w:rsidRPr="00FE4B0C">
        <w:rPr>
          <w:rFonts w:ascii="Open Sans" w:eastAsia="Times New Roman" w:hAnsi="Open Sans" w:cs="Open Sans"/>
          <w:sz w:val="20"/>
          <w:szCs w:val="20"/>
          <w:lang w:eastAsia="sl-SI"/>
        </w:rPr>
        <w:t xml:space="preserve">, ki </w:t>
      </w:r>
      <w:r w:rsidR="00F261EA" w:rsidRPr="00FE4B0C">
        <w:rPr>
          <w:rFonts w:ascii="Open Sans" w:eastAsia="Times New Roman" w:hAnsi="Open Sans" w:cs="Open Sans"/>
          <w:sz w:val="20"/>
          <w:szCs w:val="20"/>
          <w:lang w:eastAsia="sl-SI"/>
        </w:rPr>
        <w:t>imata znanje za programiranje sistemov vodenja Simatic PCS7</w:t>
      </w:r>
      <w:r w:rsidR="009D1EC3" w:rsidRPr="00FE4B0C">
        <w:rPr>
          <w:rFonts w:ascii="Open Sans" w:eastAsia="Times New Roman" w:hAnsi="Open Sans" w:cs="Open Sans"/>
          <w:sz w:val="20"/>
          <w:szCs w:val="20"/>
          <w:lang w:eastAsia="sl-SI"/>
        </w:rPr>
        <w:t>. Navedena delavca izkazujeta zahtevano znanje/sposobnost s predložitvijo veljavnega certifikata (Simatic PCS 7 system course CERTIFICATE)</w:t>
      </w:r>
      <w:r w:rsidR="00F261EA" w:rsidRPr="00FE4B0C">
        <w:rPr>
          <w:rFonts w:ascii="Open Sans" w:eastAsia="Times New Roman" w:hAnsi="Open Sans" w:cs="Open Sans"/>
          <w:sz w:val="20"/>
          <w:szCs w:val="20"/>
          <w:lang w:eastAsia="sl-SI"/>
        </w:rPr>
        <w:t xml:space="preserve"> </w:t>
      </w:r>
      <w:r w:rsidR="009D1EC3" w:rsidRPr="00FE4B0C">
        <w:rPr>
          <w:rFonts w:ascii="Open Sans" w:eastAsia="Times New Roman" w:hAnsi="Open Sans" w:cs="Open Sans"/>
          <w:sz w:val="20"/>
          <w:szCs w:val="20"/>
          <w:lang w:eastAsia="sl-SI"/>
        </w:rPr>
        <w:t>(Priloga6/2)</w:t>
      </w:r>
      <w:r w:rsidR="00FE4B0C">
        <w:rPr>
          <w:rFonts w:ascii="Open Sans" w:eastAsia="Times New Roman" w:hAnsi="Open Sans" w:cs="Open Sans"/>
          <w:sz w:val="20"/>
          <w:szCs w:val="20"/>
          <w:lang w:eastAsia="sl-SI"/>
        </w:rPr>
        <w:t>.</w:t>
      </w:r>
    </w:p>
    <w:p w14:paraId="460FA488" w14:textId="77777777" w:rsidR="001B01CD" w:rsidRPr="00FE4B0C" w:rsidRDefault="001B01CD" w:rsidP="003B3CC7">
      <w:pPr>
        <w:keepNext/>
        <w:keepLines/>
        <w:spacing w:after="0" w:line="240" w:lineRule="auto"/>
        <w:jc w:val="both"/>
        <w:rPr>
          <w:rFonts w:ascii="Open Sans" w:hAnsi="Open Sans" w:cs="Open Sans"/>
          <w:sz w:val="20"/>
          <w:szCs w:val="20"/>
          <w:lang w:eastAsia="sl-SI"/>
        </w:rPr>
      </w:pPr>
    </w:p>
    <w:p w14:paraId="6127C61A" w14:textId="77777777" w:rsidR="001B01CD" w:rsidRPr="00FE4B0C" w:rsidRDefault="001B01CD" w:rsidP="003B3CC7">
      <w:pPr>
        <w:keepNext/>
        <w:keepLines/>
        <w:spacing w:after="0" w:line="240" w:lineRule="auto"/>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Ponudnik mora k ponudbi predložiti:</w:t>
      </w:r>
    </w:p>
    <w:p w14:paraId="4DE7C556" w14:textId="77777777" w:rsidR="001B01CD" w:rsidRPr="00FE4B0C" w:rsidRDefault="001B01CD" w:rsidP="003B3CC7">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 xml:space="preserve">izpolnjen obrazec »Strokovna sposobnost«, ki se nahaja v Prilogi </w:t>
      </w:r>
      <w:r w:rsidR="00F10056" w:rsidRPr="00FE4B0C">
        <w:rPr>
          <w:rFonts w:ascii="Open Sans" w:eastAsia="Times New Roman" w:hAnsi="Open Sans" w:cs="Open Sans"/>
          <w:sz w:val="20"/>
          <w:szCs w:val="20"/>
          <w:lang w:eastAsia="sl-SI"/>
        </w:rPr>
        <w:t>6</w:t>
      </w:r>
      <w:r w:rsidRPr="00FE4B0C">
        <w:rPr>
          <w:rFonts w:ascii="Open Sans" w:eastAsia="Times New Roman" w:hAnsi="Open Sans" w:cs="Open Sans"/>
          <w:sz w:val="20"/>
          <w:szCs w:val="20"/>
          <w:lang w:eastAsia="sl-SI"/>
        </w:rPr>
        <w:t>,</w:t>
      </w:r>
    </w:p>
    <w:p w14:paraId="4F8A51AD" w14:textId="1A97BAC0" w:rsidR="001B01CD" w:rsidRPr="00FE4B0C" w:rsidRDefault="00F10056" w:rsidP="003B3CC7">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 xml:space="preserve">za </w:t>
      </w:r>
      <w:r w:rsidR="00892351" w:rsidRPr="00FE4B0C">
        <w:rPr>
          <w:rFonts w:ascii="Open Sans" w:eastAsia="Times New Roman" w:hAnsi="Open Sans" w:cs="Open Sans"/>
          <w:sz w:val="20"/>
          <w:szCs w:val="20"/>
          <w:lang w:eastAsia="sl-SI"/>
        </w:rPr>
        <w:t>v</w:t>
      </w:r>
      <w:r w:rsidRPr="00FE4B0C">
        <w:rPr>
          <w:rFonts w:ascii="Open Sans" w:eastAsia="Times New Roman" w:hAnsi="Open Sans" w:cs="Open Sans"/>
          <w:sz w:val="20"/>
          <w:szCs w:val="20"/>
          <w:lang w:eastAsia="sl-SI"/>
        </w:rPr>
        <w:t xml:space="preserve">odjo del; </w:t>
      </w:r>
      <w:r w:rsidR="001B01CD" w:rsidRPr="00FE4B0C">
        <w:rPr>
          <w:rFonts w:ascii="Open Sans" w:eastAsia="Times New Roman" w:hAnsi="Open Sans" w:cs="Open Sans"/>
          <w:sz w:val="20"/>
          <w:szCs w:val="20"/>
          <w:lang w:eastAsia="sl-SI"/>
        </w:rPr>
        <w:t xml:space="preserve">potrdilo investitorja referenčnega objekta (Priloga </w:t>
      </w:r>
      <w:r w:rsidRPr="00FE4B0C">
        <w:rPr>
          <w:rFonts w:ascii="Open Sans" w:eastAsia="Times New Roman" w:hAnsi="Open Sans" w:cs="Open Sans"/>
          <w:sz w:val="20"/>
          <w:szCs w:val="20"/>
          <w:lang w:eastAsia="sl-SI"/>
        </w:rPr>
        <w:t>6/</w:t>
      </w:r>
      <w:r w:rsidR="001B01CD" w:rsidRPr="00FE4B0C">
        <w:rPr>
          <w:rFonts w:ascii="Open Sans" w:eastAsia="Times New Roman" w:hAnsi="Open Sans" w:cs="Open Sans"/>
          <w:sz w:val="20"/>
          <w:szCs w:val="20"/>
          <w:lang w:eastAsia="sl-SI"/>
        </w:rPr>
        <w:t>1)</w:t>
      </w:r>
      <w:r w:rsidRPr="00FE4B0C">
        <w:rPr>
          <w:rFonts w:ascii="Open Sans" w:eastAsia="Times New Roman" w:hAnsi="Open Sans" w:cs="Open Sans"/>
          <w:sz w:val="20"/>
          <w:szCs w:val="20"/>
          <w:lang w:eastAsia="sl-SI"/>
        </w:rPr>
        <w:t>,</w:t>
      </w:r>
    </w:p>
    <w:p w14:paraId="3CF0371D" w14:textId="42181E4E" w:rsidR="009D1EC3" w:rsidRPr="00FE4B0C" w:rsidRDefault="00F10056" w:rsidP="003B3CC7">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za najmanj 2 (dva) delavca programerja; veljavni certifikat s katerim dokazujeta, da imata opravljen izpit/veljavno potrdilo za programiranje sistemov vodenja Simatic PCS7 (Priloga 6/2)</w:t>
      </w:r>
      <w:r w:rsidR="008640C4">
        <w:rPr>
          <w:rFonts w:ascii="Open Sans" w:eastAsia="Times New Roman" w:hAnsi="Open Sans" w:cs="Open Sans"/>
          <w:sz w:val="20"/>
          <w:szCs w:val="20"/>
          <w:lang w:eastAsia="sl-SI"/>
        </w:rPr>
        <w:t>.</w:t>
      </w:r>
    </w:p>
    <w:bookmarkEnd w:id="24"/>
    <w:p w14:paraId="38F0E28E" w14:textId="77777777" w:rsidR="001B01CD" w:rsidRPr="00FE4B0C" w:rsidRDefault="001B01CD" w:rsidP="003B3CC7">
      <w:pPr>
        <w:keepNext/>
        <w:keepLines/>
        <w:spacing w:after="0" w:line="240" w:lineRule="auto"/>
        <w:ind w:left="426"/>
        <w:jc w:val="both"/>
        <w:rPr>
          <w:rFonts w:ascii="Open Sans" w:eastAsia="Times New Roman" w:hAnsi="Open Sans" w:cs="Open Sans"/>
          <w:sz w:val="20"/>
          <w:szCs w:val="20"/>
          <w:lang w:eastAsia="sl-SI"/>
        </w:rPr>
      </w:pPr>
    </w:p>
    <w:p w14:paraId="4F8B1D16" w14:textId="39352E59" w:rsidR="00854799" w:rsidRPr="009612A7" w:rsidRDefault="001B01CD" w:rsidP="00854799">
      <w:pPr>
        <w:keepNext/>
        <w:keepLines/>
        <w:spacing w:after="0" w:line="240" w:lineRule="auto"/>
        <w:jc w:val="both"/>
        <w:rPr>
          <w:rFonts w:ascii="Open Sans" w:eastAsia="Times New Roman" w:hAnsi="Open Sans" w:cs="Open Sans"/>
          <w:sz w:val="20"/>
          <w:szCs w:val="20"/>
          <w:u w:val="single"/>
          <w:lang w:eastAsia="sl-SI"/>
        </w:rPr>
      </w:pPr>
      <w:r w:rsidRPr="00FE4B0C">
        <w:rPr>
          <w:rFonts w:ascii="Open Sans" w:eastAsia="Times New Roman" w:hAnsi="Open Sans" w:cs="Open Sans"/>
          <w:sz w:val="20"/>
          <w:szCs w:val="20"/>
          <w:lang w:eastAsia="sl-SI"/>
        </w:rPr>
        <w:lastRenderedPageBreak/>
        <w:t>Ponudnik izkaže izpolnjevanje te zahteve s predložitvijo priloge A</w:t>
      </w:r>
      <w:r w:rsidR="008640C4">
        <w:rPr>
          <w:rFonts w:ascii="Open Sans" w:eastAsia="Times New Roman" w:hAnsi="Open Sans" w:cs="Open Sans"/>
          <w:sz w:val="20"/>
          <w:szCs w:val="20"/>
          <w:lang w:eastAsia="sl-SI"/>
        </w:rPr>
        <w:t>, Priloge 6</w:t>
      </w:r>
      <w:r w:rsidRPr="00FE4B0C">
        <w:rPr>
          <w:rFonts w:ascii="Open Sans" w:eastAsia="Times New Roman" w:hAnsi="Open Sans" w:cs="Open Sans"/>
          <w:sz w:val="20"/>
          <w:szCs w:val="20"/>
          <w:lang w:eastAsia="sl-SI"/>
        </w:rPr>
        <w:t xml:space="preserve"> ter s predložitvijo vseh zahtevanih</w:t>
      </w:r>
      <w:r w:rsidRPr="009612A7">
        <w:rPr>
          <w:rFonts w:ascii="Open Sans" w:eastAsia="Times New Roman" w:hAnsi="Open Sans" w:cs="Open Sans"/>
          <w:sz w:val="20"/>
          <w:szCs w:val="20"/>
          <w:lang w:eastAsia="sl-SI"/>
        </w:rPr>
        <w:t xml:space="preserve"> dokazil. Naročnik je upravičen pred sprejemom odločitve o izbiri ponudnika opraviti poizvedbe o navedenih referencah (Priloga </w:t>
      </w:r>
      <w:r w:rsidR="00F10056" w:rsidRPr="009612A7">
        <w:rPr>
          <w:rFonts w:ascii="Open Sans" w:eastAsia="Times New Roman" w:hAnsi="Open Sans" w:cs="Open Sans"/>
          <w:sz w:val="20"/>
          <w:szCs w:val="20"/>
          <w:lang w:eastAsia="sl-SI"/>
        </w:rPr>
        <w:t>6/</w:t>
      </w:r>
      <w:r w:rsidRPr="009612A7">
        <w:rPr>
          <w:rFonts w:ascii="Open Sans" w:eastAsia="Times New Roman" w:hAnsi="Open Sans" w:cs="Open Sans"/>
          <w:sz w:val="20"/>
          <w:szCs w:val="20"/>
          <w:lang w:eastAsia="sl-SI"/>
        </w:rPr>
        <w:t>1), kar vsebuje tudi vpogled v originalno dokumentacijo za navedena referenčna dela ter eventualne oglede izvedenih del na mestu oz. lokaciji izvedbe. Če navedene reference ne izkazujejo resničnega stanja jih naročnik ne bo upošteval.</w:t>
      </w:r>
      <w:r w:rsidRPr="009612A7">
        <w:rPr>
          <w:rFonts w:ascii="Open Sans" w:eastAsia="Times New Roman" w:hAnsi="Open Sans" w:cs="Open Sans"/>
          <w:sz w:val="20"/>
          <w:szCs w:val="20"/>
          <w:u w:val="single"/>
          <w:lang w:eastAsia="sl-SI"/>
        </w:rPr>
        <w:t xml:space="preserve"> Ponudnik lahko predloži osebno referenčno potrdilo </w:t>
      </w:r>
      <w:r w:rsidR="002C0D16" w:rsidRPr="009612A7">
        <w:rPr>
          <w:rFonts w:ascii="Open Sans" w:eastAsia="Times New Roman" w:hAnsi="Open Sans" w:cs="Open Sans"/>
          <w:sz w:val="20"/>
          <w:szCs w:val="20"/>
          <w:u w:val="single"/>
          <w:lang w:eastAsia="sl-SI"/>
        </w:rPr>
        <w:t>vodje del</w:t>
      </w:r>
      <w:r w:rsidRPr="009612A7">
        <w:rPr>
          <w:rFonts w:ascii="Open Sans" w:eastAsia="Times New Roman" w:hAnsi="Open Sans" w:cs="Open Sans"/>
          <w:sz w:val="20"/>
          <w:szCs w:val="20"/>
          <w:u w:val="single"/>
          <w:lang w:eastAsia="sl-SI"/>
        </w:rPr>
        <w:t xml:space="preserve"> tu</w:t>
      </w:r>
      <w:r w:rsidR="00F10056" w:rsidRPr="009612A7">
        <w:rPr>
          <w:rFonts w:ascii="Open Sans" w:eastAsia="Times New Roman" w:hAnsi="Open Sans" w:cs="Open Sans"/>
          <w:sz w:val="20"/>
          <w:szCs w:val="20"/>
          <w:u w:val="single"/>
          <w:lang w:eastAsia="sl-SI"/>
        </w:rPr>
        <w:t>di na drugih potrjenih obrazcih</w:t>
      </w:r>
      <w:r w:rsidR="00854799">
        <w:rPr>
          <w:rFonts w:ascii="Open Sans" w:eastAsia="Times New Roman" w:hAnsi="Open Sans" w:cs="Open Sans"/>
          <w:sz w:val="20"/>
          <w:szCs w:val="20"/>
          <w:u w:val="single"/>
          <w:lang w:eastAsia="sl-SI"/>
        </w:rPr>
        <w:t xml:space="preserve"> </w:t>
      </w:r>
      <w:r w:rsidR="00854799" w:rsidRPr="00854799">
        <w:rPr>
          <w:rFonts w:ascii="Open Sans" w:eastAsia="Times New Roman" w:hAnsi="Open Sans" w:cs="Open Sans"/>
          <w:sz w:val="20"/>
          <w:szCs w:val="18"/>
          <w:u w:val="single"/>
          <w:lang w:eastAsia="sl-SI"/>
        </w:rPr>
        <w:t xml:space="preserve">(med drugim reference iz </w:t>
      </w:r>
      <w:r w:rsidR="00854799" w:rsidRPr="00854799">
        <w:rPr>
          <w:rFonts w:ascii="Open Sans" w:eastAsia="Times New Roman" w:hAnsi="Open Sans" w:cs="Open Sans"/>
          <w:sz w:val="20"/>
          <w:szCs w:val="20"/>
          <w:u w:val="single"/>
          <w:lang w:eastAsia="sl-SI"/>
        </w:rPr>
        <w:t>predhodno izvedenem postopku zbiranja ponudb po postopku oddaje naročila male vrednosti št. ENLJ-SPV-</w:t>
      </w:r>
      <w:r w:rsidR="00854799">
        <w:rPr>
          <w:rFonts w:ascii="Open Sans" w:eastAsia="Times New Roman" w:hAnsi="Open Sans" w:cs="Open Sans"/>
          <w:sz w:val="20"/>
          <w:szCs w:val="20"/>
          <w:u w:val="single"/>
          <w:lang w:eastAsia="sl-SI"/>
        </w:rPr>
        <w:t>23</w:t>
      </w:r>
      <w:r w:rsidR="00854799" w:rsidRPr="00854799">
        <w:rPr>
          <w:rFonts w:ascii="Open Sans" w:eastAsia="Times New Roman" w:hAnsi="Open Sans" w:cs="Open Sans"/>
          <w:sz w:val="20"/>
          <w:szCs w:val="20"/>
          <w:u w:val="single"/>
          <w:lang w:eastAsia="sl-SI"/>
        </w:rPr>
        <w:t>/2</w:t>
      </w:r>
      <w:r w:rsidR="00854799">
        <w:rPr>
          <w:rFonts w:ascii="Open Sans" w:eastAsia="Times New Roman" w:hAnsi="Open Sans" w:cs="Open Sans"/>
          <w:sz w:val="20"/>
          <w:szCs w:val="20"/>
          <w:u w:val="single"/>
          <w:lang w:eastAsia="sl-SI"/>
        </w:rPr>
        <w:t>6</w:t>
      </w:r>
      <w:r w:rsidR="00854799" w:rsidRPr="00854799">
        <w:rPr>
          <w:rFonts w:ascii="Open Sans" w:eastAsia="Times New Roman" w:hAnsi="Open Sans" w:cs="Open Sans"/>
          <w:sz w:val="20"/>
          <w:szCs w:val="20"/>
          <w:u w:val="single"/>
          <w:lang w:eastAsia="sl-SI"/>
        </w:rPr>
        <w:t xml:space="preserve">, Priloga </w:t>
      </w:r>
      <w:r w:rsidR="00854799">
        <w:rPr>
          <w:rFonts w:ascii="Open Sans" w:eastAsia="Times New Roman" w:hAnsi="Open Sans" w:cs="Open Sans"/>
          <w:sz w:val="20"/>
          <w:szCs w:val="20"/>
          <w:u w:val="single"/>
          <w:lang w:eastAsia="sl-SI"/>
        </w:rPr>
        <w:t>6/1</w:t>
      </w:r>
      <w:r w:rsidR="00854799" w:rsidRPr="00854799">
        <w:rPr>
          <w:rFonts w:ascii="Open Sans" w:eastAsia="Times New Roman" w:hAnsi="Open Sans" w:cs="Open Sans"/>
          <w:sz w:val="20"/>
          <w:szCs w:val="18"/>
          <w:u w:val="single"/>
          <w:lang w:eastAsia="sl-SI"/>
        </w:rPr>
        <w:t>)</w:t>
      </w:r>
      <w:r w:rsidRPr="009612A7">
        <w:rPr>
          <w:rFonts w:ascii="Open Sans" w:eastAsia="Times New Roman" w:hAnsi="Open Sans" w:cs="Open Sans"/>
          <w:sz w:val="20"/>
          <w:szCs w:val="20"/>
          <w:u w:val="single"/>
          <w:lang w:eastAsia="sl-SI"/>
        </w:rPr>
        <w:t>, v kolikor taki obrazci (referenčna potrdila) potrjujejo in vsebujejo vse zahtevane podatke naročnika, v skladu z določili razpisne dokumentacije.</w:t>
      </w:r>
      <w:r w:rsidR="00854799" w:rsidRPr="00854799">
        <w:rPr>
          <w:rFonts w:ascii="Open Sans" w:eastAsia="Times New Roman" w:hAnsi="Open Sans" w:cs="Open Sans"/>
          <w:sz w:val="20"/>
          <w:szCs w:val="18"/>
          <w:u w:val="single"/>
          <w:lang w:eastAsia="sl-SI"/>
        </w:rPr>
        <w:t xml:space="preserve"> </w:t>
      </w:r>
    </w:p>
    <w:p w14:paraId="3092BFB6" w14:textId="77777777" w:rsidR="001B01CD" w:rsidRPr="009612A7" w:rsidRDefault="001B01CD" w:rsidP="003B3CC7">
      <w:pPr>
        <w:keepNext/>
        <w:keepLines/>
        <w:spacing w:after="0" w:line="240" w:lineRule="auto"/>
        <w:jc w:val="both"/>
        <w:rPr>
          <w:rFonts w:ascii="Open Sans" w:hAnsi="Open Sans" w:cs="Open Sans"/>
          <w:b/>
          <w:bCs/>
          <w:sz w:val="20"/>
          <w:szCs w:val="20"/>
        </w:rPr>
      </w:pPr>
    </w:p>
    <w:p w14:paraId="3CD13435" w14:textId="77777777" w:rsidR="002C0D16" w:rsidRPr="009612A7" w:rsidRDefault="002C0D16"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b/>
          <w:sz w:val="20"/>
          <w:szCs w:val="20"/>
          <w:lang w:eastAsia="sl-SI"/>
        </w:rPr>
        <w:t>Pogoj za vodjo del mora izpolniti ponudnik sam ali skupina ponudnikov v okviru skupne ponudbe.</w:t>
      </w:r>
      <w:r w:rsidRPr="009612A7">
        <w:rPr>
          <w:rFonts w:ascii="Open Sans" w:hAnsi="Open Sans" w:cs="Open Sans"/>
          <w:b/>
          <w:bCs/>
          <w:sz w:val="20"/>
          <w:szCs w:val="20"/>
        </w:rPr>
        <w:t xml:space="preserve"> Ponudnik se z oddajo ponudbe zavezuje, da bo vodja del, s katerimi referencami se prijavlja na predmetni razpis, tudi neposredno zadolžen za vodenje izvedbe na predmetnem razpisu. Vodja del mora biti v času izvajanja del dnevno prisoten na delovišču</w:t>
      </w:r>
      <w:r w:rsidRPr="009612A7">
        <w:rPr>
          <w:rFonts w:ascii="Open Sans" w:hAnsi="Open Sans" w:cs="Open Sans"/>
          <w:sz w:val="20"/>
          <w:szCs w:val="20"/>
        </w:rPr>
        <w:t>.</w:t>
      </w:r>
      <w:r w:rsidRPr="009612A7">
        <w:rPr>
          <w:rFonts w:ascii="Open Sans" w:hAnsi="Open Sans" w:cs="Open Sans"/>
          <w:b/>
          <w:bCs/>
          <w:sz w:val="20"/>
          <w:szCs w:val="20"/>
        </w:rPr>
        <w:tab/>
      </w:r>
    </w:p>
    <w:p w14:paraId="679FADED" w14:textId="77777777" w:rsidR="001B01CD" w:rsidRPr="009612A7" w:rsidRDefault="001B01CD" w:rsidP="003B3CC7">
      <w:pPr>
        <w:keepNext/>
        <w:keepLines/>
        <w:spacing w:after="0" w:line="240" w:lineRule="auto"/>
        <w:jc w:val="both"/>
        <w:rPr>
          <w:rFonts w:ascii="Open Sans" w:hAnsi="Open Sans" w:cs="Open Sans"/>
          <w:bCs/>
          <w:sz w:val="20"/>
          <w:szCs w:val="20"/>
        </w:rPr>
      </w:pPr>
    </w:p>
    <w:p w14:paraId="78519D99" w14:textId="537FE8DA" w:rsidR="002C0D16" w:rsidRPr="009612A7" w:rsidRDefault="002C0D16"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Ponudnik se z oddajo ponudbe zavezuje, da bodo v prilogi 6 navedeni delavci,</w:t>
      </w:r>
      <w:r w:rsidRPr="009612A7">
        <w:rPr>
          <w:rFonts w:ascii="Open Sans" w:eastAsia="Times New Roman" w:hAnsi="Open Sans" w:cs="Open Sans"/>
          <w:sz w:val="20"/>
          <w:szCs w:val="20"/>
          <w:lang w:eastAsia="sl-SI"/>
        </w:rPr>
        <w:t xml:space="preserve"> za katere je ponudnik predložil dokazila, </w:t>
      </w:r>
      <w:r w:rsidRPr="009612A7">
        <w:rPr>
          <w:rFonts w:ascii="Open Sans" w:hAnsi="Open Sans" w:cs="Open Sans"/>
          <w:sz w:val="20"/>
          <w:szCs w:val="20"/>
        </w:rPr>
        <w:t>tudi dejansko prisotni pri izvedbi storitev na predmetnem razpisu. Naročnik dopušča možnost menjave delavca v času izvedbe storitev na predmetnem razpisu samo v primeru višje sile (npr. bolezen, upokojitev ali smrt delavca). V tem primeru mora ponudnik za novega delavca priložiti ustrezno dokazila, ki so po vsebini enaka kot jih naročnik zahteva za delavca.</w:t>
      </w:r>
    </w:p>
    <w:p w14:paraId="6E17F116" w14:textId="77777777" w:rsidR="002C0D16" w:rsidRPr="009612A7" w:rsidRDefault="002C0D16" w:rsidP="003B3CC7">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788D899" w14:textId="77777777" w:rsidR="002C0D16" w:rsidRPr="009612A7" w:rsidRDefault="002C0D16" w:rsidP="003B3CC7">
      <w:pPr>
        <w:keepNext/>
        <w:keepLines/>
        <w:spacing w:after="0" w:line="240" w:lineRule="auto"/>
        <w:jc w:val="both"/>
        <w:rPr>
          <w:rFonts w:ascii="Open Sans" w:hAnsi="Open Sans" w:cs="Open Sans"/>
          <w:b/>
          <w:bCs/>
          <w:sz w:val="20"/>
          <w:szCs w:val="20"/>
        </w:rPr>
      </w:pPr>
      <w:r w:rsidRPr="009612A7">
        <w:rPr>
          <w:rFonts w:ascii="Open Sans" w:hAnsi="Open Sans" w:cs="Open Sans"/>
          <w:b/>
          <w:bCs/>
          <w:sz w:val="20"/>
          <w:szCs w:val="20"/>
        </w:rPr>
        <w:t xml:space="preserve">Ta pogoj lahko izpolni ponudnik sam ali skupina ponudnikov v okviru skupne ponudbe ali s prijavljenimi podizvajalci. V primeru, da prijavljen delavec ni zaposleni pri ponudniku, </w:t>
      </w:r>
      <w:r w:rsidRPr="009612A7">
        <w:rPr>
          <w:rFonts w:ascii="Open Sans" w:hAnsi="Open Sans" w:cs="Open Sans"/>
          <w:b/>
          <w:bCs/>
          <w:sz w:val="20"/>
          <w:szCs w:val="20"/>
          <w:u w:val="single"/>
        </w:rPr>
        <w:t>mora ta v ponudbi nastopati kot skupni partner ali kot podizvajalec (ponudnik predloži še pogodbo o medsebojnem sodelovanju)</w:t>
      </w:r>
      <w:r w:rsidRPr="009612A7">
        <w:rPr>
          <w:rFonts w:ascii="Open Sans" w:hAnsi="Open Sans" w:cs="Open Sans"/>
          <w:b/>
          <w:bCs/>
          <w:sz w:val="20"/>
          <w:szCs w:val="20"/>
        </w:rPr>
        <w:t>.</w:t>
      </w:r>
    </w:p>
    <w:p w14:paraId="45DAC93C" w14:textId="77777777" w:rsidR="002C0D16" w:rsidRPr="009612A7" w:rsidRDefault="002C0D16" w:rsidP="003B3CC7">
      <w:pPr>
        <w:keepNext/>
        <w:keepLines/>
        <w:spacing w:after="0" w:line="240" w:lineRule="auto"/>
        <w:jc w:val="both"/>
        <w:rPr>
          <w:rFonts w:ascii="Open Sans" w:hAnsi="Open Sans" w:cs="Open Sans"/>
          <w:b/>
          <w:sz w:val="20"/>
          <w:szCs w:val="20"/>
        </w:rPr>
      </w:pPr>
    </w:p>
    <w:p w14:paraId="7566E4BA" w14:textId="77777777" w:rsidR="002C0D16" w:rsidRPr="009612A7" w:rsidRDefault="002C0D16"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Zavarovanje odgovornosti</w:t>
      </w:r>
    </w:p>
    <w:p w14:paraId="07619CEC" w14:textId="77777777" w:rsidR="002C0D16" w:rsidRPr="009612A7" w:rsidRDefault="002C0D16" w:rsidP="003B3CC7">
      <w:pPr>
        <w:keepNext/>
        <w:keepLines/>
        <w:spacing w:after="0" w:line="240" w:lineRule="auto"/>
        <w:jc w:val="both"/>
        <w:rPr>
          <w:rFonts w:ascii="Open Sans" w:hAnsi="Open Sans" w:cs="Open Sans"/>
          <w:sz w:val="20"/>
          <w:szCs w:val="20"/>
        </w:rPr>
      </w:pPr>
    </w:p>
    <w:p w14:paraId="46CDCC32"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601F786C"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325BB468"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0324C636"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34D4C395" w14:textId="25DED763"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Kot dokazilo o izpolnjevanju pogoja mora ponudnik kot </w:t>
      </w:r>
      <w:r w:rsidRPr="009612A7">
        <w:rPr>
          <w:rFonts w:ascii="Open Sans" w:eastAsia="Times New Roman" w:hAnsi="Open Sans" w:cs="Open Sans"/>
          <w:b/>
          <w:sz w:val="20"/>
          <w:szCs w:val="20"/>
          <w:lang w:eastAsia="sl-SI"/>
        </w:rPr>
        <w:t>prilogo 7</w:t>
      </w:r>
      <w:r w:rsidRPr="009612A7">
        <w:rPr>
          <w:rFonts w:ascii="Open Sans" w:eastAsia="Times New Roman" w:hAnsi="Open Sans" w:cs="Open Sans"/>
          <w:sz w:val="20"/>
          <w:szCs w:val="20"/>
          <w:lang w:eastAsia="sl-SI"/>
        </w:rPr>
        <w:t xml:space="preserve"> predložiti kopijo veljavne zavarovalne pogodbe ali veljavno potrdilo zavarovalnice, iz katere morajo biti razvidni: vrsta zavarovanja, višina letne zavarovalne vsote in obdobje njene veljavnosti.</w:t>
      </w:r>
    </w:p>
    <w:p w14:paraId="61600D49" w14:textId="77777777" w:rsidR="002C0D16" w:rsidRPr="009612A7" w:rsidRDefault="002C0D16" w:rsidP="003B3CC7">
      <w:pPr>
        <w:keepNext/>
        <w:keepLines/>
        <w:tabs>
          <w:tab w:val="left" w:pos="8100"/>
        </w:tabs>
        <w:spacing w:after="0" w:line="240" w:lineRule="auto"/>
        <w:jc w:val="both"/>
        <w:rPr>
          <w:rFonts w:ascii="Open Sans" w:hAnsi="Open Sans" w:cs="Open Sans"/>
          <w:sz w:val="20"/>
          <w:szCs w:val="20"/>
        </w:rPr>
      </w:pPr>
    </w:p>
    <w:p w14:paraId="3CEA986A" w14:textId="77777777" w:rsidR="002C0D16" w:rsidRPr="009612A7" w:rsidRDefault="002C0D16" w:rsidP="003B3CC7">
      <w:pPr>
        <w:keepNext/>
        <w:keepLines/>
        <w:tabs>
          <w:tab w:val="left" w:pos="8100"/>
        </w:tabs>
        <w:spacing w:after="0" w:line="240" w:lineRule="auto"/>
        <w:jc w:val="both"/>
        <w:rPr>
          <w:rFonts w:ascii="Open Sans" w:hAnsi="Open Sans" w:cs="Open Sans"/>
          <w:b/>
          <w:sz w:val="20"/>
          <w:szCs w:val="20"/>
        </w:rPr>
      </w:pPr>
      <w:r w:rsidRPr="009612A7">
        <w:rPr>
          <w:rFonts w:ascii="Open Sans" w:hAnsi="Open Sans" w:cs="Open Sans"/>
          <w:b/>
          <w:sz w:val="20"/>
          <w:szCs w:val="20"/>
        </w:rPr>
        <w:t>Ta pogoj izpolni ponudnik sam ali skupina ponudnikov v okviru skupne ponudbe.</w:t>
      </w:r>
    </w:p>
    <w:p w14:paraId="3412873C" w14:textId="77777777" w:rsidR="002C0D16" w:rsidRPr="009612A7" w:rsidRDefault="002C0D16" w:rsidP="003B3CC7">
      <w:pPr>
        <w:keepNext/>
        <w:keepLines/>
        <w:spacing w:after="0" w:line="240" w:lineRule="auto"/>
        <w:jc w:val="both"/>
        <w:rPr>
          <w:rFonts w:ascii="Open Sans" w:eastAsia="Times New Roman" w:hAnsi="Open Sans" w:cs="Open Sans"/>
          <w:b/>
          <w:sz w:val="20"/>
          <w:szCs w:val="20"/>
          <w:lang w:eastAsia="sl-SI"/>
        </w:rPr>
      </w:pPr>
    </w:p>
    <w:p w14:paraId="2234DE7F" w14:textId="2C6F8408" w:rsidR="004A6009" w:rsidRPr="009612A7" w:rsidRDefault="004A6009"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Ogled objekta</w:t>
      </w:r>
    </w:p>
    <w:p w14:paraId="61487C49" w14:textId="77777777" w:rsidR="004A6009" w:rsidRPr="009612A7" w:rsidRDefault="004A6009" w:rsidP="003B3CC7">
      <w:pPr>
        <w:keepNext/>
        <w:keepLines/>
        <w:spacing w:after="0" w:line="240" w:lineRule="auto"/>
        <w:jc w:val="both"/>
        <w:rPr>
          <w:rFonts w:ascii="Open Sans" w:eastAsia="Times New Roman" w:hAnsi="Open Sans" w:cs="Open Sans"/>
          <w:sz w:val="20"/>
          <w:szCs w:val="20"/>
          <w:u w:val="single"/>
          <w:lang w:eastAsia="sl-SI"/>
        </w:rPr>
      </w:pPr>
    </w:p>
    <w:p w14:paraId="34D4F60E" w14:textId="7777777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Neodvisno od podatkov, ki so vsebovani v razpisni dokumentaciji, si </w:t>
      </w:r>
      <w:r w:rsidRPr="009612A7">
        <w:rPr>
          <w:rFonts w:ascii="Open Sans" w:eastAsia="Times New Roman" w:hAnsi="Open Sans" w:cs="Open Sans"/>
          <w:b/>
          <w:sz w:val="20"/>
          <w:szCs w:val="20"/>
          <w:lang w:eastAsia="sl-SI"/>
        </w:rPr>
        <w:t>mora</w:t>
      </w:r>
      <w:r w:rsidRPr="009612A7">
        <w:rPr>
          <w:rFonts w:ascii="Open Sans" w:eastAsia="Times New Roman" w:hAnsi="Open Sans" w:cs="Open Sans"/>
          <w:sz w:val="20"/>
          <w:szCs w:val="20"/>
          <w:lang w:eastAsia="sl-SI"/>
        </w:rPr>
        <w:t xml:space="preserve"> ponudnik pred oddajo ponudbe obvezno ogledati objekte naročnika, kjer se bodo izvajale razpisana dela z namenom, da si pridobi morebitne ostale podatke in razpoložljivo tehnično dokumentacijo, ki se nanašajo na izvedbo del po tej razpisni dokumentaciji in ki lahko vplivajo na ponudnikovo ceno ali ponudnikove obveznosti in izvedbene zmogljivosti ter se seznani z </w:t>
      </w:r>
      <w:r w:rsidRPr="009612A7">
        <w:rPr>
          <w:rFonts w:ascii="Open Sans" w:eastAsia="Times New Roman" w:hAnsi="Open Sans" w:cs="Open Sans"/>
          <w:bCs/>
          <w:sz w:val="20"/>
          <w:szCs w:val="20"/>
          <w:lang w:eastAsia="sl-SI"/>
        </w:rPr>
        <w:t xml:space="preserve">razmerami in proizvodnimi objekti na lokaciji naročnika, Toplarniška ulica 19 v </w:t>
      </w:r>
      <w:r w:rsidRPr="009612A7">
        <w:rPr>
          <w:rFonts w:ascii="Open Sans" w:eastAsia="Times New Roman" w:hAnsi="Open Sans" w:cs="Open Sans"/>
          <w:sz w:val="20"/>
          <w:szCs w:val="20"/>
          <w:lang w:eastAsia="sl-SI"/>
        </w:rPr>
        <w:t xml:space="preserve">Ljubljani. </w:t>
      </w:r>
    </w:p>
    <w:p w14:paraId="68F04263" w14:textId="24FE89A7" w:rsidR="004A6009" w:rsidRDefault="004A6009" w:rsidP="003B3CC7">
      <w:pPr>
        <w:keepNext/>
        <w:keepLines/>
        <w:spacing w:after="0" w:line="240" w:lineRule="auto"/>
        <w:jc w:val="both"/>
        <w:rPr>
          <w:rFonts w:ascii="Open Sans" w:eastAsia="Times New Roman" w:hAnsi="Open Sans" w:cs="Open Sans"/>
          <w:b/>
          <w:sz w:val="20"/>
          <w:szCs w:val="20"/>
          <w:lang w:eastAsia="sl-SI"/>
        </w:rPr>
      </w:pPr>
    </w:p>
    <w:p w14:paraId="42B459D5" w14:textId="4FD5A765" w:rsidR="00742D5C" w:rsidRPr="009612A7" w:rsidRDefault="00742D5C" w:rsidP="003B3CC7">
      <w:pPr>
        <w:keepNext/>
        <w:keepLines/>
        <w:spacing w:after="0" w:line="240" w:lineRule="auto"/>
        <w:jc w:val="both"/>
        <w:rPr>
          <w:rFonts w:ascii="Open Sans" w:eastAsia="Times New Roman" w:hAnsi="Open Sans" w:cs="Open Sans"/>
          <w:sz w:val="20"/>
          <w:szCs w:val="20"/>
          <w:highlight w:val="yellow"/>
          <w:lang w:eastAsia="sl-SI"/>
        </w:rPr>
      </w:pPr>
      <w:r w:rsidRPr="009612A7">
        <w:rPr>
          <w:rFonts w:ascii="Open Sans" w:eastAsia="Times New Roman" w:hAnsi="Open Sans" w:cs="Open Sans"/>
          <w:sz w:val="20"/>
          <w:szCs w:val="20"/>
          <w:lang w:eastAsia="sl-SI"/>
        </w:rPr>
        <w:lastRenderedPageBreak/>
        <w:t xml:space="preserve">Ob ogledu ponudnik prejme tudi elektronsko verzijo </w:t>
      </w:r>
      <w:r w:rsidR="00C507BE" w:rsidRPr="009612A7">
        <w:rPr>
          <w:rFonts w:ascii="Open Sans" w:eastAsia="Times New Roman" w:hAnsi="Open Sans" w:cs="Open Sans"/>
          <w:sz w:val="20"/>
          <w:szCs w:val="20"/>
          <w:lang w:eastAsia="sl-SI"/>
        </w:rPr>
        <w:t>projektn</w:t>
      </w:r>
      <w:r w:rsidR="00C507BE">
        <w:rPr>
          <w:rFonts w:ascii="Open Sans" w:eastAsia="Times New Roman" w:hAnsi="Open Sans" w:cs="Open Sans"/>
          <w:sz w:val="20"/>
          <w:szCs w:val="20"/>
          <w:lang w:eastAsia="sl-SI"/>
        </w:rPr>
        <w:t>e</w:t>
      </w:r>
      <w:r w:rsidR="00C507BE" w:rsidRPr="009612A7">
        <w:rPr>
          <w:rFonts w:ascii="Open Sans" w:eastAsia="Times New Roman" w:hAnsi="Open Sans" w:cs="Open Sans"/>
          <w:sz w:val="20"/>
          <w:szCs w:val="20"/>
          <w:lang w:eastAsia="sl-SI"/>
        </w:rPr>
        <w:t xml:space="preserve"> dokumentacij</w:t>
      </w:r>
      <w:r w:rsidR="00C507BE">
        <w:rPr>
          <w:rFonts w:ascii="Open Sans" w:eastAsia="Times New Roman" w:hAnsi="Open Sans" w:cs="Open Sans"/>
          <w:sz w:val="20"/>
          <w:szCs w:val="20"/>
          <w:lang w:eastAsia="sl-SI"/>
        </w:rPr>
        <w:t>e</w:t>
      </w:r>
      <w:r w:rsidR="00C507BE" w:rsidRPr="009612A7">
        <w:rPr>
          <w:rFonts w:ascii="Open Sans" w:eastAsia="Times New Roman" w:hAnsi="Open Sans" w:cs="Open Sans"/>
          <w:sz w:val="20"/>
          <w:szCs w:val="20"/>
          <w:lang w:eastAsia="sl-SI"/>
        </w:rPr>
        <w:t xml:space="preserve"> (PZI) za modernizacijo upravljanja toplotnih postaj in reducirk </w:t>
      </w:r>
      <w:r w:rsidR="00C507BE">
        <w:rPr>
          <w:rFonts w:ascii="Open Sans" w:eastAsia="Times New Roman" w:hAnsi="Open Sans" w:cs="Open Sans"/>
          <w:sz w:val="20"/>
          <w:szCs w:val="20"/>
          <w:lang w:eastAsia="sl-SI"/>
        </w:rPr>
        <w:t xml:space="preserve">št. </w:t>
      </w:r>
      <w:r w:rsidR="00C507BE" w:rsidRPr="00EB254E">
        <w:rPr>
          <w:rFonts w:ascii="Open Sans" w:hAnsi="Open Sans" w:cs="Open Sans"/>
          <w:sz w:val="20"/>
          <w:szCs w:val="20"/>
          <w:lang w:eastAsia="sl-SI"/>
        </w:rPr>
        <w:t>NR-7815/15</w:t>
      </w:r>
      <w:r w:rsidR="00C507BE" w:rsidRPr="009612A7">
        <w:rPr>
          <w:rFonts w:ascii="Open Sans" w:hAnsi="Open Sans" w:cs="Open Sans"/>
          <w:sz w:val="20"/>
          <w:szCs w:val="20"/>
          <w:lang w:eastAsia="sl-SI"/>
        </w:rPr>
        <w:t xml:space="preserve"> iz leta 2026</w:t>
      </w:r>
      <w:r w:rsidR="00C507BE">
        <w:rPr>
          <w:rFonts w:ascii="Open Sans" w:hAnsi="Open Sans" w:cs="Open Sans"/>
          <w:sz w:val="20"/>
          <w:szCs w:val="20"/>
          <w:lang w:eastAsia="sl-SI"/>
        </w:rPr>
        <w:t xml:space="preserve">, ki ga je izdelalo podjetje </w:t>
      </w:r>
      <w:r w:rsidR="00BA362D">
        <w:rPr>
          <w:rFonts w:ascii="Open Sans" w:hAnsi="Open Sans" w:cs="Open Sans"/>
          <w:sz w:val="20"/>
          <w:szCs w:val="20"/>
          <w:lang w:eastAsia="sl-SI"/>
        </w:rPr>
        <w:t>Siemens Energy</w:t>
      </w:r>
      <w:r w:rsidRPr="009612A7">
        <w:rPr>
          <w:rFonts w:ascii="Open Sans" w:eastAsia="Times New Roman" w:hAnsi="Open Sans" w:cs="Open Sans"/>
          <w:sz w:val="20"/>
          <w:szCs w:val="20"/>
          <w:lang w:eastAsia="sl-SI"/>
        </w:rPr>
        <w:t>.</w:t>
      </w:r>
    </w:p>
    <w:p w14:paraId="53F39552" w14:textId="77777777" w:rsidR="00742D5C" w:rsidRPr="009612A7" w:rsidRDefault="00742D5C" w:rsidP="003B3CC7">
      <w:pPr>
        <w:keepNext/>
        <w:keepLines/>
        <w:spacing w:after="0" w:line="240" w:lineRule="auto"/>
        <w:jc w:val="both"/>
        <w:rPr>
          <w:rFonts w:ascii="Open Sans" w:eastAsia="Times New Roman" w:hAnsi="Open Sans" w:cs="Open Sans"/>
          <w:b/>
          <w:sz w:val="20"/>
          <w:szCs w:val="20"/>
          <w:lang w:eastAsia="sl-SI"/>
        </w:rPr>
      </w:pPr>
    </w:p>
    <w:p w14:paraId="642FBEDB" w14:textId="77777777" w:rsidR="004A6009" w:rsidRPr="009612A7" w:rsidRDefault="004A6009" w:rsidP="003B3CC7">
      <w:pPr>
        <w:keepNext/>
        <w:keepLines/>
        <w:spacing w:after="0" w:line="240" w:lineRule="auto"/>
        <w:jc w:val="both"/>
        <w:rPr>
          <w:rFonts w:ascii="Open Sans" w:eastAsia="Times New Roman" w:hAnsi="Open Sans" w:cs="Open Sans"/>
          <w:iCs/>
          <w:sz w:val="20"/>
          <w:szCs w:val="20"/>
          <w:lang w:eastAsia="sl-SI"/>
        </w:rPr>
      </w:pPr>
      <w:r w:rsidRPr="009612A7">
        <w:rPr>
          <w:rFonts w:ascii="Open Sans" w:eastAsia="Times New Roman" w:hAnsi="Open Sans" w:cs="Open Sans"/>
          <w:iCs/>
          <w:sz w:val="20"/>
          <w:szCs w:val="20"/>
          <w:lang w:eastAsia="sl-SI"/>
        </w:rPr>
        <w:t xml:space="preserve">Ponudniki se </w:t>
      </w:r>
      <w:r w:rsidRPr="009612A7">
        <w:rPr>
          <w:rFonts w:ascii="Open Sans" w:eastAsia="Times New Roman" w:hAnsi="Open Sans" w:cs="Open Sans"/>
          <w:sz w:val="20"/>
          <w:szCs w:val="20"/>
          <w:lang w:eastAsia="sl-SI"/>
        </w:rPr>
        <w:t>predhodno dogovorijo za ogled objektov s kontaktno osebo naročnika</w:t>
      </w:r>
      <w:r w:rsidRPr="009612A7">
        <w:rPr>
          <w:rFonts w:ascii="Open Sans" w:eastAsia="Times New Roman" w:hAnsi="Open Sans" w:cs="Open Sans"/>
          <w:iCs/>
          <w:sz w:val="20"/>
          <w:szCs w:val="20"/>
          <w:lang w:eastAsia="sl-SI"/>
        </w:rPr>
        <w:t xml:space="preserve"> g. </w:t>
      </w:r>
      <w:r w:rsidR="00F6719B" w:rsidRPr="009612A7">
        <w:rPr>
          <w:rFonts w:ascii="Open Sans" w:eastAsia="Times New Roman" w:hAnsi="Open Sans" w:cs="Open Sans"/>
          <w:iCs/>
          <w:sz w:val="20"/>
          <w:szCs w:val="20"/>
          <w:lang w:eastAsia="sl-SI"/>
        </w:rPr>
        <w:t>Janez Petrič</w:t>
      </w:r>
      <w:r w:rsidRPr="009612A7">
        <w:rPr>
          <w:rFonts w:ascii="Open Sans" w:eastAsia="Times New Roman" w:hAnsi="Open Sans" w:cs="Open Sans"/>
          <w:iCs/>
          <w:sz w:val="20"/>
          <w:szCs w:val="20"/>
          <w:lang w:eastAsia="sl-SI"/>
        </w:rPr>
        <w:t xml:space="preserve">; tel. </w:t>
      </w:r>
      <w:r w:rsidR="0038772B" w:rsidRPr="009612A7">
        <w:rPr>
          <w:rFonts w:ascii="Open Sans" w:eastAsia="Times New Roman" w:hAnsi="Open Sans" w:cs="Open Sans"/>
          <w:iCs/>
          <w:sz w:val="20"/>
          <w:szCs w:val="20"/>
          <w:lang w:eastAsia="sl-SI"/>
        </w:rPr>
        <w:t>š</w:t>
      </w:r>
      <w:r w:rsidRPr="009612A7">
        <w:rPr>
          <w:rFonts w:ascii="Open Sans" w:eastAsia="Times New Roman" w:hAnsi="Open Sans" w:cs="Open Sans"/>
          <w:iCs/>
          <w:sz w:val="20"/>
          <w:szCs w:val="20"/>
          <w:lang w:eastAsia="sl-SI"/>
        </w:rPr>
        <w:t>t</w:t>
      </w:r>
      <w:r w:rsidR="00E074EB" w:rsidRPr="009612A7">
        <w:rPr>
          <w:rFonts w:ascii="Open Sans" w:eastAsia="Times New Roman" w:hAnsi="Open Sans" w:cs="Open Sans"/>
          <w:iCs/>
          <w:sz w:val="20"/>
          <w:szCs w:val="20"/>
          <w:lang w:eastAsia="sl-SI"/>
        </w:rPr>
        <w:t xml:space="preserve"> +386</w:t>
      </w:r>
      <w:r w:rsidR="0038772B" w:rsidRPr="009612A7">
        <w:rPr>
          <w:rFonts w:ascii="Open Sans" w:eastAsia="Times New Roman" w:hAnsi="Open Sans" w:cs="Open Sans"/>
          <w:iCs/>
          <w:sz w:val="20"/>
          <w:szCs w:val="20"/>
          <w:lang w:eastAsia="sl-SI"/>
        </w:rPr>
        <w:t xml:space="preserve"> </w:t>
      </w:r>
      <w:r w:rsidR="00E074EB" w:rsidRPr="009612A7">
        <w:rPr>
          <w:rFonts w:ascii="Open Sans" w:eastAsia="Times New Roman" w:hAnsi="Open Sans" w:cs="Open Sans"/>
          <w:iCs/>
          <w:sz w:val="20"/>
          <w:szCs w:val="20"/>
          <w:lang w:eastAsia="sl-SI"/>
        </w:rPr>
        <w:t>51</w:t>
      </w:r>
      <w:r w:rsidR="0038772B" w:rsidRPr="009612A7">
        <w:rPr>
          <w:rFonts w:ascii="Open Sans" w:eastAsia="Times New Roman" w:hAnsi="Open Sans" w:cs="Open Sans"/>
          <w:iCs/>
          <w:sz w:val="20"/>
          <w:szCs w:val="20"/>
          <w:lang w:eastAsia="sl-SI"/>
        </w:rPr>
        <w:t xml:space="preserve"> </w:t>
      </w:r>
      <w:r w:rsidR="00E074EB" w:rsidRPr="009612A7">
        <w:rPr>
          <w:rFonts w:ascii="Open Sans" w:eastAsia="Times New Roman" w:hAnsi="Open Sans" w:cs="Open Sans"/>
          <w:iCs/>
          <w:sz w:val="20"/>
          <w:szCs w:val="20"/>
          <w:lang w:eastAsia="sl-SI"/>
        </w:rPr>
        <w:t>315</w:t>
      </w:r>
      <w:r w:rsidR="0038772B" w:rsidRPr="009612A7">
        <w:rPr>
          <w:rFonts w:ascii="Open Sans" w:eastAsia="Times New Roman" w:hAnsi="Open Sans" w:cs="Open Sans"/>
          <w:iCs/>
          <w:sz w:val="20"/>
          <w:szCs w:val="20"/>
          <w:lang w:eastAsia="sl-SI"/>
        </w:rPr>
        <w:t xml:space="preserve"> </w:t>
      </w:r>
      <w:r w:rsidR="00E074EB" w:rsidRPr="009612A7">
        <w:rPr>
          <w:rFonts w:ascii="Open Sans" w:eastAsia="Times New Roman" w:hAnsi="Open Sans" w:cs="Open Sans"/>
          <w:iCs/>
          <w:sz w:val="20"/>
          <w:szCs w:val="20"/>
          <w:lang w:eastAsia="sl-SI"/>
        </w:rPr>
        <w:t>488</w:t>
      </w:r>
      <w:r w:rsidR="0038772B" w:rsidRPr="009612A7">
        <w:rPr>
          <w:rFonts w:ascii="Open Sans" w:eastAsia="Times New Roman" w:hAnsi="Open Sans" w:cs="Open Sans"/>
          <w:iCs/>
          <w:sz w:val="20"/>
          <w:szCs w:val="20"/>
          <w:lang w:eastAsia="sl-SI"/>
        </w:rPr>
        <w:t>.</w:t>
      </w:r>
      <w:r w:rsidR="00E074EB" w:rsidRPr="009612A7">
        <w:rPr>
          <w:rFonts w:ascii="Open Sans" w:eastAsia="Times New Roman" w:hAnsi="Open Sans" w:cs="Open Sans"/>
          <w:iCs/>
          <w:sz w:val="20"/>
          <w:szCs w:val="20"/>
          <w:lang w:eastAsia="sl-SI"/>
        </w:rPr>
        <w:t xml:space="preserve"> </w:t>
      </w:r>
    </w:p>
    <w:p w14:paraId="16B9D12C" w14:textId="77777777" w:rsidR="004A6009" w:rsidRPr="009612A7" w:rsidRDefault="004A6009" w:rsidP="003B3CC7">
      <w:pPr>
        <w:keepNext/>
        <w:keepLines/>
        <w:spacing w:after="0" w:line="240" w:lineRule="auto"/>
        <w:jc w:val="both"/>
        <w:rPr>
          <w:rFonts w:ascii="Open Sans" w:eastAsia="Times New Roman" w:hAnsi="Open Sans" w:cs="Open Sans"/>
          <w:iCs/>
          <w:sz w:val="20"/>
          <w:szCs w:val="20"/>
          <w:lang w:eastAsia="sl-SI"/>
        </w:rPr>
      </w:pPr>
    </w:p>
    <w:p w14:paraId="719A30E4" w14:textId="3B34DFC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bo v ta namen ločeno organiziral sestanke s posameznimi ponudniki na lokaciji naročnika Toplarniška ulica 19, v Ljubljani, </w:t>
      </w:r>
      <w:r w:rsidRPr="009612A7">
        <w:rPr>
          <w:rFonts w:ascii="Open Sans" w:eastAsia="Times New Roman" w:hAnsi="Open Sans" w:cs="Open Sans"/>
          <w:b/>
          <w:sz w:val="20"/>
          <w:szCs w:val="20"/>
          <w:u w:val="single"/>
          <w:lang w:eastAsia="sl-SI"/>
        </w:rPr>
        <w:t>ki so obvezni za vse ponudnike</w:t>
      </w:r>
      <w:r w:rsidRPr="009612A7">
        <w:rPr>
          <w:rFonts w:ascii="Open Sans" w:eastAsia="Times New Roman" w:hAnsi="Open Sans" w:cs="Open Sans"/>
          <w:sz w:val="20"/>
          <w:szCs w:val="20"/>
          <w:lang w:eastAsia="sl-SI"/>
        </w:rPr>
        <w:t xml:space="preserve">. Ponudnik mora kontaktirati predstavnika naročnika do </w:t>
      </w:r>
      <w:r w:rsidR="00FF20BC">
        <w:rPr>
          <w:rFonts w:ascii="Open Sans" w:eastAsia="Times New Roman" w:hAnsi="Open Sans" w:cs="Open Sans"/>
          <w:sz w:val="20"/>
          <w:szCs w:val="20"/>
          <w:lang w:eastAsia="sl-SI"/>
        </w:rPr>
        <w:t>16</w:t>
      </w:r>
      <w:r w:rsidRPr="009612A7">
        <w:rPr>
          <w:rFonts w:ascii="Open Sans" w:eastAsia="Times New Roman" w:hAnsi="Open Sans" w:cs="Open Sans"/>
          <w:sz w:val="20"/>
          <w:szCs w:val="20"/>
          <w:lang w:eastAsia="sl-SI"/>
        </w:rPr>
        <w:t xml:space="preserve">. </w:t>
      </w:r>
      <w:r w:rsidR="00FF20BC">
        <w:rPr>
          <w:rFonts w:ascii="Open Sans" w:eastAsia="Times New Roman" w:hAnsi="Open Sans" w:cs="Open Sans"/>
          <w:sz w:val="20"/>
          <w:szCs w:val="20"/>
          <w:lang w:eastAsia="sl-SI"/>
        </w:rPr>
        <w:t>4</w:t>
      </w:r>
      <w:r w:rsidRPr="009612A7">
        <w:rPr>
          <w:rFonts w:ascii="Open Sans" w:eastAsia="Times New Roman" w:hAnsi="Open Sans" w:cs="Open Sans"/>
          <w:sz w:val="20"/>
          <w:szCs w:val="20"/>
          <w:lang w:eastAsia="sl-SI"/>
        </w:rPr>
        <w:t>. 202</w:t>
      </w:r>
      <w:r w:rsidR="002C0D16" w:rsidRPr="009612A7">
        <w:rPr>
          <w:rFonts w:ascii="Open Sans" w:eastAsia="Times New Roman" w:hAnsi="Open Sans" w:cs="Open Sans"/>
          <w:sz w:val="20"/>
          <w:szCs w:val="20"/>
          <w:lang w:eastAsia="sl-SI"/>
        </w:rPr>
        <w:t>6</w:t>
      </w:r>
      <w:r w:rsidRPr="009612A7">
        <w:rPr>
          <w:rFonts w:ascii="Open Sans" w:eastAsia="Times New Roman" w:hAnsi="Open Sans" w:cs="Open Sans"/>
          <w:sz w:val="20"/>
          <w:szCs w:val="20"/>
          <w:lang w:eastAsia="sl-SI"/>
        </w:rPr>
        <w:t xml:space="preserve"> in se dogovoriti za sestanek. Ogled objektov je možen vsak delavnik, od 8. do 12. ure. Zadnji dan za ogled objekta je </w:t>
      </w:r>
      <w:r w:rsidR="00971B17" w:rsidRPr="00866A16">
        <w:rPr>
          <w:rFonts w:ascii="Open Sans" w:eastAsia="Times New Roman" w:hAnsi="Open Sans" w:cs="Open Sans"/>
          <w:b/>
          <w:bCs/>
          <w:sz w:val="20"/>
          <w:szCs w:val="20"/>
          <w:lang w:eastAsia="sl-SI"/>
        </w:rPr>
        <w:t>1</w:t>
      </w:r>
      <w:r w:rsidR="00FF20BC">
        <w:rPr>
          <w:rFonts w:ascii="Open Sans" w:eastAsia="Times New Roman" w:hAnsi="Open Sans" w:cs="Open Sans"/>
          <w:b/>
          <w:bCs/>
          <w:sz w:val="20"/>
          <w:szCs w:val="20"/>
          <w:lang w:eastAsia="sl-SI"/>
        </w:rPr>
        <w:t>7</w:t>
      </w:r>
      <w:r w:rsidRPr="00866A16">
        <w:rPr>
          <w:rFonts w:ascii="Open Sans" w:eastAsia="Times New Roman" w:hAnsi="Open Sans" w:cs="Open Sans"/>
          <w:b/>
          <w:bCs/>
          <w:sz w:val="20"/>
          <w:szCs w:val="20"/>
          <w:lang w:eastAsia="sl-SI"/>
        </w:rPr>
        <w:t xml:space="preserve">. </w:t>
      </w:r>
      <w:r w:rsidR="00FF20BC">
        <w:rPr>
          <w:rFonts w:ascii="Open Sans" w:eastAsia="Times New Roman" w:hAnsi="Open Sans" w:cs="Open Sans"/>
          <w:b/>
          <w:bCs/>
          <w:sz w:val="20"/>
          <w:szCs w:val="20"/>
          <w:lang w:eastAsia="sl-SI"/>
        </w:rPr>
        <w:t>4</w:t>
      </w:r>
      <w:r w:rsidRPr="00866A16">
        <w:rPr>
          <w:rFonts w:ascii="Open Sans" w:eastAsia="Times New Roman" w:hAnsi="Open Sans" w:cs="Open Sans"/>
          <w:b/>
          <w:bCs/>
          <w:sz w:val="20"/>
          <w:szCs w:val="20"/>
          <w:lang w:eastAsia="sl-SI"/>
        </w:rPr>
        <w:t>. 202</w:t>
      </w:r>
      <w:r w:rsidR="002C0D16" w:rsidRPr="00866A16">
        <w:rPr>
          <w:rFonts w:ascii="Open Sans" w:eastAsia="Times New Roman" w:hAnsi="Open Sans" w:cs="Open Sans"/>
          <w:b/>
          <w:bCs/>
          <w:sz w:val="20"/>
          <w:szCs w:val="20"/>
          <w:lang w:eastAsia="sl-SI"/>
        </w:rPr>
        <w:t>6</w:t>
      </w:r>
      <w:r w:rsidRPr="00866A16">
        <w:rPr>
          <w:rFonts w:ascii="Open Sans" w:eastAsia="Times New Roman" w:hAnsi="Open Sans" w:cs="Open Sans"/>
          <w:b/>
          <w:bCs/>
          <w:sz w:val="20"/>
          <w:szCs w:val="20"/>
          <w:lang w:eastAsia="sl-SI"/>
        </w:rPr>
        <w:t xml:space="preserve"> do 12. ure</w:t>
      </w:r>
      <w:r w:rsidRPr="009612A7">
        <w:rPr>
          <w:rFonts w:ascii="Open Sans" w:eastAsia="Times New Roman" w:hAnsi="Open Sans" w:cs="Open Sans"/>
          <w:sz w:val="20"/>
          <w:szCs w:val="20"/>
          <w:lang w:eastAsia="sl-SI"/>
        </w:rPr>
        <w:t xml:space="preserve">. </w:t>
      </w:r>
    </w:p>
    <w:p w14:paraId="4352859A" w14:textId="7777777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p>
    <w:p w14:paraId="4FDC38A4" w14:textId="77777777" w:rsidR="004A6009" w:rsidRPr="009612A7" w:rsidRDefault="004A600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Ponudnik ne bo upravičen do nobenega povečanja cene, ki bi ga utemeljeval s tem, da ni bil polno obveščen o pogojih, ki se nanašajo na predmetne obveznosti. </w:t>
      </w:r>
    </w:p>
    <w:p w14:paraId="4E75C14C" w14:textId="7777777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p>
    <w:p w14:paraId="168552A9" w14:textId="5BB6D2ED"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mora kot </w:t>
      </w:r>
      <w:r w:rsidRPr="009612A7">
        <w:rPr>
          <w:rFonts w:ascii="Open Sans" w:eastAsia="Times New Roman" w:hAnsi="Open Sans" w:cs="Open Sans"/>
          <w:b/>
          <w:sz w:val="20"/>
          <w:szCs w:val="20"/>
          <w:lang w:eastAsia="sl-SI"/>
        </w:rPr>
        <w:t xml:space="preserve">prilogo </w:t>
      </w:r>
      <w:r w:rsidR="00782715">
        <w:rPr>
          <w:rFonts w:ascii="Open Sans" w:eastAsia="Times New Roman" w:hAnsi="Open Sans" w:cs="Open Sans"/>
          <w:b/>
          <w:sz w:val="20"/>
          <w:szCs w:val="20"/>
          <w:lang w:eastAsia="sl-SI"/>
        </w:rPr>
        <w:t>9</w:t>
      </w:r>
      <w:r w:rsidR="00782715"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predložiti potrdilo (izdano s strani naročnika) o opravljenem obveznem ogledu objektov na katerih se bodo izvajala dela, ki so predmet postopka JN.</w:t>
      </w:r>
    </w:p>
    <w:p w14:paraId="11828EFA" w14:textId="77777777" w:rsidR="00854799" w:rsidRPr="00854799" w:rsidRDefault="00854799" w:rsidP="00854799">
      <w:pPr>
        <w:keepNext/>
        <w:keepLines/>
        <w:spacing w:after="0" w:line="240" w:lineRule="auto"/>
        <w:jc w:val="both"/>
        <w:rPr>
          <w:rFonts w:ascii="Open Sans" w:eastAsia="Times New Roman" w:hAnsi="Open Sans" w:cs="Open Sans"/>
          <w:sz w:val="20"/>
          <w:szCs w:val="20"/>
          <w:lang w:eastAsia="sl-SI"/>
        </w:rPr>
      </w:pPr>
    </w:p>
    <w:p w14:paraId="58B3B8E1" w14:textId="7812DB37" w:rsidR="00854799" w:rsidRPr="00854799" w:rsidRDefault="00854799" w:rsidP="00854799">
      <w:pPr>
        <w:keepNext/>
        <w:keepLines/>
        <w:spacing w:after="0" w:line="240" w:lineRule="auto"/>
        <w:jc w:val="both"/>
        <w:rPr>
          <w:rFonts w:ascii="Open Sans" w:eastAsia="Times New Roman" w:hAnsi="Open Sans" w:cs="Open Sans"/>
          <w:sz w:val="20"/>
          <w:szCs w:val="20"/>
          <w:u w:val="single"/>
          <w:lang w:eastAsia="sl-SI"/>
        </w:rPr>
      </w:pPr>
      <w:r w:rsidRPr="00854799">
        <w:rPr>
          <w:rFonts w:ascii="Open Sans" w:eastAsia="Times New Roman" w:hAnsi="Open Sans" w:cs="Open Sans"/>
          <w:sz w:val="20"/>
          <w:szCs w:val="20"/>
          <w:u w:val="single"/>
          <w:lang w:eastAsia="sl-SI"/>
        </w:rPr>
        <w:t>V kolikor je ponudnik opravil ogled objekta v predhodno izvedenem postopku zbiranja ponudb po postopku oddaje naročila male vrednosti št. ENLJ-SPV-23/26 lahko predloži potrjeno Prilogo 9 iz omenjene razpisne dokumentacije.</w:t>
      </w:r>
    </w:p>
    <w:p w14:paraId="148A1CE1" w14:textId="77777777" w:rsidR="00854799" w:rsidRPr="00854799" w:rsidRDefault="00854799" w:rsidP="003B3CC7">
      <w:pPr>
        <w:keepNext/>
        <w:keepLines/>
        <w:tabs>
          <w:tab w:val="left" w:pos="8100"/>
        </w:tabs>
        <w:spacing w:after="0" w:line="240" w:lineRule="auto"/>
        <w:jc w:val="both"/>
        <w:rPr>
          <w:rFonts w:ascii="Open Sans" w:hAnsi="Open Sans" w:cs="Open Sans"/>
          <w:sz w:val="18"/>
          <w:szCs w:val="18"/>
        </w:rPr>
      </w:pPr>
    </w:p>
    <w:p w14:paraId="5FE8BE54" w14:textId="77777777" w:rsidR="00F6719B" w:rsidRPr="009612A7" w:rsidRDefault="00F6719B"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Ostale zahteve in pogoji naročnika</w:t>
      </w:r>
    </w:p>
    <w:p w14:paraId="7EDA93A6" w14:textId="77777777" w:rsidR="00F6719B" w:rsidRPr="009612A7" w:rsidRDefault="00F6719B" w:rsidP="003B3CC7">
      <w:pPr>
        <w:keepNext/>
        <w:keepLines/>
        <w:spacing w:after="0" w:line="240" w:lineRule="auto"/>
        <w:rPr>
          <w:rFonts w:ascii="Open Sans" w:eastAsia="Times New Roman" w:hAnsi="Open Sans" w:cs="Open Sans"/>
          <w:b/>
          <w:sz w:val="20"/>
          <w:szCs w:val="20"/>
          <w:lang w:eastAsia="sl-SI"/>
        </w:rPr>
      </w:pPr>
    </w:p>
    <w:p w14:paraId="225F402B" w14:textId="05EB2759" w:rsidR="00F6719B"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r w:rsidR="00F6719B" w:rsidRPr="009612A7">
        <w:rPr>
          <w:rFonts w:ascii="Open Sans" w:eastAsia="Times New Roman" w:hAnsi="Open Sans" w:cs="Open Sans"/>
          <w:sz w:val="20"/>
          <w:szCs w:val="20"/>
          <w:lang w:eastAsia="sl-SI"/>
        </w:rPr>
        <w:t>.</w:t>
      </w:r>
    </w:p>
    <w:p w14:paraId="3B2D64A6" w14:textId="77777777" w:rsidR="00F6719B" w:rsidRPr="009612A7" w:rsidRDefault="00F6719B" w:rsidP="003B3CC7">
      <w:pPr>
        <w:keepNext/>
        <w:keepLines/>
        <w:spacing w:after="0" w:line="240" w:lineRule="auto"/>
        <w:jc w:val="both"/>
        <w:rPr>
          <w:rFonts w:ascii="Open Sans" w:eastAsia="Times New Roman" w:hAnsi="Open Sans" w:cs="Open Sans"/>
          <w:sz w:val="20"/>
          <w:szCs w:val="20"/>
          <w:lang w:eastAsia="sl-SI"/>
        </w:rPr>
      </w:pPr>
    </w:p>
    <w:p w14:paraId="577B0287" w14:textId="77777777" w:rsidR="00F6719B" w:rsidRPr="009612A7" w:rsidRDefault="00F6719B"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izpolni zahtevo s predložitvijo izpolnjene in podpisane priloge A.</w:t>
      </w:r>
    </w:p>
    <w:p w14:paraId="251CE729" w14:textId="77777777" w:rsidR="00F6719B" w:rsidRPr="009612A7" w:rsidRDefault="00F6719B" w:rsidP="003B3CC7">
      <w:pPr>
        <w:keepNext/>
        <w:keepLines/>
        <w:spacing w:after="0" w:line="240" w:lineRule="auto"/>
        <w:jc w:val="both"/>
        <w:rPr>
          <w:rFonts w:ascii="Open Sans" w:eastAsia="Times New Roman" w:hAnsi="Open Sans" w:cs="Open Sans"/>
          <w:b/>
          <w:sz w:val="20"/>
          <w:szCs w:val="20"/>
          <w:lang w:eastAsia="sl-SI"/>
        </w:rPr>
      </w:pPr>
    </w:p>
    <w:p w14:paraId="60DCDBDF" w14:textId="77777777" w:rsidR="005E6E5B" w:rsidRPr="009612A7" w:rsidRDefault="005E6E5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Zahteve varstva pri delu, požarnega varstva in varovanja okolja </w:t>
      </w:r>
    </w:p>
    <w:p w14:paraId="13EBDAE6" w14:textId="77777777" w:rsidR="005E6E5B" w:rsidRPr="009612A7" w:rsidRDefault="005E6E5B" w:rsidP="003B3CC7">
      <w:pPr>
        <w:keepNext/>
        <w:keepLines/>
        <w:spacing w:after="0" w:line="240" w:lineRule="auto"/>
        <w:rPr>
          <w:rFonts w:ascii="Open Sans" w:eastAsia="Times New Roman" w:hAnsi="Open Sans" w:cs="Open Sans"/>
          <w:sz w:val="20"/>
          <w:szCs w:val="20"/>
          <w:u w:val="single"/>
          <w:lang w:eastAsia="sl-SI"/>
        </w:rPr>
      </w:pPr>
    </w:p>
    <w:p w14:paraId="68FFAF8C" w14:textId="77777777" w:rsidR="002C0D16" w:rsidRPr="009612A7" w:rsidRDefault="002C0D16" w:rsidP="003B3CC7">
      <w:pPr>
        <w:keepNext/>
        <w:keepLine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Zahteve glede izvajanja  ukrepov na skupnih deloviščih pri naročniku</w:t>
      </w:r>
    </w:p>
    <w:p w14:paraId="33FE6A19" w14:textId="77777777" w:rsidR="002C0D16" w:rsidRPr="009612A7" w:rsidRDefault="002C0D16" w:rsidP="003B3CC7">
      <w:pPr>
        <w:keepNext/>
        <w:keepLines/>
        <w:spacing w:after="0" w:line="240" w:lineRule="auto"/>
        <w:rPr>
          <w:rFonts w:ascii="Open Sans" w:eastAsia="Times New Roman" w:hAnsi="Open Sans" w:cs="Open Sans"/>
          <w:sz w:val="20"/>
          <w:szCs w:val="20"/>
          <w:u w:val="single"/>
          <w:lang w:eastAsia="sl-SI"/>
        </w:rPr>
      </w:pPr>
    </w:p>
    <w:p w14:paraId="42390B9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Usposobljenost delavcev za varno izvajanje dela</w:t>
      </w:r>
    </w:p>
    <w:p w14:paraId="217D5BEC"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613C209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5ABAE8A4"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4F7BC6BA"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poznavanje temeljnih zakonskih določb, </w:t>
      </w:r>
    </w:p>
    <w:p w14:paraId="5A839DAB" w14:textId="77777777" w:rsidR="002C0D16" w:rsidRPr="009612A7" w:rsidRDefault="002C0D16" w:rsidP="003B3CC7">
      <w:pPr>
        <w:keepNext/>
        <w:keepLines/>
        <w:widowControl w:val="0"/>
        <w:numPr>
          <w:ilvl w:val="0"/>
          <w:numId w:val="21"/>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(internih) predpisov glede: prijavljanje poškodb pri delu, preizkus alkoholiziranosti, prva pomoč;</w:t>
      </w:r>
    </w:p>
    <w:p w14:paraId="064489A2"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o varnostnih znakih;</w:t>
      </w:r>
    </w:p>
    <w:p w14:paraId="0E60BD88"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iz požarnega varstva;</w:t>
      </w:r>
    </w:p>
    <w:p w14:paraId="3053CE4B"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varnega dela z nevarnimi snovmi;</w:t>
      </w:r>
    </w:p>
    <w:p w14:paraId="1A1DDC74"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ustreznega ravnanja z odpadki;</w:t>
      </w:r>
    </w:p>
    <w:p w14:paraId="069F1361"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urejenosti delovnih mest;</w:t>
      </w:r>
    </w:p>
    <w:p w14:paraId="1FB71D6C"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varne uporabe delovne opreme;</w:t>
      </w:r>
    </w:p>
    <w:p w14:paraId="4EF08004"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varstva pri delu pred nevarnostjo električnega toka;</w:t>
      </w:r>
    </w:p>
    <w:p w14:paraId="7B6BF3BD"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osnove uporabe osebne varovalne opreme;</w:t>
      </w:r>
    </w:p>
    <w:p w14:paraId="77729524"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varnega dvigovanja in prenašanja bremen;</w:t>
      </w:r>
    </w:p>
    <w:p w14:paraId="01D06D1C"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varnega dela na deloviščih.</w:t>
      </w:r>
    </w:p>
    <w:p w14:paraId="33F6755C"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p>
    <w:p w14:paraId="1101080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Posebne usposobljenosti:</w:t>
      </w:r>
    </w:p>
    <w:p w14:paraId="6F9D57C5"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023D0400" w14:textId="77777777" w:rsidR="002C0D16" w:rsidRPr="009612A7" w:rsidRDefault="002C0D16" w:rsidP="003B3CC7">
      <w:pPr>
        <w:keepNext/>
        <w:keepLines/>
        <w:widowControl w:val="0"/>
        <w:spacing w:after="0" w:line="240" w:lineRule="auto"/>
        <w:jc w:val="both"/>
        <w:rPr>
          <w:rFonts w:ascii="Open Sans" w:eastAsia="Times New Roman" w:hAnsi="Open Sans" w:cs="Open Sans"/>
          <w:color w:val="FF0000"/>
          <w:sz w:val="20"/>
          <w:szCs w:val="20"/>
          <w:lang w:eastAsia="sl-SI"/>
        </w:rPr>
      </w:pPr>
      <w:r w:rsidRPr="009612A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79CF28F9"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1B63C269"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Zdravstvena sposobnost delavcev:</w:t>
      </w:r>
    </w:p>
    <w:p w14:paraId="5D25FA8D"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1509ED3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38DDD901" w14:textId="77777777" w:rsidR="002C0D16" w:rsidRPr="009612A7" w:rsidRDefault="002C0D16" w:rsidP="003B3CC7">
      <w:pPr>
        <w:keepNext/>
        <w:keepLines/>
        <w:widowControl w:val="0"/>
        <w:spacing w:after="0" w:line="240" w:lineRule="auto"/>
        <w:jc w:val="both"/>
        <w:rPr>
          <w:rFonts w:ascii="Open Sans" w:eastAsia="Times New Roman" w:hAnsi="Open Sans" w:cs="Open Sans"/>
          <w:dstrike/>
          <w:color w:val="FF0000"/>
          <w:sz w:val="20"/>
          <w:szCs w:val="20"/>
          <w:lang w:eastAsia="sl-SI"/>
        </w:rPr>
      </w:pPr>
    </w:p>
    <w:p w14:paraId="31DAD188"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32A523E7"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045F121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Pisni sporazum na skupnih deloviščih:</w:t>
      </w:r>
    </w:p>
    <w:p w14:paraId="4E44ABAE"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B7B1112"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7B4AB7BA"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7C7752C0"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 </w:t>
      </w:r>
      <w:r w:rsidRPr="009612A7">
        <w:rPr>
          <w:rFonts w:ascii="Open Sans" w:eastAsia="Times New Roman" w:hAnsi="Open Sans" w:cs="Open Sans"/>
          <w:b/>
          <w:sz w:val="20"/>
          <w:szCs w:val="20"/>
          <w:lang w:eastAsia="sl-SI"/>
        </w:rPr>
        <w:t>Pisnim sporazumom</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b/>
          <w:sz w:val="20"/>
          <w:szCs w:val="20"/>
          <w:lang w:eastAsia="sl-SI"/>
        </w:rPr>
        <w:t>o skupnih varnostnih ukrepih in ravnanju z okoljem</w:t>
      </w:r>
      <w:r w:rsidRPr="009612A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08AE9D71"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2DDABE1C"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usklajeno izvajanje ukrepov, določenih s pisnim sporazumom, določita odgovorno osebo naročnika, to je skrbnika pogodbe.</w:t>
      </w:r>
    </w:p>
    <w:p w14:paraId="3BBC0BA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81779C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Interni predpisi:</w:t>
      </w:r>
    </w:p>
    <w:p w14:paraId="77A6BF8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30E4C6C"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6696B5D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ECB7E9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Požarnega reda:</w:t>
      </w:r>
    </w:p>
    <w:p w14:paraId="1FC4D74D"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5D847A64"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3E582ADD"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seznanitev z izvlečki iz požarnih redov (načrtom evakuacije),</w:t>
      </w:r>
    </w:p>
    <w:p w14:paraId="577146A3"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seznanitev z ukrepi v primeru požara (javljanje, gašenje začetnih požarov, evakuacija,…).</w:t>
      </w:r>
    </w:p>
    <w:p w14:paraId="2FAFB9B3"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0373E3BE"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Redni (ukrepi za varno delo) v delovnih prostorih naročnika:</w:t>
      </w:r>
    </w:p>
    <w:p w14:paraId="0FF4B017"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9142172"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izvajanju pogodbenih storitev v posameznih delovnih prostorih mora izvajalec striktno upoštevati določila:</w:t>
      </w:r>
    </w:p>
    <w:p w14:paraId="5453EA01"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obratovalnih redov,</w:t>
      </w:r>
    </w:p>
    <w:p w14:paraId="32450F2B"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dvoriščnih redov,</w:t>
      </w:r>
    </w:p>
    <w:p w14:paraId="1E63A031"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delavniških in drugih redov, ki so izobešeni na vidnih mestih.</w:t>
      </w:r>
    </w:p>
    <w:p w14:paraId="6F053AC9" w14:textId="77777777" w:rsidR="002C0D16" w:rsidRPr="009612A7" w:rsidRDefault="002C0D16" w:rsidP="003B3CC7">
      <w:pPr>
        <w:keepNext/>
        <w:keepLines/>
        <w:widowControl w:val="0"/>
        <w:spacing w:after="0" w:line="240" w:lineRule="auto"/>
        <w:ind w:left="720"/>
        <w:rPr>
          <w:rFonts w:ascii="Open Sans" w:eastAsia="Times New Roman" w:hAnsi="Open Sans" w:cs="Open Sans"/>
          <w:sz w:val="20"/>
          <w:szCs w:val="20"/>
          <w:lang w:eastAsia="sl-SI"/>
        </w:rPr>
      </w:pPr>
    </w:p>
    <w:p w14:paraId="36AD19B2"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lastRenderedPageBreak/>
        <w:t>Navodila za varno delo:</w:t>
      </w:r>
    </w:p>
    <w:p w14:paraId="29BF921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55345D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56AAC3EF"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obratovalne in druge rede (dvoriščni red, delavniški red, remontni red,…), </w:t>
      </w:r>
    </w:p>
    <w:p w14:paraId="702B9392"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varno delo z delovno opremo,</w:t>
      </w:r>
    </w:p>
    <w:p w14:paraId="52C92985"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navodilo za ravnanje z odpadki,</w:t>
      </w:r>
    </w:p>
    <w:p w14:paraId="0A4AB94C"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navodilo za ravnanje z nevarnimi snovmi,</w:t>
      </w:r>
    </w:p>
    <w:p w14:paraId="6FB35440"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druga varnostna navodila.</w:t>
      </w:r>
    </w:p>
    <w:p w14:paraId="4DB40B9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0F2C9E4F"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Varnostni znaki:</w:t>
      </w:r>
    </w:p>
    <w:p w14:paraId="3DC1EE0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3D463C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6045A6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400BFE99"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Osebna varovalna oprema:</w:t>
      </w:r>
    </w:p>
    <w:p w14:paraId="273318BD"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6E48C660" w14:textId="77777777" w:rsidR="002C0D16" w:rsidRPr="009612A7" w:rsidRDefault="002C0D16" w:rsidP="003B3CC7">
      <w:pPr>
        <w:keepNext/>
        <w:keepLines/>
        <w:widowControl w:val="0"/>
        <w:spacing w:after="0" w:line="240" w:lineRule="auto"/>
        <w:jc w:val="both"/>
        <w:rPr>
          <w:rFonts w:ascii="Open Sans" w:eastAsia="Times New Roman" w:hAnsi="Open Sans" w:cs="Open Sans"/>
          <w:color w:val="FF0000"/>
          <w:sz w:val="20"/>
          <w:szCs w:val="20"/>
          <w:lang w:eastAsia="sl-SI"/>
        </w:rPr>
      </w:pPr>
      <w:r w:rsidRPr="009612A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78EF4828"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0EB02D5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Delovna oprema:</w:t>
      </w:r>
    </w:p>
    <w:p w14:paraId="17C7C0AA"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653708B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Delovna oprema, ki bo uporabljena za izvedbo pogodbenih storitev mora biti skladna s predpisi.</w:t>
      </w:r>
    </w:p>
    <w:p w14:paraId="0B56D902"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1DCFEADC"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Delo na višini:</w:t>
      </w:r>
    </w:p>
    <w:p w14:paraId="4C71B83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p>
    <w:p w14:paraId="41B3E11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CCF9037"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31DC6BC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Odri</w:t>
      </w:r>
    </w:p>
    <w:p w14:paraId="70200E1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18CA06F7"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1979ED9A"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759CE570"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Izkopi in nevarne odprtine</w:t>
      </w:r>
    </w:p>
    <w:p w14:paraId="1F1AF83E"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u w:val="single"/>
          <w:lang w:eastAsia="sl-SI"/>
        </w:rPr>
      </w:pPr>
    </w:p>
    <w:p w14:paraId="68B2346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1791DB2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Izkope je potrebno ustrezno zavarovati pred zasutjem (razpiranje, zagatnice, prepoved odlaganja 1 m od roba izkopa, itd.).</w:t>
      </w:r>
    </w:p>
    <w:p w14:paraId="5191C27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FDEDBEC"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u w:val="single"/>
          <w:lang w:eastAsia="sl-SI"/>
        </w:rPr>
        <w:lastRenderedPageBreak/>
        <w:t>Snovi in pripravki</w:t>
      </w:r>
      <w:r w:rsidRPr="009612A7">
        <w:rPr>
          <w:rFonts w:ascii="Open Sans" w:eastAsia="Times New Roman" w:hAnsi="Open Sans" w:cs="Open Sans"/>
          <w:sz w:val="20"/>
          <w:szCs w:val="20"/>
          <w:lang w:eastAsia="sl-SI"/>
        </w:rPr>
        <w:t>:</w:t>
      </w:r>
    </w:p>
    <w:p w14:paraId="03A7D484"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8906F05" w14:textId="77777777" w:rsidR="002C0D16" w:rsidRPr="009612A7" w:rsidRDefault="002C0D16" w:rsidP="003B3CC7">
      <w:pPr>
        <w:keepNext/>
        <w:keepLines/>
        <w:widowControl w:val="0"/>
        <w:spacing w:after="0" w:line="240" w:lineRule="auto"/>
        <w:jc w:val="both"/>
        <w:rPr>
          <w:rFonts w:ascii="Open Sans" w:eastAsia="Times New Roman" w:hAnsi="Open Sans" w:cs="Open Sans"/>
          <w:color w:val="FF0000"/>
          <w:sz w:val="20"/>
          <w:szCs w:val="20"/>
          <w:lang w:eastAsia="sl-SI"/>
        </w:rPr>
      </w:pPr>
      <w:r w:rsidRPr="009612A7">
        <w:rPr>
          <w:rFonts w:ascii="Open Sans" w:eastAsia="Times New Roman" w:hAnsi="Open Sans" w:cs="Open Sans"/>
          <w:sz w:val="20"/>
          <w:szCs w:val="20"/>
          <w:lang w:eastAsia="sl-SI"/>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37FFECF5"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70323A2F"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u w:val="single"/>
          <w:lang w:eastAsia="sl-SI"/>
        </w:rPr>
        <w:t>Organizacija prve pomoči in reševanja poškodovanega/naglo obolelega delavca:</w:t>
      </w:r>
    </w:p>
    <w:p w14:paraId="51EF0C58"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5AB95BC4"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14025934"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3924E20E"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5700F579"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39847D10" w14:textId="0FC6C310" w:rsidR="005E6E5B" w:rsidRPr="009612A7" w:rsidRDefault="005E6E5B" w:rsidP="003B3CC7">
      <w:pPr>
        <w:keepNext/>
        <w:keepLines/>
        <w:spacing w:after="0" w:line="240" w:lineRule="auto"/>
        <w:ind w:right="-2"/>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 xml:space="preserve">Gospodarski subjekt izkaže izpolnjevanje pogojev s predložitvijo izpolnjene in podpisane priloge </w:t>
      </w:r>
      <w:r w:rsidRPr="009612A7">
        <w:rPr>
          <w:rFonts w:ascii="Open Sans" w:eastAsia="Times New Roman" w:hAnsi="Open Sans" w:cs="Open Sans"/>
          <w:b/>
          <w:sz w:val="20"/>
          <w:szCs w:val="20"/>
          <w:lang w:eastAsia="sl-SI"/>
        </w:rPr>
        <w:t xml:space="preserve">A </w:t>
      </w:r>
      <w:r w:rsidRPr="009612A7">
        <w:rPr>
          <w:rFonts w:ascii="Open Sans" w:eastAsia="Times New Roman" w:hAnsi="Open Sans" w:cs="Open Sans"/>
          <w:sz w:val="20"/>
          <w:szCs w:val="20"/>
          <w:lang w:eastAsia="sl-SI"/>
        </w:rPr>
        <w:t>in s podpisom</w:t>
      </w:r>
      <w:r w:rsidRPr="009612A7">
        <w:rPr>
          <w:rFonts w:ascii="Open Sans" w:eastAsia="Times New Roman" w:hAnsi="Open Sans" w:cs="Open Sans"/>
          <w:b/>
          <w:sz w:val="20"/>
          <w:szCs w:val="20"/>
          <w:lang w:eastAsia="sl-SI"/>
        </w:rPr>
        <w:t xml:space="preserve"> priloge </w:t>
      </w:r>
      <w:r w:rsidR="00782715">
        <w:rPr>
          <w:rFonts w:ascii="Open Sans" w:eastAsia="Times New Roman" w:hAnsi="Open Sans" w:cs="Open Sans"/>
          <w:b/>
          <w:sz w:val="20"/>
          <w:szCs w:val="20"/>
          <w:lang w:eastAsia="sl-SI"/>
        </w:rPr>
        <w:t>10</w:t>
      </w:r>
      <w:r w:rsidRPr="009612A7">
        <w:rPr>
          <w:rFonts w:ascii="Open Sans" w:eastAsia="Times New Roman" w:hAnsi="Open Sans" w:cs="Open Sans"/>
          <w:b/>
          <w:sz w:val="20"/>
          <w:szCs w:val="20"/>
          <w:lang w:eastAsia="sl-SI"/>
        </w:rPr>
        <w:t>.</w:t>
      </w:r>
    </w:p>
    <w:p w14:paraId="2ABEAE7F"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p w14:paraId="70391640" w14:textId="77777777" w:rsidR="005E6E5B" w:rsidRPr="009612A7" w:rsidRDefault="005E6E5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FINANČNA ZAVAROVANJA</w:t>
      </w:r>
    </w:p>
    <w:p w14:paraId="7A3CB7B5"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59178677" w14:textId="1C0FD434"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za zavarovanje izpolnitve svoje obveznosti do naročnika, naročniku predložiti bančne garancijo oziroma ustrezno kavcijsko zavarovanje. Bančna garancija oz. kavcijsko zavarovanje mora biti brezpogojno in plačljivo na prvi poziv ter izdano po vzorcih iz razpisne dokumentacije.</w:t>
      </w:r>
      <w:r w:rsidRPr="009612A7">
        <w:rPr>
          <w:rFonts w:ascii="Open Sans" w:eastAsia="Times New Roman" w:hAnsi="Open Sans" w:cs="Open Sans"/>
          <w:b/>
          <w:sz w:val="20"/>
          <w:szCs w:val="20"/>
          <w:lang w:eastAsia="sl-SI"/>
        </w:rPr>
        <w:t xml:space="preserve"> Finančno zavarovanje mora biti izdano s strani banke, ki ima sedež v RS in v slovenskem jeziku.</w:t>
      </w:r>
    </w:p>
    <w:p w14:paraId="768E6EC0"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513BAEB0"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Uporabljena valuta je EUR. Bančne garancije, ki jih izbrani ponudnik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79A9885A"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77E0CC8B" w14:textId="73B98F5B" w:rsidR="008D724A" w:rsidRPr="009612A7" w:rsidRDefault="008D724A"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Finančno zavarovanje </w:t>
      </w:r>
      <w:r w:rsidR="00AB52EF">
        <w:rPr>
          <w:rFonts w:ascii="Open Sans" w:eastAsia="Times New Roman" w:hAnsi="Open Sans" w:cs="Open Sans"/>
          <w:b/>
          <w:sz w:val="20"/>
          <w:szCs w:val="20"/>
          <w:lang w:eastAsia="sl-SI"/>
        </w:rPr>
        <w:t>za dobro izvedbo</w:t>
      </w:r>
      <w:r w:rsidRPr="009612A7">
        <w:rPr>
          <w:rFonts w:ascii="Open Sans" w:eastAsia="Times New Roman" w:hAnsi="Open Sans" w:cs="Open Sans"/>
          <w:b/>
          <w:sz w:val="20"/>
          <w:szCs w:val="20"/>
          <w:lang w:eastAsia="sl-SI"/>
        </w:rPr>
        <w:t xml:space="preserve"> pogodbenih obveznosti</w:t>
      </w:r>
    </w:p>
    <w:p w14:paraId="0613E769"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44A164D0" w14:textId="61FB2D41"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Izbrani ponudnik bo moral najkasneje v roku 15 (petnajstih) dni od sklenitve pogodbe predložiti naročniku bančno garancijo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višini 5% pogodbene vrednosti z DDV z dobo veljavnosti še najmanj 60 (šestdeset) dni po preteku veljavnosti pogodbe. </w:t>
      </w:r>
      <w:r w:rsidRPr="009612A7">
        <w:rPr>
          <w:rFonts w:ascii="Open Sans" w:eastAsia="Times New Roman" w:hAnsi="Open Sans" w:cs="Open Sans"/>
          <w:b/>
          <w:sz w:val="20"/>
          <w:szCs w:val="20"/>
          <w:lang w:eastAsia="sl-SI"/>
        </w:rPr>
        <w:t>Finančno zavarovanje mora biti izdano s strani banke, ki ima sedež v RS in v slovenskem jeziku.</w:t>
      </w:r>
      <w:r w:rsidRPr="009612A7">
        <w:rPr>
          <w:rFonts w:ascii="Open Sans" w:eastAsia="Times New Roman" w:hAnsi="Open Sans" w:cs="Open Sans"/>
          <w:sz w:val="20"/>
          <w:szCs w:val="20"/>
          <w:lang w:eastAsia="sl-SI"/>
        </w:rPr>
        <w:t xml:space="preserve">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mora biti nepreklicno, brezpogojno in plačljivo na prvi poziv.</w:t>
      </w:r>
    </w:p>
    <w:p w14:paraId="7EA545D7"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257557D9" w14:textId="50B0D020"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je dolžan predložiti novo (ustrezno podaljšano ali povišano)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kolikor se pogodbeni rok ali pogodbena vrednost spremenita.</w:t>
      </w:r>
    </w:p>
    <w:p w14:paraId="21B7D45C"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245A8D90" w14:textId="26B04224"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izbrani ponudnik ne bo izpolnjeval svojih pogodbenih obveznosti, bo naročnik unovčil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in odstopil od pogodbe, brez kakršnekoli obveznosti do izbranega izvajalca.</w:t>
      </w:r>
    </w:p>
    <w:p w14:paraId="40F5935F"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282376FC" w14:textId="62F4BA21"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Vzorec finančnega zavarovanja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je priložen tej razpisni dokumentaciji.</w:t>
      </w:r>
    </w:p>
    <w:p w14:paraId="7398625B"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380241D5" w14:textId="77777777" w:rsidR="008D724A" w:rsidRPr="009612A7" w:rsidRDefault="008D724A"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DOKAZILA:</w:t>
      </w:r>
    </w:p>
    <w:p w14:paraId="49A45D1F"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Gospodarski subjekt izpolni zahtevo, da se strinja s vsebino vzorca finančnega zavarovanja s predložitvijo izpolnjenega in podpisanega Priloge A.</w:t>
      </w:r>
    </w:p>
    <w:p w14:paraId="419558CF"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p>
    <w:p w14:paraId="197CE248" w14:textId="053A2F2A" w:rsidR="005E6E5B" w:rsidRPr="009612A7" w:rsidRDefault="005E6E5B" w:rsidP="003B3CC7">
      <w:pPr>
        <w:keepNext/>
        <w:keepLines/>
        <w:numPr>
          <w:ilvl w:val="1"/>
          <w:numId w:val="2"/>
        </w:numPr>
        <w:spacing w:after="0" w:line="240" w:lineRule="auto"/>
        <w:jc w:val="both"/>
        <w:outlineLvl w:val="0"/>
        <w:rPr>
          <w:rFonts w:ascii="Open Sans" w:eastAsia="Times New Roman" w:hAnsi="Open Sans" w:cs="Open Sans"/>
          <w:b/>
          <w:sz w:val="20"/>
          <w:szCs w:val="20"/>
          <w:lang w:eastAsia="sl-SI"/>
        </w:rPr>
      </w:pPr>
      <w:bookmarkStart w:id="27" w:name="_Toc495914061"/>
      <w:r w:rsidRPr="009612A7">
        <w:rPr>
          <w:rFonts w:ascii="Open Sans" w:eastAsia="Times New Roman" w:hAnsi="Open Sans" w:cs="Open Sans"/>
          <w:b/>
          <w:sz w:val="20"/>
          <w:szCs w:val="20"/>
          <w:lang w:eastAsia="sl-SI"/>
        </w:rPr>
        <w:t xml:space="preserve">Finančno zavarovanje </w:t>
      </w:r>
      <w:r w:rsidR="00AB52EF">
        <w:rPr>
          <w:rFonts w:ascii="Open Sans" w:eastAsia="Times New Roman" w:hAnsi="Open Sans" w:cs="Open Sans"/>
          <w:b/>
          <w:sz w:val="20"/>
          <w:szCs w:val="20"/>
          <w:lang w:eastAsia="sl-SI"/>
        </w:rPr>
        <w:t>za odpravo</w:t>
      </w:r>
      <w:r w:rsidRPr="009612A7">
        <w:rPr>
          <w:rFonts w:ascii="Open Sans" w:eastAsia="Times New Roman" w:hAnsi="Open Sans" w:cs="Open Sans"/>
          <w:b/>
          <w:sz w:val="20"/>
          <w:szCs w:val="20"/>
          <w:lang w:eastAsia="sl-SI"/>
        </w:rPr>
        <w:t xml:space="preserve"> napak v garancijskem roku</w:t>
      </w:r>
      <w:bookmarkEnd w:id="27"/>
    </w:p>
    <w:p w14:paraId="670198E7"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p>
    <w:p w14:paraId="4353D153" w14:textId="469DD0C9"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Izbrani ponudnik bo moral v roku 15 (petnajst) dni po uspešnem zaključku vseh pogodbenih obveznosti, ki se ugotovijo s podpisom zapisnika o izvedenih vseh pogodbenih del</w:t>
      </w:r>
      <w:r w:rsidR="00205DED" w:rsidRPr="009612A7">
        <w:rPr>
          <w:rFonts w:ascii="Open Sans" w:eastAsia="Times New Roman" w:hAnsi="Open Sans" w:cs="Open Sans"/>
          <w:sz w:val="20"/>
          <w:szCs w:val="20"/>
          <w:lang w:eastAsia="sl-SI"/>
        </w:rPr>
        <w:t>ih</w:t>
      </w:r>
      <w:r w:rsidRPr="009612A7">
        <w:rPr>
          <w:rFonts w:ascii="Open Sans" w:eastAsia="Times New Roman" w:hAnsi="Open Sans" w:cs="Open Sans"/>
          <w:sz w:val="20"/>
          <w:szCs w:val="20"/>
          <w:lang w:eastAsia="sl-SI"/>
        </w:rPr>
        <w:t xml:space="preserve"> s strani obeh pogodbenih strank oziroma njunih predstavnikov, predložiti naročniku bančno garancijo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 skladu s pogodbo in sicer v višini 5% </w:t>
      </w:r>
      <w:r w:rsidR="004C081C" w:rsidRPr="009612A7">
        <w:rPr>
          <w:rFonts w:ascii="Open Sans" w:eastAsia="Times New Roman" w:hAnsi="Open Sans" w:cs="Open Sans"/>
          <w:sz w:val="20"/>
          <w:szCs w:val="20"/>
          <w:lang w:eastAsia="sl-SI"/>
        </w:rPr>
        <w:t>pogodbene vrednosti</w:t>
      </w:r>
      <w:r w:rsidRPr="009612A7">
        <w:rPr>
          <w:rFonts w:ascii="Open Sans" w:eastAsia="Times New Roman" w:hAnsi="Open Sans" w:cs="Open Sans"/>
          <w:sz w:val="20"/>
          <w:szCs w:val="20"/>
          <w:lang w:eastAsia="sl-SI"/>
        </w:rPr>
        <w:t xml:space="preserve"> z DDV. </w:t>
      </w:r>
      <w:r w:rsidRPr="009612A7">
        <w:rPr>
          <w:rFonts w:ascii="Open Sans" w:eastAsia="Times New Roman" w:hAnsi="Open Sans" w:cs="Open Sans"/>
          <w:b/>
          <w:sz w:val="20"/>
          <w:szCs w:val="20"/>
          <w:lang w:eastAsia="sl-SI"/>
        </w:rPr>
        <w:t>Finančno zavarovanje mora biti izdano s strani banke, ki ima sedež v RS in v slovenskem jeziku.</w:t>
      </w:r>
      <w:r w:rsidR="00097DBD" w:rsidRPr="00097DBD">
        <w:rPr>
          <w:rFonts w:ascii="Open Sans" w:eastAsia="Times New Roman" w:hAnsi="Open Sans" w:cs="Open Sans"/>
          <w:sz w:val="20"/>
          <w:szCs w:val="20"/>
          <w:lang w:eastAsia="sl-SI"/>
        </w:rPr>
        <w:t xml:space="preserve"> </w:t>
      </w:r>
      <w:r w:rsidR="00097DBD" w:rsidRPr="009612A7">
        <w:rPr>
          <w:rFonts w:ascii="Open Sans" w:eastAsia="Times New Roman" w:hAnsi="Open Sans" w:cs="Open Sans"/>
          <w:sz w:val="20"/>
          <w:szCs w:val="20"/>
          <w:lang w:eastAsia="sl-SI"/>
        </w:rPr>
        <w:t xml:space="preserve">Finančno zavarovanje </w:t>
      </w:r>
      <w:r w:rsidR="00097DBD">
        <w:rPr>
          <w:rFonts w:ascii="Open Sans" w:eastAsia="Times New Roman" w:hAnsi="Open Sans" w:cs="Open Sans"/>
          <w:sz w:val="20"/>
          <w:szCs w:val="20"/>
          <w:lang w:eastAsia="sl-SI"/>
        </w:rPr>
        <w:t xml:space="preserve">za </w:t>
      </w:r>
      <w:r w:rsidR="00097DBD" w:rsidRPr="00097DBD">
        <w:rPr>
          <w:rFonts w:ascii="Open Sans" w:eastAsia="Times New Roman" w:hAnsi="Open Sans" w:cs="Open Sans"/>
          <w:sz w:val="20"/>
          <w:szCs w:val="20"/>
          <w:lang w:eastAsia="sl-SI"/>
        </w:rPr>
        <w:t>odpravo napak v garancijskem roku</w:t>
      </w:r>
      <w:r w:rsidR="00097DBD" w:rsidRPr="00097DBD">
        <w:rPr>
          <w:rFonts w:ascii="Open Sans" w:eastAsia="Times New Roman" w:hAnsi="Open Sans" w:cs="Open Sans"/>
          <w:sz w:val="20"/>
          <w:szCs w:val="20"/>
          <w:lang w:eastAsia="sl-SI"/>
        </w:rPr>
        <w:t xml:space="preserve"> </w:t>
      </w:r>
      <w:r w:rsidR="00097DBD" w:rsidRPr="009612A7">
        <w:rPr>
          <w:rFonts w:ascii="Open Sans" w:eastAsia="Times New Roman" w:hAnsi="Open Sans" w:cs="Open Sans"/>
          <w:sz w:val="20"/>
          <w:szCs w:val="20"/>
          <w:lang w:eastAsia="sl-SI"/>
        </w:rPr>
        <w:t>mora biti nepreklicno, brezpogojno in plačljivo na prvi poziv.</w:t>
      </w:r>
    </w:p>
    <w:p w14:paraId="01923D37"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62431536" w14:textId="797A982A"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izbrani ponudnik na naročnikov poziv ne bo priložil bančne garancije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lahko naročnik unovči bančno garancijo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brez kakršnekoli obveznosti do izbranega ponudnika. </w:t>
      </w:r>
    </w:p>
    <w:p w14:paraId="4291953B"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6616CADA" w14:textId="73581C05" w:rsidR="008D724A" w:rsidRPr="009612A7" w:rsidRDefault="008D724A"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Bančna garancija </w:t>
      </w:r>
      <w:r w:rsidR="00AB52EF">
        <w:rPr>
          <w:rFonts w:ascii="Open Sans" w:eastAsia="Times New Roman" w:hAnsi="Open Sans" w:cs="Open Sans"/>
          <w:bCs/>
          <w:sz w:val="20"/>
          <w:szCs w:val="20"/>
          <w:lang w:eastAsia="sl-SI"/>
        </w:rPr>
        <w:t>za odpravo</w:t>
      </w:r>
      <w:r w:rsidRPr="009612A7">
        <w:rPr>
          <w:rFonts w:ascii="Open Sans" w:eastAsia="Times New Roman" w:hAnsi="Open Sans" w:cs="Open Sans"/>
          <w:bCs/>
          <w:sz w:val="20"/>
          <w:szCs w:val="20"/>
          <w:lang w:eastAsia="sl-SI"/>
        </w:rPr>
        <w:t xml:space="preserve"> napak v garancijskem roku velja za material in za kakovost izvedenih pogodbenih obveznosti in mora veljati še 30 dni po poteku najdaljšega garancijskega roka (torej mora veljati: celoten garancijski rok določen v pogodbi + 30 dni), določenega v pogodbi.</w:t>
      </w:r>
    </w:p>
    <w:p w14:paraId="137105E8" w14:textId="77777777" w:rsidR="008D724A" w:rsidRPr="009612A7" w:rsidRDefault="008D724A" w:rsidP="003B3CC7">
      <w:pPr>
        <w:keepNext/>
        <w:keepLines/>
        <w:spacing w:after="0" w:line="240" w:lineRule="auto"/>
        <w:jc w:val="both"/>
        <w:rPr>
          <w:rFonts w:ascii="Open Sans" w:eastAsia="Times New Roman" w:hAnsi="Open Sans" w:cs="Open Sans"/>
          <w:bCs/>
          <w:sz w:val="20"/>
          <w:szCs w:val="20"/>
          <w:lang w:eastAsia="sl-SI"/>
        </w:rPr>
      </w:pPr>
    </w:p>
    <w:p w14:paraId="71FC60A8" w14:textId="1637E5E1" w:rsidR="008D724A" w:rsidRPr="009612A7" w:rsidRDefault="008D724A"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Bančno garancijo </w:t>
      </w:r>
      <w:r w:rsidR="00AB52EF">
        <w:rPr>
          <w:rFonts w:ascii="Open Sans" w:eastAsia="Times New Roman" w:hAnsi="Open Sans" w:cs="Open Sans"/>
          <w:bCs/>
          <w:sz w:val="20"/>
          <w:szCs w:val="20"/>
          <w:lang w:eastAsia="sl-SI"/>
        </w:rPr>
        <w:t>za odpravo</w:t>
      </w:r>
      <w:r w:rsidRPr="009612A7">
        <w:rPr>
          <w:rFonts w:ascii="Open Sans" w:eastAsia="Times New Roman" w:hAnsi="Open Sans" w:cs="Open Sans"/>
          <w:bCs/>
          <w:sz w:val="20"/>
          <w:szCs w:val="20"/>
          <w:lang w:eastAsia="sl-SI"/>
        </w:rPr>
        <w:t xml:space="preserve"> napak v garancijskem roku bo naročnik unovčil za poplačilo stroškov </w:t>
      </w:r>
      <w:r w:rsidR="00AB52EF">
        <w:rPr>
          <w:rFonts w:ascii="Open Sans" w:eastAsia="Times New Roman" w:hAnsi="Open Sans" w:cs="Open Sans"/>
          <w:bCs/>
          <w:sz w:val="20"/>
          <w:szCs w:val="20"/>
          <w:lang w:eastAsia="sl-SI"/>
        </w:rPr>
        <w:t>za odpravo</w:t>
      </w:r>
      <w:r w:rsidRPr="009612A7">
        <w:rPr>
          <w:rFonts w:ascii="Open Sans" w:eastAsia="Times New Roman" w:hAnsi="Open Sans" w:cs="Open Sans"/>
          <w:bCs/>
          <w:sz w:val="20"/>
          <w:szCs w:val="20"/>
          <w:lang w:eastAsia="sl-SI"/>
        </w:rPr>
        <w:t xml:space="preserve"> napak, v kolikor jih ne bo odpravil izvajalec niti v dodatnem roku.</w:t>
      </w:r>
    </w:p>
    <w:p w14:paraId="7A1502E4"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131CDA65" w14:textId="315787AA"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Vzorec finančnega zavarovanja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je priložen tej razpisni dokumentaciji.</w:t>
      </w:r>
    </w:p>
    <w:p w14:paraId="54F30804" w14:textId="77777777" w:rsidR="005E6E5B" w:rsidRPr="009612A7" w:rsidRDefault="005E6E5B" w:rsidP="003B3CC7">
      <w:pPr>
        <w:keepNext/>
        <w:keepLines/>
        <w:spacing w:after="0" w:line="240" w:lineRule="auto"/>
        <w:jc w:val="both"/>
        <w:rPr>
          <w:rFonts w:ascii="Open Sans" w:hAnsi="Open Sans" w:cs="Open Sans"/>
          <w:sz w:val="20"/>
          <w:szCs w:val="20"/>
        </w:rPr>
      </w:pPr>
    </w:p>
    <w:p w14:paraId="0A876B8E" w14:textId="77777777" w:rsidR="005E6E5B" w:rsidRPr="009612A7" w:rsidRDefault="005E6E5B" w:rsidP="003B3CC7">
      <w:pPr>
        <w:keepNext/>
        <w:keepLines/>
        <w:spacing w:after="0" w:line="240" w:lineRule="auto"/>
        <w:jc w:val="both"/>
        <w:rPr>
          <w:rFonts w:ascii="Open Sans" w:hAnsi="Open Sans" w:cs="Open Sans"/>
          <w:b/>
          <w:sz w:val="20"/>
          <w:szCs w:val="20"/>
        </w:rPr>
      </w:pPr>
      <w:r w:rsidRPr="009612A7">
        <w:rPr>
          <w:rFonts w:ascii="Open Sans" w:hAnsi="Open Sans" w:cs="Open Sans"/>
          <w:b/>
          <w:sz w:val="20"/>
          <w:szCs w:val="20"/>
        </w:rPr>
        <w:t>DOKAZILA:</w:t>
      </w:r>
    </w:p>
    <w:p w14:paraId="0835E1DC" w14:textId="77777777" w:rsidR="005E6E5B" w:rsidRPr="009612A7" w:rsidRDefault="005E6E5B"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16265C0A"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p>
    <w:p w14:paraId="58A59810" w14:textId="77777777" w:rsidR="005E6E5B" w:rsidRPr="009612A7" w:rsidRDefault="005E6E5B"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OPOZORILO:</w:t>
      </w:r>
    </w:p>
    <w:p w14:paraId="39F7FC2E"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3A1EAC8D" w14:textId="77777777" w:rsidR="00506332" w:rsidRPr="009612A7" w:rsidRDefault="00506332" w:rsidP="003B3CC7">
      <w:pPr>
        <w:keepNext/>
        <w:keepLines/>
        <w:spacing w:after="0" w:line="240" w:lineRule="auto"/>
        <w:jc w:val="both"/>
        <w:rPr>
          <w:rFonts w:ascii="Open Sans" w:hAnsi="Open Sans" w:cs="Open Sans"/>
          <w:sz w:val="20"/>
          <w:szCs w:val="20"/>
        </w:rPr>
      </w:pPr>
    </w:p>
    <w:p w14:paraId="266E6CB5" w14:textId="77777777" w:rsidR="002C0D16" w:rsidRPr="009612A7" w:rsidRDefault="002C0D16"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754D1F56" w14:textId="77777777" w:rsidR="002C0D16" w:rsidRPr="009612A7" w:rsidRDefault="002C0D16" w:rsidP="003B3CC7">
      <w:pPr>
        <w:keepNext/>
        <w:keepLines/>
        <w:spacing w:after="0" w:line="240" w:lineRule="auto"/>
        <w:jc w:val="both"/>
        <w:rPr>
          <w:rFonts w:ascii="Open Sans" w:eastAsia="Times New Roman" w:hAnsi="Open Sans" w:cs="Open Sans"/>
          <w:b/>
          <w:sz w:val="20"/>
          <w:szCs w:val="20"/>
          <w:lang w:eastAsia="sl-SI"/>
        </w:rPr>
      </w:pPr>
    </w:p>
    <w:p w14:paraId="2AB8204D"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74BBFFC3"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6B4FDB37"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45006405"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p w14:paraId="126DCFD7" w14:textId="77777777" w:rsidR="00866A16" w:rsidRDefault="00866A16">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B0A0077" w14:textId="3745F8FD" w:rsidR="007C663C" w:rsidRPr="009612A7" w:rsidRDefault="007C663C"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 xml:space="preserve">MERILA IN KRITERIJI OCENJEVANJA </w:t>
      </w:r>
    </w:p>
    <w:p w14:paraId="09C0973F" w14:textId="77777777" w:rsidR="007C663C" w:rsidRPr="009612A7" w:rsidRDefault="007C663C" w:rsidP="003B3CC7">
      <w:pPr>
        <w:keepNext/>
        <w:keepLines/>
        <w:spacing w:after="0" w:line="240" w:lineRule="auto"/>
        <w:jc w:val="both"/>
        <w:rPr>
          <w:rFonts w:ascii="Open Sans" w:eastAsia="Times New Roman" w:hAnsi="Open Sans" w:cs="Open Sans"/>
          <w:b/>
          <w:sz w:val="20"/>
          <w:szCs w:val="20"/>
          <w:lang w:eastAsia="sl-SI"/>
        </w:rPr>
      </w:pPr>
    </w:p>
    <w:p w14:paraId="3C770056" w14:textId="77777777" w:rsidR="00703916" w:rsidRPr="009612A7" w:rsidRDefault="00703916" w:rsidP="003B3CC7">
      <w:pPr>
        <w:keepNext/>
        <w:keepLines/>
        <w:numPr>
          <w:ilvl w:val="1"/>
          <w:numId w:val="2"/>
        </w:numPr>
        <w:tabs>
          <w:tab w:val="left" w:pos="540"/>
        </w:tabs>
        <w:spacing w:after="0" w:line="240" w:lineRule="auto"/>
        <w:jc w:val="both"/>
        <w:rPr>
          <w:rFonts w:ascii="Open Sans" w:hAnsi="Open Sans" w:cs="Open Sans"/>
          <w:b/>
          <w:sz w:val="20"/>
          <w:szCs w:val="20"/>
        </w:rPr>
      </w:pPr>
      <w:r w:rsidRPr="009612A7">
        <w:rPr>
          <w:rFonts w:ascii="Open Sans" w:hAnsi="Open Sans" w:cs="Open Sans"/>
          <w:b/>
          <w:sz w:val="20"/>
          <w:szCs w:val="20"/>
        </w:rPr>
        <w:t>Izbira ponudnika in merila</w:t>
      </w:r>
    </w:p>
    <w:p w14:paraId="3C54C2C7" w14:textId="77777777" w:rsidR="00703916" w:rsidRPr="009612A7" w:rsidRDefault="00703916" w:rsidP="003B3CC7">
      <w:pPr>
        <w:keepNext/>
        <w:keepLines/>
        <w:tabs>
          <w:tab w:val="left" w:pos="540"/>
          <w:tab w:val="left" w:pos="720"/>
        </w:tabs>
        <w:spacing w:after="0" w:line="240" w:lineRule="auto"/>
        <w:jc w:val="both"/>
        <w:rPr>
          <w:rFonts w:ascii="Open Sans" w:hAnsi="Open Sans" w:cs="Open Sans"/>
          <w:b/>
          <w:sz w:val="20"/>
          <w:szCs w:val="20"/>
        </w:rPr>
      </w:pPr>
    </w:p>
    <w:p w14:paraId="593D92A0" w14:textId="77777777" w:rsidR="008A5F27" w:rsidRPr="009612A7" w:rsidRDefault="008A5F27"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Merilo za izbiro ekonomsko najugodnejšega ponudnika je ponudbena vrednost brez DDV, ki jo bo ponudnik na izvedenih pogajanjih v zadnjem-končnem krogu pogajanj, oddal, ob izpolnjevanju vseh pogojev in zahtev naročnika, navedenih v razpisni dokumentaciji. </w:t>
      </w:r>
      <w:r w:rsidRPr="009612A7">
        <w:rPr>
          <w:rFonts w:ascii="Open Sans" w:eastAsia="Times New Roman" w:hAnsi="Open Sans" w:cs="Open Sans"/>
          <w:sz w:val="20"/>
          <w:szCs w:val="20"/>
          <w:lang w:eastAsia="sl-SI"/>
        </w:rPr>
        <w:t xml:space="preserve">Če se ponudnik ne bo odzval na naročnikovo povabilo na pogajanja in ne bo predložil nove oz. končne ponudbe, bo naročnik v postopku pogajanj kot končno ponudbo upošteval ponudnikovo zadnjo predloženo ponudbo. </w:t>
      </w:r>
      <w:r w:rsidRPr="009612A7">
        <w:rPr>
          <w:rFonts w:ascii="Open Sans" w:hAnsi="Open Sans" w:cs="Open Sans"/>
          <w:sz w:val="20"/>
          <w:szCs w:val="20"/>
        </w:rPr>
        <w:t xml:space="preserve">V primeru dveh ali več ponudb z enako skupno ponudbeno vrednost v EUR brez DDV, bo naročnik dal prednost ponudniku, ki je prej (časovno – po datumu in uri) oddal končno ponudbo v informacijski sistem e-JN. Naročnik bo oddal naročilo in sklenil pogodbo s ponudnikom, ki </w:t>
      </w:r>
      <w:bookmarkStart w:id="28" w:name="_Hlk223509920"/>
      <w:r w:rsidRPr="009612A7">
        <w:rPr>
          <w:rFonts w:ascii="Open Sans" w:hAnsi="Open Sans" w:cs="Open Sans"/>
          <w:sz w:val="20"/>
          <w:szCs w:val="20"/>
        </w:rPr>
        <w:t>bo po izvedenih pogajanjih oddal ekonomsko najugodnejšo ponudbo</w:t>
      </w:r>
      <w:bookmarkEnd w:id="28"/>
      <w:r w:rsidRPr="009612A7">
        <w:rPr>
          <w:rFonts w:ascii="Open Sans" w:hAnsi="Open Sans" w:cs="Open Sans"/>
          <w:sz w:val="20"/>
          <w:szCs w:val="20"/>
        </w:rPr>
        <w:t>.</w:t>
      </w:r>
    </w:p>
    <w:p w14:paraId="3CF53727" w14:textId="77777777" w:rsidR="00892351" w:rsidRPr="009612A7" w:rsidRDefault="00892351" w:rsidP="003B3CC7">
      <w:pPr>
        <w:keepNext/>
        <w:keepLines/>
        <w:spacing w:after="0" w:line="240" w:lineRule="auto"/>
        <w:jc w:val="both"/>
        <w:rPr>
          <w:rFonts w:ascii="Open Sans" w:hAnsi="Open Sans" w:cs="Open Sans"/>
          <w:b/>
          <w:sz w:val="20"/>
          <w:szCs w:val="20"/>
        </w:rPr>
      </w:pPr>
    </w:p>
    <w:p w14:paraId="26519CF9" w14:textId="77777777" w:rsidR="00BB196B" w:rsidRPr="009612A7" w:rsidRDefault="00BB196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NAVODILA PONUDNIKOM ZA IZDELAVO PONUDBE IN NAČIN ZA PREDLOŽITEV PONUDB</w:t>
      </w:r>
    </w:p>
    <w:p w14:paraId="23FFD314" w14:textId="77777777" w:rsidR="00086FA1" w:rsidRPr="009612A7" w:rsidRDefault="00086FA1" w:rsidP="003B3CC7">
      <w:pPr>
        <w:keepNext/>
        <w:keepLines/>
        <w:spacing w:after="0" w:line="240" w:lineRule="auto"/>
        <w:ind w:left="360"/>
        <w:jc w:val="both"/>
        <w:rPr>
          <w:rFonts w:ascii="Open Sans" w:eastAsia="Times New Roman" w:hAnsi="Open Sans" w:cs="Open Sans"/>
          <w:b/>
          <w:sz w:val="20"/>
          <w:szCs w:val="20"/>
          <w:lang w:eastAsia="sl-SI"/>
        </w:rPr>
      </w:pPr>
    </w:p>
    <w:p w14:paraId="285158D8" w14:textId="77777777" w:rsidR="00BB196B" w:rsidRPr="009612A7" w:rsidRDefault="00BB196B"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Način in navodila za predložitev ponudb</w:t>
      </w:r>
    </w:p>
    <w:p w14:paraId="53CA213F" w14:textId="77777777" w:rsidR="006B2207" w:rsidRPr="009612A7" w:rsidRDefault="006B2207" w:rsidP="003B3CC7">
      <w:pPr>
        <w:keepNext/>
        <w:keepLines/>
        <w:spacing w:after="0" w:line="240" w:lineRule="auto"/>
        <w:jc w:val="both"/>
        <w:rPr>
          <w:rFonts w:ascii="Open Sans" w:eastAsia="Times New Roman" w:hAnsi="Open Sans" w:cs="Open Sans"/>
          <w:b/>
          <w:sz w:val="20"/>
          <w:szCs w:val="20"/>
          <w:lang w:eastAsia="sl-SI"/>
        </w:rPr>
      </w:pPr>
    </w:p>
    <w:p w14:paraId="0C6A525E" w14:textId="77777777" w:rsidR="003052D6" w:rsidRPr="009612A7" w:rsidRDefault="003052D6" w:rsidP="003B3CC7">
      <w:pPr>
        <w:pStyle w:val="Telobesedila3"/>
        <w:keepNext/>
        <w:keepLines/>
        <w:rPr>
          <w:rFonts w:ascii="Open Sans" w:hAnsi="Open Sans" w:cs="Open Sans"/>
          <w:sz w:val="20"/>
        </w:rPr>
      </w:pPr>
      <w:r w:rsidRPr="009612A7">
        <w:rPr>
          <w:rFonts w:ascii="Open Sans" w:hAnsi="Open Sans" w:cs="Open Sans"/>
          <w:sz w:val="20"/>
        </w:rPr>
        <w:t xml:space="preserve">Ponudniki morajo ponudbe predložiti v informacijski sistem e-JN (v nadaljevanju: sistem e-JN) na spletnem naslovu </w:t>
      </w:r>
      <w:hyperlink r:id="rId12" w:history="1">
        <w:r w:rsidRPr="009612A7">
          <w:rPr>
            <w:rStyle w:val="Hiperpovezava"/>
            <w:rFonts w:ascii="Open Sans" w:hAnsi="Open Sans" w:cs="Open Sans"/>
            <w:sz w:val="20"/>
          </w:rPr>
          <w:t>https://ejn.gov.si</w:t>
        </w:r>
      </w:hyperlink>
      <w:r w:rsidRPr="009612A7">
        <w:rPr>
          <w:rFonts w:ascii="Open Sans" w:hAnsi="Open Sans" w:cs="Open Sans"/>
          <w:sz w:val="20"/>
        </w:rPr>
        <w:t xml:space="preserve">, v skladu s točko 3 dokumenta Navodila za uporabo informacijskega sistema e-JN: PONUDNIKI, ki je del te razpisne dokumentacije in objavljen na spletnem naslovu </w:t>
      </w:r>
      <w:hyperlink r:id="rId13" w:history="1">
        <w:r w:rsidRPr="009612A7">
          <w:rPr>
            <w:rStyle w:val="Hiperpovezava"/>
            <w:rFonts w:ascii="Open Sans" w:hAnsi="Open Sans" w:cs="Open Sans"/>
            <w:sz w:val="20"/>
          </w:rPr>
          <w:t>https://ejn.gov.si</w:t>
        </w:r>
      </w:hyperlink>
      <w:r w:rsidRPr="009612A7">
        <w:rPr>
          <w:rFonts w:ascii="Open Sans" w:hAnsi="Open Sans" w:cs="Open Sans"/>
          <w:sz w:val="20"/>
        </w:rPr>
        <w:t>.</w:t>
      </w:r>
    </w:p>
    <w:p w14:paraId="65E6A9E0" w14:textId="77777777" w:rsidR="003052D6" w:rsidRPr="009612A7" w:rsidRDefault="003052D6" w:rsidP="003B3CC7">
      <w:pPr>
        <w:pStyle w:val="Telobesedila3"/>
        <w:keepNext/>
        <w:keepLines/>
        <w:rPr>
          <w:rFonts w:ascii="Open Sans" w:hAnsi="Open Sans" w:cs="Open Sans"/>
          <w:sz w:val="20"/>
        </w:rPr>
      </w:pPr>
    </w:p>
    <w:p w14:paraId="5D0FEC63" w14:textId="77777777" w:rsidR="003052D6" w:rsidRPr="009612A7" w:rsidRDefault="003052D6" w:rsidP="003B3CC7">
      <w:pPr>
        <w:pStyle w:val="Telobesedila3"/>
        <w:keepNext/>
        <w:keepLines/>
        <w:rPr>
          <w:rFonts w:ascii="Open Sans" w:hAnsi="Open Sans" w:cs="Open Sans"/>
          <w:sz w:val="20"/>
        </w:rPr>
      </w:pPr>
      <w:r w:rsidRPr="009612A7">
        <w:rPr>
          <w:rFonts w:ascii="Open Sans" w:hAnsi="Open Sans" w:cs="Open Sans"/>
          <w:sz w:val="20"/>
        </w:rPr>
        <w:t xml:space="preserve">Ponudnik se mora pred oddajo ponudbe registrirati na spletnem naslovu </w:t>
      </w:r>
      <w:hyperlink r:id="rId14" w:history="1">
        <w:r w:rsidRPr="009612A7">
          <w:rPr>
            <w:rStyle w:val="Hiperpovezava"/>
            <w:rFonts w:ascii="Open Sans" w:hAnsi="Open Sans" w:cs="Open Sans"/>
            <w:sz w:val="20"/>
          </w:rPr>
          <w:t>https://ejn.gov.si</w:t>
        </w:r>
      </w:hyperlink>
      <w:r w:rsidRPr="009612A7">
        <w:rPr>
          <w:rFonts w:ascii="Open Sans" w:hAnsi="Open Sans" w:cs="Open Sans"/>
          <w:sz w:val="20"/>
        </w:rPr>
        <w:t>, v skladu z Navodili za uporabo informacijskega sistema e-JN. Če je ponudnik že registriran v sistem e-JN, se v aplikacijo prijavi na istem naslovu.</w:t>
      </w:r>
    </w:p>
    <w:p w14:paraId="46EC6F07" w14:textId="77777777" w:rsidR="003052D6" w:rsidRPr="009612A7" w:rsidRDefault="003052D6" w:rsidP="003B3CC7">
      <w:pPr>
        <w:pStyle w:val="Telobesedila3"/>
        <w:keepNext/>
        <w:keepLines/>
        <w:rPr>
          <w:rFonts w:ascii="Open Sans" w:hAnsi="Open Sans" w:cs="Open Sans"/>
          <w:sz w:val="20"/>
        </w:rPr>
      </w:pPr>
    </w:p>
    <w:p w14:paraId="776C29F2" w14:textId="77777777" w:rsidR="003052D6" w:rsidRPr="009612A7" w:rsidRDefault="003052D6" w:rsidP="003B3CC7">
      <w:pPr>
        <w:pStyle w:val="Telobesedila3"/>
        <w:keepNext/>
        <w:keepLines/>
        <w:rPr>
          <w:rFonts w:ascii="Open Sans" w:hAnsi="Open Sans" w:cs="Open Sans"/>
          <w:sz w:val="20"/>
        </w:rPr>
      </w:pPr>
      <w:r w:rsidRPr="009612A7">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612A7">
        <w:rPr>
          <w:rFonts w:ascii="Open Sans" w:hAnsi="Open Sans" w:cs="Open Sans"/>
          <w:sz w:val="20"/>
          <w:lang w:val="sl-SI"/>
        </w:rPr>
        <w:t xml:space="preserve"> (Ur. l. RS, št. 97/07 – uradno prečiščeno besedilo, 64/16 – odl. US in 20/18 – OROZ631)</w:t>
      </w:r>
      <w:r w:rsidRPr="009612A7">
        <w:rPr>
          <w:rFonts w:ascii="Open Sans" w:hAnsi="Open Sans" w:cs="Open Sans"/>
          <w:sz w:val="20"/>
        </w:rPr>
        <w:t>). Z oddajo ponudbe je le-ta zavezujoča za čas, naveden v ponudbi, razen če jo uporabnik ponudnika umakne ali spremeni pred potekom roka za oddajo ponudb.</w:t>
      </w:r>
    </w:p>
    <w:p w14:paraId="0B9210EB"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7D9FBF57" w14:textId="3F41A6DD"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9612A7">
          <w:rPr>
            <w:rStyle w:val="Hiperpovezava"/>
            <w:rFonts w:ascii="Open Sans" w:eastAsia="Times New Roman" w:hAnsi="Open Sans" w:cs="Open Sans"/>
            <w:sz w:val="20"/>
            <w:szCs w:val="20"/>
            <w:lang w:eastAsia="sl-SI"/>
          </w:rPr>
          <w:t>https://ejn.gov.si</w:t>
        </w:r>
      </w:hyperlink>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b/>
          <w:sz w:val="20"/>
          <w:szCs w:val="20"/>
          <w:lang w:eastAsia="sl-SI"/>
        </w:rPr>
        <w:t xml:space="preserve">najkasneje do </w:t>
      </w:r>
      <w:r w:rsidR="00FF20BC">
        <w:rPr>
          <w:rFonts w:ascii="Open Sans" w:hAnsi="Open Sans" w:cs="Open Sans"/>
          <w:b/>
          <w:bCs/>
          <w:sz w:val="20"/>
          <w:szCs w:val="20"/>
        </w:rPr>
        <w:t>24.</w:t>
      </w:r>
      <w:r w:rsidR="00FF20BC" w:rsidRPr="009612A7">
        <w:rPr>
          <w:rFonts w:ascii="Open Sans" w:hAnsi="Open Sans" w:cs="Open Sans"/>
          <w:b/>
          <w:bCs/>
          <w:sz w:val="20"/>
          <w:szCs w:val="20"/>
        </w:rPr>
        <w:t xml:space="preserve"> </w:t>
      </w:r>
      <w:r w:rsidR="00FF20BC">
        <w:rPr>
          <w:rFonts w:ascii="Open Sans" w:hAnsi="Open Sans" w:cs="Open Sans"/>
          <w:b/>
          <w:bCs/>
          <w:sz w:val="20"/>
          <w:szCs w:val="20"/>
        </w:rPr>
        <w:t>4</w:t>
      </w:r>
      <w:r w:rsidR="00FF20BC" w:rsidRPr="009612A7">
        <w:rPr>
          <w:rFonts w:ascii="Open Sans" w:hAnsi="Open Sans" w:cs="Open Sans"/>
          <w:b/>
          <w:bCs/>
          <w:sz w:val="20"/>
          <w:szCs w:val="20"/>
        </w:rPr>
        <w:t xml:space="preserve">. 2026 </w:t>
      </w:r>
      <w:r w:rsidRPr="009612A7">
        <w:rPr>
          <w:rFonts w:ascii="Open Sans" w:eastAsia="Times New Roman" w:hAnsi="Open Sans" w:cs="Open Sans"/>
          <w:b/>
          <w:sz w:val="20"/>
          <w:szCs w:val="20"/>
          <w:lang w:eastAsia="sl-SI"/>
        </w:rPr>
        <w:t>do 10.</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b/>
          <w:sz w:val="20"/>
          <w:szCs w:val="20"/>
          <w:lang w:eastAsia="sl-SI"/>
        </w:rPr>
        <w:t>ure</w:t>
      </w:r>
      <w:r w:rsidRPr="009612A7">
        <w:rPr>
          <w:rFonts w:ascii="Open Sans" w:eastAsia="Times New Roman" w:hAnsi="Open Sans" w:cs="Open Sans"/>
          <w:sz w:val="20"/>
          <w:szCs w:val="20"/>
          <w:lang w:eastAsia="sl-SI"/>
        </w:rPr>
        <w:t>. Za oddano ponudbo se šteje ponudba, ki je v informacijskem sistemu e-JN označena s statusom »ODDANO«.</w:t>
      </w:r>
    </w:p>
    <w:p w14:paraId="747C60BE"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629847D7"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08F5D3"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7DCB56A5"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 preteku roka za predložitev ponudb ponudbe ne bo več mogoče oddati.</w:t>
      </w:r>
    </w:p>
    <w:p w14:paraId="7CC80494"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20649FB9"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6" w:history="1">
        <w:r w:rsidRPr="009612A7">
          <w:rPr>
            <w:rStyle w:val="Hiperpovezava"/>
            <w:rFonts w:ascii="Open Sans" w:eastAsia="Times New Roman" w:hAnsi="Open Sans" w:cs="Open Sans"/>
            <w:sz w:val="20"/>
            <w:szCs w:val="20"/>
            <w:lang w:eastAsia="sl-SI"/>
          </w:rPr>
          <w:t>https://ejn.gov.si/ponudba/pages/aktualno/aktualna_javna_narocila.xhtml</w:t>
        </w:r>
      </w:hyperlink>
      <w:r w:rsidRPr="009612A7">
        <w:rPr>
          <w:rFonts w:ascii="Open Sans" w:eastAsia="Times New Roman" w:hAnsi="Open Sans" w:cs="Open Sans"/>
          <w:i/>
          <w:sz w:val="20"/>
          <w:szCs w:val="20"/>
          <w:lang w:eastAsia="sl-SI"/>
        </w:rPr>
        <w:t>.</w:t>
      </w:r>
    </w:p>
    <w:p w14:paraId="4F503CB8"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1FD71203" w14:textId="77777777" w:rsidR="00866A16" w:rsidRDefault="00866A16">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543647BE" w14:textId="19CB1AFD" w:rsidR="00376EA8" w:rsidRPr="009612A7" w:rsidRDefault="00376EA8" w:rsidP="003B3CC7">
      <w:pPr>
        <w:keepNext/>
        <w:keepLines/>
        <w:numPr>
          <w:ilvl w:val="1"/>
          <w:numId w:val="2"/>
        </w:numPr>
        <w:tabs>
          <w:tab w:val="left" w:pos="2694"/>
          <w:tab w:val="left" w:pos="2977"/>
        </w:tabs>
        <w:spacing w:after="0" w:line="240" w:lineRule="auto"/>
        <w:ind w:right="1"/>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Izdelava ponudbe</w:t>
      </w:r>
    </w:p>
    <w:p w14:paraId="416B2940"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471A654D"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Ponudba naj bo izdelana tako, da vsebuje vse zahtevane dokumente in obrazce, navedene v tč. 7.3. razpisne dokumentacije.</w:t>
      </w:r>
    </w:p>
    <w:p w14:paraId="5AAD07C6"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3B1017BD"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36B7B35"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7D62A061"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9612A7">
          <w:rPr>
            <w:rFonts w:ascii="Open Sans" w:eastAsia="Times New Roman" w:hAnsi="Open Sans" w:cs="Open Sans"/>
            <w:color w:val="0000FF"/>
            <w:sz w:val="20"/>
            <w:szCs w:val="20"/>
            <w:u w:val="single"/>
            <w:lang w:eastAsia="sl-SI"/>
          </w:rPr>
          <w:t>http://www.jhl.si/javna-narocila-iz-podjetij</w:t>
        </w:r>
      </w:hyperlink>
      <w:r w:rsidRPr="009612A7">
        <w:rPr>
          <w:rFonts w:ascii="Open Sans" w:eastAsia="Times New Roman" w:hAnsi="Open Sans" w:cs="Open Sans"/>
          <w:sz w:val="20"/>
          <w:szCs w:val="20"/>
          <w:lang w:eastAsia="sl-SI"/>
        </w:rPr>
        <w:t>, kjer je objavljena razpisna dokumentacija, ki jih morajo ponudniki upoštevati pri pripravi ponudbene dokumentacije.</w:t>
      </w:r>
    </w:p>
    <w:p w14:paraId="4BAF9A74" w14:textId="77777777" w:rsidR="00376EA8" w:rsidRPr="009612A7" w:rsidRDefault="00376EA8" w:rsidP="003B3CC7">
      <w:pPr>
        <w:keepNext/>
        <w:keepLines/>
        <w:tabs>
          <w:tab w:val="left" w:pos="2694"/>
          <w:tab w:val="left" w:pos="2977"/>
        </w:tabs>
        <w:spacing w:after="0" w:line="240" w:lineRule="auto"/>
        <w:ind w:right="1"/>
        <w:rPr>
          <w:rFonts w:ascii="Open Sans" w:eastAsia="Times New Roman" w:hAnsi="Open Sans" w:cs="Open Sans"/>
          <w:sz w:val="20"/>
          <w:szCs w:val="20"/>
          <w:lang w:eastAsia="sl-SI"/>
        </w:rPr>
      </w:pPr>
    </w:p>
    <w:p w14:paraId="2AC53FAA" w14:textId="77777777" w:rsidR="00376EA8" w:rsidRPr="009612A7" w:rsidRDefault="00376EA8" w:rsidP="003B3CC7">
      <w:pPr>
        <w:keepNext/>
        <w:keepLines/>
        <w:numPr>
          <w:ilvl w:val="1"/>
          <w:numId w:val="2"/>
        </w:numPr>
        <w:tabs>
          <w:tab w:val="left" w:pos="2694"/>
          <w:tab w:val="left" w:pos="2977"/>
        </w:tabs>
        <w:spacing w:after="0" w:line="240" w:lineRule="auto"/>
        <w:ind w:right="1"/>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Vsebina ponudbene dokumentacije</w:t>
      </w:r>
    </w:p>
    <w:p w14:paraId="6C282955" w14:textId="77777777" w:rsidR="00376EA8" w:rsidRPr="009612A7" w:rsidRDefault="00376EA8" w:rsidP="003B3CC7">
      <w:pPr>
        <w:keepNext/>
        <w:keepLines/>
        <w:tabs>
          <w:tab w:val="left" w:pos="2694"/>
          <w:tab w:val="left" w:pos="2977"/>
        </w:tabs>
        <w:spacing w:after="0" w:line="240" w:lineRule="auto"/>
        <w:ind w:right="1"/>
        <w:rPr>
          <w:rFonts w:ascii="Open Sans" w:eastAsia="Times New Roman" w:hAnsi="Open Sans" w:cs="Open Sans"/>
          <w:sz w:val="20"/>
          <w:szCs w:val="20"/>
          <w:lang w:val="x-none" w:eastAsia="sl-SI"/>
        </w:rPr>
      </w:pPr>
    </w:p>
    <w:p w14:paraId="5BC69425"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C2E296E"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41F84092"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6BD1F22F"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7044EA69" w14:textId="77777777" w:rsidR="00376EA8" w:rsidRPr="009612A7" w:rsidRDefault="00376EA8" w:rsidP="003B3CC7">
      <w:pPr>
        <w:keepNext/>
        <w:keepLines/>
        <w:numPr>
          <w:ilvl w:val="0"/>
          <w:numId w:val="20"/>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t>Razdelek »Skupna ponudbena vrednost, del Predračun«</w:t>
      </w:r>
    </w:p>
    <w:p w14:paraId="1EE1A95F"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522B524A" w14:textId="77777777" w:rsidR="003052D6" w:rsidRPr="009612A7" w:rsidRDefault="003052D6"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Ponudnik v sistem e-JN </w:t>
      </w:r>
      <w:r w:rsidRPr="009612A7">
        <w:rPr>
          <w:rFonts w:ascii="Open Sans" w:hAnsi="Open Sans" w:cs="Open Sans"/>
          <w:b/>
          <w:sz w:val="20"/>
          <w:szCs w:val="20"/>
        </w:rPr>
        <w:t>v razdelek »Skupna ponudbena vrednost«</w:t>
      </w:r>
      <w:r w:rsidRPr="009612A7">
        <w:rPr>
          <w:rFonts w:ascii="Open Sans" w:hAnsi="Open Sans" w:cs="Open Sans"/>
          <w:sz w:val="20"/>
          <w:szCs w:val="20"/>
        </w:rPr>
        <w:t xml:space="preserve"> v zato namenjeno tabelo vpiše skupni ponudbeni znesek brez davka v EUR in znesek davka v EUR . Znesek z davkom (EUR) in vsi podatki, ki prikazujejo skupno ponudbeno vrednost, se izračunajo samodejno. V </w:t>
      </w:r>
      <w:r w:rsidRPr="009612A7">
        <w:rPr>
          <w:rFonts w:ascii="Open Sans" w:hAnsi="Open Sans" w:cs="Open Sans"/>
          <w:b/>
          <w:sz w:val="20"/>
          <w:szCs w:val="20"/>
        </w:rPr>
        <w:t>del »Predračun«</w:t>
      </w:r>
      <w:r w:rsidRPr="009612A7">
        <w:rPr>
          <w:rFonts w:ascii="Open Sans" w:hAnsi="Open Sans" w:cs="Open Sans"/>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6300C43C" w14:textId="77777777" w:rsidR="003052D6" w:rsidRPr="009612A7" w:rsidRDefault="003052D6" w:rsidP="003B3CC7">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2C3F5A" w:rsidRPr="009612A7" w14:paraId="3D37453E" w14:textId="77777777" w:rsidTr="001F6669">
        <w:tc>
          <w:tcPr>
            <w:tcW w:w="9142" w:type="dxa"/>
          </w:tcPr>
          <w:p w14:paraId="2F752C75" w14:textId="77777777" w:rsidR="002C3F5A" w:rsidRPr="009612A7" w:rsidRDefault="002C3F5A" w:rsidP="003B3CC7">
            <w:pPr>
              <w:keepNext/>
              <w:keepLines/>
              <w:spacing w:after="0" w:line="240" w:lineRule="auto"/>
              <w:jc w:val="both"/>
              <w:rPr>
                <w:rFonts w:ascii="Open Sans" w:hAnsi="Open Sans" w:cs="Open Sans"/>
                <w:b/>
                <w:i/>
                <w:sz w:val="20"/>
                <w:szCs w:val="20"/>
              </w:rPr>
            </w:pPr>
            <w:r w:rsidRPr="009612A7">
              <w:rPr>
                <w:rFonts w:ascii="Open Sans" w:hAnsi="Open Sans" w:cs="Open Sans"/>
                <w:sz w:val="20"/>
                <w:szCs w:val="20"/>
              </w:rPr>
              <w:t>POVZETEK PREDRAČUNA</w:t>
            </w:r>
          </w:p>
        </w:tc>
      </w:tr>
    </w:tbl>
    <w:p w14:paraId="0C6832F8" w14:textId="77777777" w:rsidR="003052D6" w:rsidRPr="009612A7" w:rsidRDefault="003052D6" w:rsidP="003B3CC7">
      <w:pPr>
        <w:keepNext/>
        <w:keepLines/>
        <w:spacing w:after="0" w:line="240" w:lineRule="auto"/>
        <w:rPr>
          <w:rFonts w:ascii="Open Sans" w:hAnsi="Open Sans" w:cs="Open Sans"/>
          <w:b/>
          <w:color w:val="FF0000"/>
          <w:sz w:val="20"/>
          <w:szCs w:val="20"/>
        </w:rPr>
      </w:pPr>
    </w:p>
    <w:p w14:paraId="14780699" w14:textId="77777777" w:rsidR="003052D6" w:rsidRPr="009612A7" w:rsidRDefault="003052D6"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V primeru razhajanj med podatki navedenimi v razdelku »Skupna ponudbena vrednost«, podatki v Prilogi »POVZETEK PREDRAČUNA« - naloženim v razdelek »Skupna ponudbena cena«, del »Predračun«, in celotnim izpolnjenim ponudbenim predračunom popisom </w:t>
      </w:r>
      <w:r w:rsidR="00C37B3F" w:rsidRPr="009612A7">
        <w:rPr>
          <w:rFonts w:ascii="Open Sans" w:hAnsi="Open Sans" w:cs="Open Sans"/>
          <w:sz w:val="20"/>
          <w:szCs w:val="20"/>
        </w:rPr>
        <w:t>del</w:t>
      </w:r>
      <w:r w:rsidRPr="009612A7">
        <w:rPr>
          <w:rFonts w:ascii="Open Sans" w:hAnsi="Open Sans" w:cs="Open Sans"/>
          <w:sz w:val="20"/>
          <w:szCs w:val="20"/>
        </w:rPr>
        <w:t xml:space="preserve"> v pdf. format (Priloga 2) - naloženim v razdelek »Dokumenti«, del »Ostale priloge«, kot veljavni štejejo podatki ponudbenega predračuna v pdf. format (Priloga 2), ki je predložen v razdelku »Dokumenti«, del »Ostale priloge«.</w:t>
      </w:r>
    </w:p>
    <w:p w14:paraId="5BA1DF64" w14:textId="77777777" w:rsidR="003052D6" w:rsidRPr="009612A7" w:rsidRDefault="003052D6" w:rsidP="003B3CC7">
      <w:pPr>
        <w:keepNext/>
        <w:keepLines/>
        <w:spacing w:after="0" w:line="240" w:lineRule="auto"/>
        <w:jc w:val="both"/>
        <w:rPr>
          <w:rFonts w:ascii="Open Sans" w:eastAsia="Times New Roman" w:hAnsi="Open Sans" w:cs="Open Sans"/>
          <w:sz w:val="20"/>
          <w:szCs w:val="20"/>
          <w:lang w:eastAsia="sl-SI"/>
        </w:rPr>
      </w:pPr>
    </w:p>
    <w:p w14:paraId="6C03E7ED" w14:textId="77777777" w:rsidR="003052D6" w:rsidRPr="009612A7" w:rsidRDefault="003052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Izpolnjen predračun popisa</w:t>
      </w:r>
      <w:r w:rsidR="00C37B3F" w:rsidRPr="009612A7">
        <w:rPr>
          <w:rFonts w:ascii="Open Sans" w:eastAsia="Times New Roman" w:hAnsi="Open Sans" w:cs="Open Sans"/>
          <w:sz w:val="20"/>
          <w:szCs w:val="20"/>
          <w:lang w:eastAsia="sl-SI"/>
        </w:rPr>
        <w:t xml:space="preserve"> del</w:t>
      </w:r>
      <w:r w:rsidRPr="009612A7">
        <w:rPr>
          <w:rFonts w:ascii="Open Sans" w:eastAsia="Times New Roman" w:hAnsi="Open Sans" w:cs="Open Sans"/>
          <w:sz w:val="20"/>
          <w:szCs w:val="20"/>
          <w:lang w:eastAsia="sl-SI"/>
        </w:rPr>
        <w:t xml:space="preserve"> v excel formatu ponudnik naloži v razdelek </w:t>
      </w:r>
      <w:r w:rsidRPr="009612A7">
        <w:rPr>
          <w:rFonts w:ascii="Open Sans" w:eastAsia="Times New Roman" w:hAnsi="Open Sans" w:cs="Open Sans"/>
          <w:b/>
          <w:sz w:val="20"/>
          <w:szCs w:val="20"/>
          <w:lang w:eastAsia="sl-SI"/>
        </w:rPr>
        <w:t>»DOKUMENTI, del Ostale priloge«</w:t>
      </w:r>
      <w:r w:rsidRPr="009612A7">
        <w:rPr>
          <w:rFonts w:ascii="Open Sans" w:eastAsia="Times New Roman" w:hAnsi="Open Sans" w:cs="Open Sans"/>
          <w:sz w:val="20"/>
          <w:szCs w:val="20"/>
          <w:lang w:eastAsia="sl-SI"/>
        </w:rPr>
        <w:t xml:space="preserve">. </w:t>
      </w:r>
    </w:p>
    <w:p w14:paraId="6CE55ED0" w14:textId="77777777" w:rsidR="00376EA8" w:rsidRPr="009612A7" w:rsidRDefault="00376EA8" w:rsidP="003B3CC7">
      <w:pPr>
        <w:keepNext/>
        <w:keepLines/>
        <w:spacing w:after="0" w:line="240" w:lineRule="auto"/>
        <w:jc w:val="both"/>
        <w:rPr>
          <w:rFonts w:ascii="Open Sans" w:hAnsi="Open Sans" w:cs="Open Sans"/>
          <w:sz w:val="20"/>
          <w:szCs w:val="20"/>
        </w:rPr>
      </w:pPr>
    </w:p>
    <w:p w14:paraId="198932C8" w14:textId="77777777" w:rsidR="00866A16" w:rsidRDefault="00866A16">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36734B2C" w14:textId="18DAB61D" w:rsidR="00376EA8" w:rsidRPr="009612A7" w:rsidRDefault="00376EA8" w:rsidP="003B3CC7">
      <w:pPr>
        <w:keepNext/>
        <w:keepLines/>
        <w:numPr>
          <w:ilvl w:val="0"/>
          <w:numId w:val="20"/>
        </w:numPr>
        <w:spacing w:after="0" w:line="240" w:lineRule="auto"/>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lastRenderedPageBreak/>
        <w:t>Razdelek »DOKUMENTI, del Izjava - ponudnik«</w:t>
      </w:r>
    </w:p>
    <w:p w14:paraId="0017A956"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76EA8" w:rsidRPr="009612A7" w14:paraId="5EE5CC7A" w14:textId="77777777" w:rsidTr="004B1537">
        <w:tc>
          <w:tcPr>
            <w:tcW w:w="9424" w:type="dxa"/>
            <w:tcBorders>
              <w:top w:val="single" w:sz="4" w:space="0" w:color="auto"/>
              <w:bottom w:val="single" w:sz="4" w:space="0" w:color="auto"/>
            </w:tcBorders>
          </w:tcPr>
          <w:p w14:paraId="26C7ED42" w14:textId="77777777" w:rsidR="00376EA8" w:rsidRPr="009612A7" w:rsidRDefault="00376EA8"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sz w:val="20"/>
                <w:szCs w:val="20"/>
                <w:lang w:eastAsia="sl-SI"/>
              </w:rPr>
              <w:t xml:space="preserve">UGOTAVLJANJE SPOSOBNOSTI TER SPREJEMANJE POGOJEV RAZPISNE DOKUMENTACIJE – </w:t>
            </w:r>
            <w:r w:rsidRPr="009612A7">
              <w:rPr>
                <w:rFonts w:ascii="Open Sans" w:eastAsia="Times New Roman" w:hAnsi="Open Sans" w:cs="Open Sans"/>
                <w:b/>
                <w:sz w:val="20"/>
                <w:szCs w:val="20"/>
                <w:lang w:eastAsia="sl-SI"/>
              </w:rPr>
              <w:t>ponudnik</w:t>
            </w:r>
          </w:p>
        </w:tc>
      </w:tr>
    </w:tbl>
    <w:p w14:paraId="30E24115"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p w14:paraId="72E79785" w14:textId="77777777" w:rsidR="00376EA8" w:rsidRPr="009612A7" w:rsidRDefault="00376EA8"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 xml:space="preserve">Ponudniki v informacijskem sistemu e-JN v </w:t>
      </w:r>
      <w:r w:rsidRPr="009612A7">
        <w:rPr>
          <w:rFonts w:ascii="Open Sans" w:eastAsia="Times New Roman" w:hAnsi="Open Sans" w:cs="Open Sans"/>
          <w:b/>
          <w:sz w:val="20"/>
          <w:szCs w:val="20"/>
          <w:lang w:eastAsia="sl-SI"/>
        </w:rPr>
        <w:t>razdelek »DOKUMENTI, del Izjava - ponudnik«</w:t>
      </w:r>
      <w:r w:rsidRPr="009612A7">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9612A7">
        <w:rPr>
          <w:rFonts w:ascii="Open Sans" w:eastAsia="Times New Roman" w:hAnsi="Open Sans" w:cs="Open Sans"/>
          <w:b/>
          <w:sz w:val="20"/>
          <w:szCs w:val="20"/>
          <w:lang w:eastAsia="sl-SI"/>
        </w:rPr>
        <w:t>»Priloga A – Ugotavljanje sposobnosti« je potrebno izpolniti, podpisati, žigosati in priložiti v .pdf formatu.</w:t>
      </w:r>
    </w:p>
    <w:p w14:paraId="39ACC1CD"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p w14:paraId="3393B24F" w14:textId="77777777" w:rsidR="00376EA8" w:rsidRPr="009612A7" w:rsidRDefault="00376EA8" w:rsidP="003B3CC7">
      <w:pPr>
        <w:keepNext/>
        <w:keepLines/>
        <w:numPr>
          <w:ilvl w:val="0"/>
          <w:numId w:val="20"/>
        </w:numPr>
        <w:spacing w:after="0" w:line="240" w:lineRule="auto"/>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t>Razdelek »SODELUJOČI, del – Izvaja – Ostali sodelujoči«</w:t>
      </w:r>
    </w:p>
    <w:p w14:paraId="442C5C90"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76EA8" w:rsidRPr="009612A7" w14:paraId="7BE2B045" w14:textId="77777777" w:rsidTr="004B1537">
        <w:tc>
          <w:tcPr>
            <w:tcW w:w="9424" w:type="dxa"/>
            <w:tcBorders>
              <w:top w:val="single" w:sz="4" w:space="0" w:color="auto"/>
              <w:bottom w:val="single" w:sz="4" w:space="0" w:color="auto"/>
            </w:tcBorders>
          </w:tcPr>
          <w:p w14:paraId="74E7CE4F" w14:textId="77777777" w:rsidR="00376EA8" w:rsidRPr="009612A7" w:rsidRDefault="00376EA8" w:rsidP="003B3CC7">
            <w:pPr>
              <w:keepNext/>
              <w:keepLines/>
              <w:widowControl w:val="0"/>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sz w:val="20"/>
                <w:szCs w:val="20"/>
                <w:lang w:eastAsia="sl-SI"/>
              </w:rPr>
              <w:t xml:space="preserve">UGOTAVLJANJE SPOSOBNOSTI TER SPREJEMANJE POGOJEV RAZPISNE DOKUMENTACIJE – </w:t>
            </w:r>
            <w:r w:rsidRPr="009612A7">
              <w:rPr>
                <w:rFonts w:ascii="Open Sans" w:eastAsia="Times New Roman" w:hAnsi="Open Sans" w:cs="Open Sans"/>
                <w:b/>
                <w:sz w:val="20"/>
                <w:szCs w:val="20"/>
                <w:lang w:eastAsia="sl-SI"/>
              </w:rPr>
              <w:t>ostali sodelujoči</w:t>
            </w:r>
          </w:p>
        </w:tc>
      </w:tr>
    </w:tbl>
    <w:p w14:paraId="429145C5" w14:textId="77777777" w:rsidR="00376EA8" w:rsidRPr="009612A7" w:rsidRDefault="00376EA8" w:rsidP="003B3CC7">
      <w:pPr>
        <w:keepNext/>
        <w:keepLines/>
        <w:widowControl w:val="0"/>
        <w:spacing w:after="0" w:line="240" w:lineRule="auto"/>
        <w:jc w:val="both"/>
        <w:rPr>
          <w:rFonts w:ascii="Open Sans" w:eastAsia="Times New Roman" w:hAnsi="Open Sans" w:cs="Open Sans"/>
          <w:sz w:val="20"/>
          <w:szCs w:val="20"/>
          <w:lang w:eastAsia="sl-SI"/>
        </w:rPr>
      </w:pPr>
    </w:p>
    <w:p w14:paraId="5A2E7666" w14:textId="77777777" w:rsidR="00376EA8" w:rsidRPr="009612A7" w:rsidRDefault="00376EA8"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9612A7">
        <w:rPr>
          <w:rFonts w:ascii="Open Sans" w:eastAsia="Times New Roman" w:hAnsi="Open Sans" w:cs="Open Sans"/>
          <w:b/>
          <w:sz w:val="20"/>
          <w:szCs w:val="20"/>
          <w:lang w:eastAsia="sl-SI"/>
        </w:rPr>
        <w:t>razdelek »SODELUJOČI, del – Izvaja – Ostali sodelujoči«</w:t>
      </w:r>
      <w:r w:rsidRPr="009612A7">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43810D1B" w14:textId="77777777" w:rsidR="005214A5" w:rsidRPr="009612A7" w:rsidRDefault="00376EA8"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48E0ADC8" w14:textId="77777777" w:rsidR="005214A5" w:rsidRPr="009612A7" w:rsidRDefault="005214A5" w:rsidP="003B3CC7">
      <w:pPr>
        <w:keepNext/>
        <w:keepLines/>
        <w:widowControl w:val="0"/>
        <w:numPr>
          <w:ilvl w:val="0"/>
          <w:numId w:val="20"/>
        </w:numPr>
        <w:spacing w:after="0" w:line="240" w:lineRule="auto"/>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t>Razdelek »DOKUMENTI, del Ostale priloge«</w:t>
      </w:r>
    </w:p>
    <w:p w14:paraId="6E77BDDA" w14:textId="77777777" w:rsidR="005214A5" w:rsidRPr="009612A7" w:rsidRDefault="005214A5" w:rsidP="003B3CC7">
      <w:pPr>
        <w:keepNext/>
        <w:keepLines/>
        <w:widowControl w:val="0"/>
        <w:spacing w:after="0" w:line="240" w:lineRule="auto"/>
        <w:jc w:val="both"/>
        <w:rPr>
          <w:rFonts w:ascii="Open Sans" w:eastAsia="Times New Roman" w:hAnsi="Open Sans" w:cs="Open Sans"/>
          <w:b/>
          <w:sz w:val="20"/>
          <w:szCs w:val="20"/>
          <w:lang w:eastAsia="sl-SI"/>
        </w:rPr>
      </w:pPr>
    </w:p>
    <w:p w14:paraId="02BB3921"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v informacijskem sistemu e-JN</w:t>
      </w:r>
      <w:r w:rsidRPr="009612A7">
        <w:rPr>
          <w:rFonts w:ascii="Open Sans" w:eastAsia="Times New Roman" w:hAnsi="Open Sans" w:cs="Open Sans"/>
          <w:b/>
          <w:sz w:val="20"/>
          <w:szCs w:val="20"/>
          <w:lang w:eastAsia="sl-SI"/>
        </w:rPr>
        <w:t xml:space="preserve"> v razdelek »DOKUMENTI, del Ostale priloge« </w:t>
      </w:r>
      <w:r w:rsidRPr="009612A7">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638B4DE0"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p>
    <w:p w14:paraId="72376EA1"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Spodaj zahtevana ponudbena dokumentacija mora biti </w:t>
      </w:r>
      <w:r w:rsidRPr="009612A7">
        <w:rPr>
          <w:rFonts w:ascii="Open Sans" w:eastAsia="Times New Roman" w:hAnsi="Open Sans" w:cs="Open Sans"/>
          <w:b/>
          <w:sz w:val="20"/>
          <w:szCs w:val="20"/>
          <w:u w:val="single"/>
          <w:lang w:eastAsia="sl-SI"/>
        </w:rPr>
        <w:t>priložena v .pdf formatu</w:t>
      </w:r>
      <w:r w:rsidRPr="009612A7">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storitev mora biti priložen tudi v excel formatu. Ponudniki so obvezani priložiti vse priloge, razen če v posamezni prilogi ni drugače navedeno. </w:t>
      </w:r>
    </w:p>
    <w:p w14:paraId="539C08AE"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p>
    <w:p w14:paraId="2405CE29"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primeru razhajanj med podatki v Povzetku predračuna – naloženim v razdelek »Predračun« in celotnim predračunom popisa del naloženim v razdelek »Druge priloge«, kot veljavni štejejo podatki v celotnem predračunu popisa del, naloženim v razdelek »Druge priloge«. </w:t>
      </w:r>
    </w:p>
    <w:p w14:paraId="0DC2B14C" w14:textId="77777777" w:rsidR="00376EA8" w:rsidRPr="009612A7" w:rsidRDefault="00376EA8" w:rsidP="003B3CC7">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F5381A" w:rsidRPr="009612A7" w14:paraId="6022135D" w14:textId="77777777" w:rsidTr="00F5381A">
        <w:tc>
          <w:tcPr>
            <w:tcW w:w="7865" w:type="dxa"/>
            <w:tcBorders>
              <w:top w:val="single" w:sz="4" w:space="0" w:color="auto"/>
              <w:bottom w:val="single" w:sz="4" w:space="0" w:color="auto"/>
            </w:tcBorders>
          </w:tcPr>
          <w:p w14:paraId="01185F25"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1F06BA34" w14:textId="77777777" w:rsidR="00F5381A" w:rsidRPr="009612A7" w:rsidRDefault="00F5381A" w:rsidP="003B3CC7">
            <w:pPr>
              <w:keepNext/>
              <w:keepLines/>
              <w:widowControl w:val="0"/>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 xml:space="preserve">Priloga 1 </w:t>
            </w:r>
          </w:p>
        </w:tc>
      </w:tr>
    </w:tbl>
    <w:p w14:paraId="164DBE27"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3F84946B"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p w14:paraId="5C3E93D4" w14:textId="77777777" w:rsidR="00F5381A" w:rsidRPr="009612A7" w:rsidRDefault="00F5381A" w:rsidP="003B3CC7">
      <w:pPr>
        <w:keepNext/>
        <w:keepLines/>
        <w:widowControl w:val="0"/>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 xml:space="preserve">Tej prilogi se priloži tudi </w:t>
      </w:r>
      <w:r w:rsidRPr="009612A7">
        <w:rPr>
          <w:rFonts w:ascii="Open Sans" w:eastAsia="Times New Roman" w:hAnsi="Open Sans" w:cs="Open Sans"/>
          <w:b/>
          <w:sz w:val="20"/>
          <w:szCs w:val="20"/>
          <w:lang w:eastAsia="sl-SI"/>
        </w:rPr>
        <w:t xml:space="preserve">pravni akt o skupni izvedbi naročila </w:t>
      </w:r>
      <w:r w:rsidRPr="009612A7">
        <w:rPr>
          <w:rFonts w:ascii="Open Sans" w:eastAsia="Times New Roman" w:hAnsi="Open Sans" w:cs="Open Sans"/>
          <w:sz w:val="20"/>
          <w:szCs w:val="20"/>
          <w:lang w:eastAsia="sl-SI"/>
        </w:rPr>
        <w:t>(če gre za skupno ponudbo), (prilogi 1/1).</w:t>
      </w:r>
    </w:p>
    <w:p w14:paraId="67BA0661"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76EA8" w:rsidRPr="009612A7" w14:paraId="5FF9A24C" w14:textId="77777777" w:rsidTr="004B1537">
        <w:tc>
          <w:tcPr>
            <w:tcW w:w="7865" w:type="dxa"/>
            <w:tcBorders>
              <w:top w:val="single" w:sz="4" w:space="0" w:color="auto"/>
              <w:bottom w:val="single" w:sz="4" w:space="0" w:color="auto"/>
            </w:tcBorders>
          </w:tcPr>
          <w:p w14:paraId="66939353"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CELOTEN PREDRAČUN POPISA DEL</w:t>
            </w:r>
          </w:p>
        </w:tc>
        <w:tc>
          <w:tcPr>
            <w:tcW w:w="1559" w:type="dxa"/>
            <w:tcBorders>
              <w:top w:val="single" w:sz="4" w:space="0" w:color="auto"/>
              <w:bottom w:val="single" w:sz="4" w:space="0" w:color="auto"/>
            </w:tcBorders>
          </w:tcPr>
          <w:p w14:paraId="4687BA0F" w14:textId="77777777" w:rsidR="00376EA8" w:rsidRPr="009612A7" w:rsidRDefault="00376EA8"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Priloga 2</w:t>
            </w:r>
          </w:p>
        </w:tc>
      </w:tr>
    </w:tbl>
    <w:p w14:paraId="06D41714"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Celoten predračun popisa del je k razpisni dokumentaciji priložen v excel formatu. </w:t>
      </w:r>
      <w:r w:rsidR="003052D6" w:rsidRPr="009612A7">
        <w:rPr>
          <w:rFonts w:ascii="Open Sans" w:eastAsia="Times New Roman" w:hAnsi="Open Sans" w:cs="Open Sans"/>
          <w:sz w:val="20"/>
          <w:szCs w:val="20"/>
          <w:lang w:eastAsia="sl-SI"/>
        </w:rPr>
        <w:t xml:space="preserve">Ponudnik ga izpolni, sprinta in v pisni obliki podpiše in žigosa na strani rekapitulacije za celotno javno naročilo ter ga priloži za prilogo 2 v pdf. formatu. </w:t>
      </w:r>
      <w:r w:rsidRPr="009612A7">
        <w:rPr>
          <w:rFonts w:ascii="Open Sans" w:eastAsia="Times New Roman" w:hAnsi="Open Sans" w:cs="Open Sans"/>
          <w:sz w:val="20"/>
          <w:szCs w:val="20"/>
          <w:lang w:eastAsia="sl-SI"/>
        </w:rPr>
        <w:t>Celoten predračun popisa del mora biti priložen tudi v excel formatu.</w:t>
      </w:r>
    </w:p>
    <w:p w14:paraId="11860919"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p w14:paraId="73F6256F" w14:textId="77777777" w:rsidR="00866A16" w:rsidRDefault="00866A16">
      <w: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8A5F27" w:rsidRPr="009612A7" w14:paraId="761C373E" w14:textId="77777777" w:rsidTr="003442C0">
        <w:tc>
          <w:tcPr>
            <w:tcW w:w="6232" w:type="dxa"/>
          </w:tcPr>
          <w:p w14:paraId="4D5CCC60" w14:textId="3F6DD7A2"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IZJAVA FIZIČNIH IN PRAVNIH OSEB ter POOBLASTILA FIZIČNIH OSEB</w:t>
            </w:r>
          </w:p>
        </w:tc>
        <w:tc>
          <w:tcPr>
            <w:tcW w:w="3119" w:type="dxa"/>
          </w:tcPr>
          <w:p w14:paraId="7C196A9E" w14:textId="77777777" w:rsidR="008A5F27" w:rsidRPr="009612A7" w:rsidRDefault="008A5F27"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Priloga 3/1 in Priloga 3/2</w:t>
            </w:r>
          </w:p>
        </w:tc>
      </w:tr>
    </w:tbl>
    <w:p w14:paraId="33802B80" w14:textId="77777777" w:rsidR="008A5F27" w:rsidRPr="009612A7" w:rsidRDefault="008A5F27"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14EE01B5"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9612A7" w14:paraId="71801173" w14:textId="77777777" w:rsidTr="00F5381A">
        <w:tc>
          <w:tcPr>
            <w:tcW w:w="7867" w:type="dxa"/>
          </w:tcPr>
          <w:p w14:paraId="09C4363A"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UDELEŽBA PODIZVAJALCEV </w:t>
            </w:r>
          </w:p>
        </w:tc>
        <w:tc>
          <w:tcPr>
            <w:tcW w:w="1559" w:type="dxa"/>
          </w:tcPr>
          <w:p w14:paraId="47610EC2" w14:textId="77777777" w:rsidR="00F5381A" w:rsidRPr="009612A7" w:rsidRDefault="00F5381A"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4/1</w:t>
            </w:r>
          </w:p>
        </w:tc>
      </w:tr>
    </w:tbl>
    <w:p w14:paraId="592A54F9"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izpolni, podpiše in žigosa prilogo v celoti tolikokrat, kolikor podizvajalcev prijavlja.</w:t>
      </w:r>
    </w:p>
    <w:p w14:paraId="480AB963"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9612A7" w14:paraId="37506118" w14:textId="77777777" w:rsidTr="00F5381A">
        <w:tc>
          <w:tcPr>
            <w:tcW w:w="7867" w:type="dxa"/>
          </w:tcPr>
          <w:p w14:paraId="5E76D824"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SOGLASJE ZA NEPOSREDNA PLAČILA</w:t>
            </w:r>
          </w:p>
        </w:tc>
        <w:tc>
          <w:tcPr>
            <w:tcW w:w="1559" w:type="dxa"/>
          </w:tcPr>
          <w:p w14:paraId="104EBA5E" w14:textId="77777777" w:rsidR="00F5381A" w:rsidRPr="009612A7" w:rsidRDefault="00F5381A"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4/2</w:t>
            </w:r>
          </w:p>
        </w:tc>
      </w:tr>
    </w:tbl>
    <w:p w14:paraId="21A9B15C"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0605CF85"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9612A7" w14:paraId="21F35C4D" w14:textId="77777777" w:rsidTr="00F5381A">
        <w:tc>
          <w:tcPr>
            <w:tcW w:w="7867" w:type="dxa"/>
            <w:tcBorders>
              <w:top w:val="single" w:sz="4" w:space="0" w:color="auto"/>
              <w:bottom w:val="single" w:sz="4" w:space="0" w:color="auto"/>
            </w:tcBorders>
          </w:tcPr>
          <w:p w14:paraId="27F6E487"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b/>
                <w:sz w:val="20"/>
                <w:szCs w:val="20"/>
                <w:lang w:eastAsia="sl-SI"/>
              </w:rPr>
              <w:br w:type="page"/>
            </w:r>
            <w:r w:rsidRPr="009612A7">
              <w:rPr>
                <w:rFonts w:ascii="Open Sans" w:eastAsia="Times New Roman" w:hAnsi="Open Sans" w:cs="Open Sans"/>
                <w:sz w:val="20"/>
                <w:szCs w:val="20"/>
                <w:lang w:eastAsia="sl-SI"/>
              </w:rPr>
              <w:t>SEZNAM SUBJEKTOV, KATERIH ZMOGLJIVOST UPORABLJA PONUDNIK</w:t>
            </w:r>
            <w:r w:rsidR="00587C0A" w:rsidRPr="009612A7">
              <w:rPr>
                <w:rFonts w:ascii="Open Sans" w:eastAsia="Times New Roman" w:hAnsi="Open Sans" w:cs="Open Sans"/>
                <w:sz w:val="20"/>
                <w:szCs w:val="20"/>
                <w:lang w:eastAsia="sl-SI"/>
              </w:rPr>
              <w:t xml:space="preserve"> </w:t>
            </w:r>
          </w:p>
        </w:tc>
        <w:tc>
          <w:tcPr>
            <w:tcW w:w="1559" w:type="dxa"/>
            <w:tcBorders>
              <w:top w:val="single" w:sz="4" w:space="0" w:color="auto"/>
              <w:bottom w:val="single" w:sz="4" w:space="0" w:color="auto"/>
            </w:tcBorders>
          </w:tcPr>
          <w:p w14:paraId="45A9E642" w14:textId="77777777" w:rsidR="00F5381A" w:rsidRPr="009612A7" w:rsidRDefault="00F5381A"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4/3</w:t>
            </w:r>
          </w:p>
        </w:tc>
      </w:tr>
    </w:tbl>
    <w:p w14:paraId="1028C626"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074660EC" w14:textId="77777777" w:rsidR="00F6719B" w:rsidRPr="009612A7" w:rsidRDefault="00F6719B" w:rsidP="003B3CC7">
      <w:pPr>
        <w:keepNext/>
        <w:keepLines/>
        <w:widowControl w:val="0"/>
        <w:spacing w:after="0" w:line="240" w:lineRule="auto"/>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6719B" w:rsidRPr="009612A7" w14:paraId="483620E9" w14:textId="77777777" w:rsidTr="006F1DBD">
        <w:tc>
          <w:tcPr>
            <w:tcW w:w="7933" w:type="dxa"/>
            <w:tcBorders>
              <w:top w:val="single" w:sz="4" w:space="0" w:color="auto"/>
              <w:bottom w:val="single" w:sz="4" w:space="0" w:color="auto"/>
            </w:tcBorders>
          </w:tcPr>
          <w:p w14:paraId="3200EB4B" w14:textId="77777777" w:rsidR="00F6719B" w:rsidRPr="009612A7" w:rsidRDefault="00F6719B"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POTRDILA REFERENC</w:t>
            </w:r>
          </w:p>
        </w:tc>
        <w:tc>
          <w:tcPr>
            <w:tcW w:w="1493" w:type="dxa"/>
            <w:tcBorders>
              <w:top w:val="single" w:sz="4" w:space="0" w:color="auto"/>
              <w:bottom w:val="single" w:sz="4" w:space="0" w:color="auto"/>
            </w:tcBorders>
          </w:tcPr>
          <w:p w14:paraId="684F6081" w14:textId="77777777" w:rsidR="00F6719B" w:rsidRPr="009612A7" w:rsidRDefault="00F6719B"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5</w:t>
            </w:r>
          </w:p>
        </w:tc>
      </w:tr>
    </w:tbl>
    <w:p w14:paraId="5F9961A2" w14:textId="77777777" w:rsidR="00F6719B" w:rsidRPr="009612A7" w:rsidRDefault="00F6719B"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v obrazcu Priloga 5 navesti pridobljene reference za predmetno javno naročilo. V prilogi 5/1 do Priloga 5/2 mora ponudnik priložiti izpolnjene in potrjene obrazce za reference, ki jih ponudnik navaja v prilogi 5. Ponudnik razmnoži potrebno število izvodov posameznih prilog.</w:t>
      </w:r>
    </w:p>
    <w:p w14:paraId="1A437FA3" w14:textId="77777777" w:rsidR="00F6719B" w:rsidRPr="009612A7" w:rsidRDefault="00F6719B" w:rsidP="003B3CC7">
      <w:pPr>
        <w:keepNext/>
        <w:keepLines/>
        <w:spacing w:after="0" w:line="240" w:lineRule="auto"/>
        <w:jc w:val="both"/>
        <w:rPr>
          <w:rFonts w:ascii="Open Sans" w:hAnsi="Open Sans" w:cs="Open Sans"/>
          <w:sz w:val="20"/>
          <w:szCs w:val="20"/>
          <w:highlight w:val="yellow"/>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6719B" w:rsidRPr="009612A7" w14:paraId="559D43E9" w14:textId="77777777" w:rsidTr="006F1DBD">
        <w:tc>
          <w:tcPr>
            <w:tcW w:w="7933" w:type="dxa"/>
            <w:tcBorders>
              <w:top w:val="single" w:sz="4" w:space="0" w:color="auto"/>
              <w:bottom w:val="single" w:sz="4" w:space="0" w:color="auto"/>
            </w:tcBorders>
          </w:tcPr>
          <w:p w14:paraId="2A844664" w14:textId="77777777" w:rsidR="00F6719B" w:rsidRPr="009612A7" w:rsidRDefault="00F6719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STROKOVNA SPOSOBNOST </w:t>
            </w:r>
          </w:p>
        </w:tc>
        <w:tc>
          <w:tcPr>
            <w:tcW w:w="1493" w:type="dxa"/>
            <w:tcBorders>
              <w:top w:val="single" w:sz="4" w:space="0" w:color="auto"/>
              <w:bottom w:val="single" w:sz="4" w:space="0" w:color="auto"/>
            </w:tcBorders>
          </w:tcPr>
          <w:p w14:paraId="2F8D2A51" w14:textId="77777777" w:rsidR="00F6719B" w:rsidRPr="009612A7" w:rsidRDefault="00F6719B" w:rsidP="003B3CC7">
            <w:pPr>
              <w:keepNext/>
              <w:keepLines/>
              <w:spacing w:after="0" w:line="240" w:lineRule="auto"/>
              <w:jc w:val="both"/>
              <w:rPr>
                <w:rFonts w:ascii="Open Sans" w:hAnsi="Open Sans" w:cs="Open Sans"/>
                <w:b/>
                <w:i/>
                <w:sz w:val="20"/>
                <w:szCs w:val="20"/>
                <w:lang w:eastAsia="sl-SI"/>
              </w:rPr>
            </w:pPr>
            <w:r w:rsidRPr="009612A7">
              <w:rPr>
                <w:rFonts w:ascii="Open Sans" w:hAnsi="Open Sans" w:cs="Open Sans"/>
                <w:b/>
                <w:i/>
                <w:sz w:val="20"/>
                <w:szCs w:val="20"/>
                <w:lang w:eastAsia="sl-SI"/>
              </w:rPr>
              <w:t xml:space="preserve">Priloga 6 </w:t>
            </w:r>
          </w:p>
        </w:tc>
      </w:tr>
    </w:tbl>
    <w:p w14:paraId="0D431D5C" w14:textId="77777777" w:rsidR="00F6719B" w:rsidRPr="009612A7" w:rsidRDefault="00F6719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lang w:eastAsia="sl-SI"/>
        </w:rPr>
        <w:t>Ponudnik ustrezno izpolni tabelo,</w:t>
      </w:r>
      <w:r w:rsidRPr="009612A7">
        <w:rPr>
          <w:rFonts w:ascii="Open Sans" w:hAnsi="Open Sans" w:cs="Open Sans"/>
          <w:sz w:val="20"/>
          <w:szCs w:val="20"/>
        </w:rPr>
        <w:t xml:space="preserve"> v kateri navede poimenski seznam ljudi, ki bodo delali na objektu, njihovega delodajalca in njihovo zadolžitev.</w:t>
      </w:r>
      <w:r w:rsidRPr="009612A7">
        <w:rPr>
          <w:rFonts w:ascii="Open Sans" w:hAnsi="Open Sans" w:cs="Open Sans"/>
          <w:sz w:val="20"/>
          <w:szCs w:val="20"/>
          <w:lang w:eastAsia="sl-SI"/>
        </w:rPr>
        <w:t xml:space="preserve"> </w:t>
      </w:r>
      <w:r w:rsidRPr="009612A7">
        <w:rPr>
          <w:rFonts w:ascii="Open Sans" w:eastAsia="Times New Roman" w:hAnsi="Open Sans" w:cs="Open Sans"/>
          <w:sz w:val="20"/>
          <w:szCs w:val="20"/>
          <w:lang w:eastAsia="sl-SI"/>
        </w:rPr>
        <w:t>Ponudnik prilogo podpiše in žigosa ter priloži vsa zahtevana dokazila.</w:t>
      </w:r>
    </w:p>
    <w:p w14:paraId="62CA127C" w14:textId="77777777" w:rsidR="00F6719B" w:rsidRPr="009612A7" w:rsidRDefault="00F6719B" w:rsidP="003B3CC7">
      <w:pPr>
        <w:keepNext/>
        <w:keepLines/>
        <w:spacing w:after="0" w:line="240" w:lineRule="auto"/>
        <w:ind w:left="284"/>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6719B" w:rsidRPr="009612A7" w14:paraId="6761AB3B" w14:textId="77777777" w:rsidTr="006F1DBD">
        <w:tc>
          <w:tcPr>
            <w:tcW w:w="7867" w:type="dxa"/>
            <w:tcBorders>
              <w:top w:val="single" w:sz="4" w:space="0" w:color="auto"/>
              <w:bottom w:val="single" w:sz="4" w:space="0" w:color="auto"/>
            </w:tcBorders>
          </w:tcPr>
          <w:p w14:paraId="7D34047F" w14:textId="77777777" w:rsidR="00F6719B" w:rsidRPr="009612A7" w:rsidRDefault="00F6719B"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t>ZAVAROVANJE ODGOVORNOSTI</w:t>
            </w:r>
          </w:p>
        </w:tc>
        <w:tc>
          <w:tcPr>
            <w:tcW w:w="1559" w:type="dxa"/>
            <w:tcBorders>
              <w:top w:val="single" w:sz="4" w:space="0" w:color="auto"/>
              <w:bottom w:val="single" w:sz="4" w:space="0" w:color="auto"/>
            </w:tcBorders>
          </w:tcPr>
          <w:p w14:paraId="4F9D7A17" w14:textId="77777777" w:rsidR="00F6719B" w:rsidRPr="009612A7" w:rsidRDefault="00F6719B" w:rsidP="003B3CC7">
            <w:pPr>
              <w:keepNext/>
              <w:keepLines/>
              <w:spacing w:after="0" w:line="240" w:lineRule="auto"/>
              <w:rPr>
                <w:rFonts w:ascii="Open Sans" w:hAnsi="Open Sans" w:cs="Open Sans"/>
                <w:b/>
                <w:i/>
                <w:sz w:val="20"/>
                <w:szCs w:val="20"/>
              </w:rPr>
            </w:pPr>
            <w:r w:rsidRPr="009612A7">
              <w:rPr>
                <w:rFonts w:ascii="Open Sans" w:hAnsi="Open Sans" w:cs="Open Sans"/>
                <w:b/>
                <w:i/>
                <w:sz w:val="20"/>
                <w:szCs w:val="20"/>
              </w:rPr>
              <w:t>Priloga 7</w:t>
            </w:r>
          </w:p>
        </w:tc>
      </w:tr>
    </w:tbl>
    <w:p w14:paraId="28F2DF56" w14:textId="77777777" w:rsidR="00F6719B" w:rsidRPr="009612A7" w:rsidRDefault="00F6719B" w:rsidP="003B3CC7">
      <w:pPr>
        <w:keepNext/>
        <w:keepLines/>
        <w:spacing w:after="0" w:line="240" w:lineRule="auto"/>
        <w:jc w:val="both"/>
        <w:rPr>
          <w:rFonts w:ascii="Open Sans" w:hAnsi="Open Sans" w:cs="Open Sans"/>
          <w:b/>
          <w:sz w:val="20"/>
          <w:szCs w:val="20"/>
        </w:rPr>
      </w:pPr>
      <w:r w:rsidRPr="009612A7">
        <w:rPr>
          <w:rFonts w:ascii="Open Sans" w:hAnsi="Open Sans" w:cs="Open Sans"/>
          <w:sz w:val="20"/>
          <w:szCs w:val="20"/>
        </w:rPr>
        <w:t>Ponudnik mora k izpolnjeni, podpisani in žigosani prilogi priložiti kopijo veljavne zavarovalne pogodbe in/ali police iz katere morata biti razvidna vrsta zavarovanja, višina letne zavarovalne vsote in obdobje veljavnosti.</w:t>
      </w:r>
    </w:p>
    <w:p w14:paraId="086EA51C" w14:textId="7C1B85D4" w:rsidR="005E6E5B" w:rsidRPr="007A44FC" w:rsidRDefault="005E6E5B" w:rsidP="003B3CC7">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7A44FC" w:rsidRPr="007A44FC" w14:paraId="1226F5F0" w14:textId="77777777" w:rsidTr="007A44FC">
        <w:tc>
          <w:tcPr>
            <w:tcW w:w="7933" w:type="dxa"/>
            <w:tcBorders>
              <w:top w:val="single" w:sz="4" w:space="0" w:color="auto"/>
              <w:left w:val="single" w:sz="4" w:space="0" w:color="auto"/>
              <w:bottom w:val="single" w:sz="4" w:space="0" w:color="auto"/>
              <w:right w:val="single" w:sz="4" w:space="0" w:color="808080"/>
            </w:tcBorders>
          </w:tcPr>
          <w:p w14:paraId="6A61148A" w14:textId="77777777" w:rsidR="007A44FC" w:rsidRPr="007A44FC" w:rsidRDefault="007A44FC" w:rsidP="00BE1FD9">
            <w:pPr>
              <w:keepNext/>
              <w:keepLines/>
              <w:spacing w:after="0" w:line="240" w:lineRule="auto"/>
              <w:jc w:val="both"/>
              <w:rPr>
                <w:rFonts w:ascii="Open Sans" w:hAnsi="Open Sans" w:cs="Open Sans"/>
                <w:sz w:val="20"/>
                <w:szCs w:val="20"/>
              </w:rPr>
            </w:pPr>
            <w:r w:rsidRPr="007A44FC">
              <w:rPr>
                <w:rFonts w:ascii="Open Sans" w:hAnsi="Open Sans" w:cs="Open Sans"/>
                <w:sz w:val="20"/>
                <w:szCs w:val="20"/>
              </w:rPr>
              <w:t>TEHNIČNA DOKUMENTACIJA</w:t>
            </w:r>
          </w:p>
        </w:tc>
        <w:tc>
          <w:tcPr>
            <w:tcW w:w="1418" w:type="dxa"/>
            <w:tcBorders>
              <w:top w:val="single" w:sz="4" w:space="0" w:color="auto"/>
              <w:left w:val="single" w:sz="4" w:space="0" w:color="808080"/>
              <w:bottom w:val="single" w:sz="4" w:space="0" w:color="auto"/>
              <w:right w:val="single" w:sz="4" w:space="0" w:color="auto"/>
            </w:tcBorders>
          </w:tcPr>
          <w:p w14:paraId="295DE500" w14:textId="4B8C5B45" w:rsidR="007A44FC" w:rsidRPr="007A44FC" w:rsidRDefault="007A44FC" w:rsidP="00BE1FD9">
            <w:pPr>
              <w:keepNext/>
              <w:keepLines/>
              <w:spacing w:after="0" w:line="240" w:lineRule="auto"/>
              <w:jc w:val="both"/>
              <w:rPr>
                <w:rFonts w:ascii="Open Sans" w:hAnsi="Open Sans" w:cs="Open Sans"/>
                <w:b/>
                <w:i/>
                <w:sz w:val="20"/>
                <w:szCs w:val="20"/>
              </w:rPr>
            </w:pPr>
            <w:r w:rsidRPr="007A44FC">
              <w:rPr>
                <w:rFonts w:ascii="Open Sans" w:hAnsi="Open Sans" w:cs="Open Sans"/>
                <w:b/>
                <w:i/>
                <w:sz w:val="20"/>
                <w:szCs w:val="20"/>
              </w:rPr>
              <w:t xml:space="preserve">Priloga </w:t>
            </w:r>
            <w:r>
              <w:rPr>
                <w:rFonts w:ascii="Open Sans" w:hAnsi="Open Sans" w:cs="Open Sans"/>
                <w:b/>
                <w:i/>
                <w:sz w:val="20"/>
                <w:szCs w:val="20"/>
              </w:rPr>
              <w:t>8</w:t>
            </w:r>
          </w:p>
        </w:tc>
      </w:tr>
    </w:tbl>
    <w:p w14:paraId="7BB5AFDB" w14:textId="77777777" w:rsidR="007A44FC" w:rsidRPr="007A44FC" w:rsidRDefault="007A44FC" w:rsidP="007A44FC">
      <w:pPr>
        <w:keepNext/>
        <w:keepLines/>
        <w:spacing w:after="0" w:line="240" w:lineRule="auto"/>
        <w:jc w:val="both"/>
        <w:rPr>
          <w:rFonts w:ascii="Open Sans" w:hAnsi="Open Sans" w:cs="Open Sans"/>
          <w:sz w:val="20"/>
          <w:szCs w:val="20"/>
        </w:rPr>
      </w:pPr>
      <w:r w:rsidRPr="007A44FC">
        <w:rPr>
          <w:rFonts w:ascii="Open Sans" w:hAnsi="Open Sans" w:cs="Open Sans"/>
          <w:sz w:val="20"/>
          <w:szCs w:val="20"/>
        </w:rPr>
        <w:t xml:space="preserve">Ponudnik ustrezno izpolni prilogo. V primeru, da izpolni točko b) za to prilogo priloži dokazila, s katerimi izkazuje, da predmet ponudbe ustreza zahtevam naročnika. </w:t>
      </w:r>
    </w:p>
    <w:p w14:paraId="46EA0E33" w14:textId="77777777" w:rsidR="007A44FC" w:rsidRPr="007A44FC" w:rsidRDefault="007A44FC" w:rsidP="003B3CC7">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E6E5B" w:rsidRPr="009612A7" w14:paraId="30659B04" w14:textId="77777777" w:rsidTr="00BD098F">
        <w:tc>
          <w:tcPr>
            <w:tcW w:w="7867" w:type="dxa"/>
            <w:tcBorders>
              <w:top w:val="single" w:sz="4" w:space="0" w:color="auto"/>
              <w:bottom w:val="single" w:sz="4" w:space="0" w:color="auto"/>
            </w:tcBorders>
          </w:tcPr>
          <w:p w14:paraId="17C0E5DC"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5E3EF5B9" w14:textId="5736050B" w:rsidR="005E6E5B" w:rsidRPr="009612A7" w:rsidRDefault="005E6E5B" w:rsidP="003B3CC7">
            <w:pPr>
              <w:keepNext/>
              <w:keepLines/>
              <w:spacing w:after="0" w:line="240" w:lineRule="auto"/>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782715">
              <w:rPr>
                <w:rFonts w:ascii="Open Sans" w:eastAsia="Times New Roman" w:hAnsi="Open Sans" w:cs="Open Sans"/>
                <w:b/>
                <w:i/>
                <w:sz w:val="20"/>
                <w:szCs w:val="20"/>
                <w:lang w:eastAsia="sl-SI"/>
              </w:rPr>
              <w:t>9</w:t>
            </w:r>
          </w:p>
        </w:tc>
      </w:tr>
    </w:tbl>
    <w:p w14:paraId="44F8B601"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Potrdilo prinese ponudnik na ogled objekta, kjer ga skupaj z naročnikom podpišeta.</w:t>
      </w:r>
    </w:p>
    <w:p w14:paraId="146B1E21"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E6E5B" w:rsidRPr="009612A7" w14:paraId="3D6D226A" w14:textId="77777777" w:rsidTr="00BD098F">
        <w:tc>
          <w:tcPr>
            <w:tcW w:w="7867" w:type="dxa"/>
            <w:tcBorders>
              <w:top w:val="single" w:sz="4" w:space="0" w:color="auto"/>
              <w:bottom w:val="single" w:sz="4" w:space="0" w:color="auto"/>
            </w:tcBorders>
          </w:tcPr>
          <w:p w14:paraId="6C6FA2B0"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11C13DD0" w14:textId="4E6C54BB" w:rsidR="005E6E5B" w:rsidRPr="009612A7" w:rsidRDefault="005E6E5B"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782715">
              <w:rPr>
                <w:rFonts w:ascii="Open Sans" w:eastAsia="Times New Roman" w:hAnsi="Open Sans" w:cs="Open Sans"/>
                <w:b/>
                <w:i/>
                <w:sz w:val="20"/>
                <w:szCs w:val="20"/>
                <w:lang w:eastAsia="sl-SI"/>
              </w:rPr>
              <w:t>10</w:t>
            </w:r>
          </w:p>
        </w:tc>
      </w:tr>
    </w:tbl>
    <w:p w14:paraId="1ECE0BC9"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prilogo izpolni, podpiše in žigosa.</w:t>
      </w:r>
    </w:p>
    <w:p w14:paraId="5DEAB128" w14:textId="77777777" w:rsidR="006742C1" w:rsidRPr="009612A7" w:rsidRDefault="006742C1"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9612A7" w14:paraId="514858E7" w14:textId="77777777" w:rsidTr="000F057C">
        <w:tc>
          <w:tcPr>
            <w:tcW w:w="9498" w:type="dxa"/>
            <w:tcBorders>
              <w:top w:val="single" w:sz="4" w:space="0" w:color="auto"/>
              <w:bottom w:val="single" w:sz="4" w:space="0" w:color="auto"/>
            </w:tcBorders>
          </w:tcPr>
          <w:p w14:paraId="0F9B3B8D" w14:textId="77777777" w:rsidR="005F7A13" w:rsidRPr="009612A7" w:rsidRDefault="005F7A13" w:rsidP="003B3CC7">
            <w:pPr>
              <w:keepNext/>
              <w:keepLines/>
              <w:spacing w:after="0" w:line="240" w:lineRule="auto"/>
              <w:jc w:val="center"/>
              <w:rPr>
                <w:rFonts w:ascii="Open Sans" w:eastAsia="Times New Roman" w:hAnsi="Open Sans" w:cs="Open Sans"/>
                <w:b/>
                <w:bCs/>
                <w:i/>
                <w:iCs/>
                <w:sz w:val="20"/>
                <w:szCs w:val="20"/>
                <w:lang w:eastAsia="sl-SI"/>
              </w:rPr>
            </w:pPr>
            <w:r w:rsidRPr="009612A7">
              <w:rPr>
                <w:rFonts w:ascii="Open Sans" w:hAnsi="Open Sans" w:cs="Open Sans"/>
                <w:i/>
                <w:sz w:val="20"/>
                <w:szCs w:val="20"/>
              </w:rPr>
              <w:lastRenderedPageBreak/>
              <w:br w:type="page"/>
            </w:r>
            <w:r w:rsidRPr="009612A7">
              <w:rPr>
                <w:rFonts w:ascii="Open Sans" w:hAnsi="Open Sans" w:cs="Open Sans"/>
                <w:b/>
                <w:sz w:val="20"/>
                <w:szCs w:val="20"/>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b/>
                <w:sz w:val="20"/>
                <w:szCs w:val="20"/>
                <w:lang w:eastAsia="sl-SI"/>
              </w:rPr>
              <w:t>POVZETEK PREDRAČUNA</w:t>
            </w:r>
          </w:p>
        </w:tc>
      </w:tr>
    </w:tbl>
    <w:p w14:paraId="5F877719" w14:textId="77777777" w:rsidR="005F7A13" w:rsidRPr="009612A7" w:rsidRDefault="005F7A13" w:rsidP="003B3CC7">
      <w:pPr>
        <w:keepNext/>
        <w:keepLines/>
        <w:spacing w:after="0" w:line="240" w:lineRule="auto"/>
        <w:jc w:val="both"/>
        <w:rPr>
          <w:rFonts w:ascii="Open Sans" w:eastAsia="Times New Roman" w:hAnsi="Open Sans" w:cs="Open Sans"/>
          <w:sz w:val="20"/>
          <w:szCs w:val="20"/>
          <w:lang w:eastAsia="sl-SI"/>
        </w:rPr>
      </w:pPr>
    </w:p>
    <w:p w14:paraId="6AF0EA79" w14:textId="77777777" w:rsidR="00632361" w:rsidRPr="009612A7" w:rsidRDefault="00632361" w:rsidP="003B3CC7">
      <w:pPr>
        <w:keepNext/>
        <w:keepLines/>
        <w:spacing w:after="0" w:line="36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Kot ponudnik __________________________________________________________________ oddajamo ponudbo št. _______________________ za javno naročilo št.: </w:t>
      </w:r>
    </w:p>
    <w:p w14:paraId="37600F7B" w14:textId="7831E162" w:rsidR="005F7A13" w:rsidRPr="009612A7" w:rsidRDefault="00854799" w:rsidP="003B3CC7">
      <w:pPr>
        <w:keepNext/>
        <w:keepLines/>
        <w:spacing w:after="0" w:line="360" w:lineRule="auto"/>
        <w:rPr>
          <w:rFonts w:ascii="Open Sans" w:hAnsi="Open Sans" w:cs="Open Sans"/>
          <w:b/>
          <w:noProof/>
          <w:sz w:val="20"/>
          <w:szCs w:val="20"/>
          <w:lang w:val="x-none" w:eastAsia="sl-SI"/>
        </w:rPr>
      </w:pPr>
      <w:r>
        <w:rPr>
          <w:rFonts w:ascii="Open Sans" w:hAnsi="Open Sans" w:cs="Open Sans"/>
          <w:b/>
          <w:noProof/>
          <w:sz w:val="20"/>
          <w:szCs w:val="20"/>
          <w:lang w:val="x-none" w:eastAsia="sl-SI"/>
        </w:rPr>
        <w:t>ENLJ-SPV-143/26</w:t>
      </w:r>
      <w:r w:rsidR="005F7A13" w:rsidRPr="009612A7">
        <w:rPr>
          <w:rFonts w:ascii="Open Sans" w:hAnsi="Open Sans" w:cs="Open Sans"/>
          <w:b/>
          <w:noProof/>
          <w:sz w:val="20"/>
          <w:szCs w:val="20"/>
          <w:lang w:val="x-none" w:eastAsia="sl-SI"/>
        </w:rPr>
        <w:t xml:space="preserve"> – </w:t>
      </w:r>
      <w:r w:rsidR="00235F7B" w:rsidRPr="009612A7">
        <w:rPr>
          <w:rFonts w:ascii="Open Sans" w:hAnsi="Open Sans" w:cs="Open Sans"/>
          <w:b/>
          <w:noProof/>
          <w:sz w:val="20"/>
          <w:szCs w:val="20"/>
          <w:lang w:val="x-none" w:eastAsia="sl-SI"/>
        </w:rPr>
        <w:t>Izvedba modernizacije upravljanja toplotnih postaj in reducirk</w:t>
      </w:r>
      <w:r w:rsidR="00D34C59" w:rsidRPr="009612A7">
        <w:rPr>
          <w:rFonts w:ascii="Open Sans" w:hAnsi="Open Sans" w:cs="Open Sans"/>
          <w:b/>
          <w:noProof/>
          <w:sz w:val="20"/>
          <w:szCs w:val="20"/>
          <w:lang w:val="x-none" w:eastAsia="sl-SI"/>
        </w:rPr>
        <w:t xml:space="preserve"> </w:t>
      </w:r>
    </w:p>
    <w:p w14:paraId="7B3EAE55" w14:textId="77777777" w:rsidR="005F7A13" w:rsidRPr="009612A7" w:rsidRDefault="005F7A13" w:rsidP="003B3CC7">
      <w:pPr>
        <w:keepNext/>
        <w:keepLines/>
        <w:spacing w:after="0" w:line="240" w:lineRule="auto"/>
        <w:jc w:val="both"/>
        <w:rPr>
          <w:rFonts w:ascii="Open Sans" w:eastAsia="Times New Roman" w:hAnsi="Open Sans" w:cs="Open Sans"/>
          <w:b/>
          <w:sz w:val="20"/>
          <w:szCs w:val="20"/>
          <w:lang w:val="x-none" w:eastAsia="sl-SI"/>
        </w:rPr>
      </w:pPr>
    </w:p>
    <w:p w14:paraId="2EB2EC1D" w14:textId="77777777" w:rsidR="00632361" w:rsidRPr="009612A7" w:rsidRDefault="00632361" w:rsidP="003B3CC7">
      <w:pPr>
        <w:keepNext/>
        <w:keepLines/>
        <w:spacing w:after="0" w:line="240" w:lineRule="auto"/>
        <w:jc w:val="both"/>
        <w:rPr>
          <w:rFonts w:ascii="Open Sans" w:eastAsia="Times New Roman" w:hAnsi="Open Sans" w:cs="Open Sans"/>
          <w:b/>
          <w:noProof/>
          <w:sz w:val="20"/>
          <w:szCs w:val="20"/>
          <w:lang w:val="x-none" w:eastAsia="sl-SI"/>
        </w:rPr>
      </w:pPr>
    </w:p>
    <w:p w14:paraId="2118EA7B" w14:textId="77777777" w:rsidR="00632361" w:rsidRPr="009612A7" w:rsidRDefault="00632361" w:rsidP="003B3CC7">
      <w:pPr>
        <w:keepNext/>
        <w:keepLines/>
        <w:spacing w:after="0" w:line="240" w:lineRule="auto"/>
        <w:ind w:left="1080" w:hanging="1080"/>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632361" w:rsidRPr="009612A7" w14:paraId="00F98CC0" w14:textId="77777777" w:rsidTr="004B1537">
        <w:tc>
          <w:tcPr>
            <w:tcW w:w="1843" w:type="dxa"/>
          </w:tcPr>
          <w:p w14:paraId="53E83145" w14:textId="77777777" w:rsidR="00632361" w:rsidRPr="009612A7" w:rsidRDefault="00632361" w:rsidP="003B3CC7">
            <w:pPr>
              <w:keepNext/>
              <w:keepLines/>
              <w:numPr>
                <w:ilvl w:val="0"/>
                <w:numId w:val="4"/>
              </w:numPr>
              <w:spacing w:after="0" w:line="240" w:lineRule="auto"/>
              <w:ind w:left="318" w:hanging="426"/>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samostojno</w:t>
            </w:r>
          </w:p>
        </w:tc>
        <w:tc>
          <w:tcPr>
            <w:tcW w:w="2268" w:type="dxa"/>
          </w:tcPr>
          <w:p w14:paraId="0DB713F0" w14:textId="77777777" w:rsidR="00632361" w:rsidRPr="009612A7" w:rsidRDefault="00632361" w:rsidP="003B3CC7">
            <w:pPr>
              <w:keepNext/>
              <w:keepLines/>
              <w:numPr>
                <w:ilvl w:val="0"/>
                <w:numId w:val="4"/>
              </w:numPr>
              <w:spacing w:after="0" w:line="240" w:lineRule="auto"/>
              <w:ind w:left="459"/>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skupna ponudba</w:t>
            </w:r>
          </w:p>
        </w:tc>
        <w:tc>
          <w:tcPr>
            <w:tcW w:w="2126" w:type="dxa"/>
          </w:tcPr>
          <w:p w14:paraId="438498EE" w14:textId="77777777" w:rsidR="00632361" w:rsidRPr="009612A7" w:rsidRDefault="00632361" w:rsidP="003B3CC7">
            <w:pPr>
              <w:keepNext/>
              <w:keepLines/>
              <w:numPr>
                <w:ilvl w:val="0"/>
                <w:numId w:val="4"/>
              </w:numPr>
              <w:spacing w:after="0" w:line="240" w:lineRule="auto"/>
              <w:ind w:left="459"/>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s podizvajalci</w:t>
            </w:r>
          </w:p>
        </w:tc>
        <w:tc>
          <w:tcPr>
            <w:tcW w:w="2977" w:type="dxa"/>
          </w:tcPr>
          <w:p w14:paraId="50EBCBE2" w14:textId="77777777" w:rsidR="00632361" w:rsidRPr="009612A7" w:rsidRDefault="00632361" w:rsidP="003B3CC7">
            <w:pPr>
              <w:keepNext/>
              <w:keepLines/>
              <w:numPr>
                <w:ilvl w:val="0"/>
                <w:numId w:val="4"/>
              </w:numPr>
              <w:spacing w:after="0" w:line="240" w:lineRule="auto"/>
              <w:ind w:left="459"/>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 uporabo zmogljivosti drugih subjektov</w:t>
            </w:r>
          </w:p>
        </w:tc>
      </w:tr>
    </w:tbl>
    <w:p w14:paraId="00994798" w14:textId="77777777" w:rsidR="005F7A13" w:rsidRPr="009612A7" w:rsidRDefault="005F7A13" w:rsidP="003B3CC7">
      <w:pPr>
        <w:keepNext/>
        <w:keepLines/>
        <w:spacing w:after="0" w:line="240" w:lineRule="auto"/>
        <w:jc w:val="both"/>
        <w:rPr>
          <w:rFonts w:ascii="Open Sans" w:eastAsia="Times New Roman" w:hAnsi="Open Sans" w:cs="Open Sans"/>
          <w:b/>
          <w:sz w:val="20"/>
          <w:szCs w:val="20"/>
          <w:highlight w:val="yellow"/>
          <w:lang w:eastAsia="sl-SI"/>
        </w:rPr>
      </w:pPr>
    </w:p>
    <w:p w14:paraId="135C3B49" w14:textId="77777777" w:rsidR="005F7A13" w:rsidRPr="009612A7" w:rsidRDefault="005F7A13" w:rsidP="003B3CC7">
      <w:pPr>
        <w:keepNext/>
        <w:keepLines/>
        <w:spacing w:after="0" w:line="240" w:lineRule="auto"/>
        <w:jc w:val="both"/>
        <w:rPr>
          <w:rFonts w:ascii="Open Sans" w:eastAsia="Times New Roman" w:hAnsi="Open Sans" w:cs="Open Sans"/>
          <w:b/>
          <w:sz w:val="20"/>
          <w:szCs w:val="20"/>
          <w:highlight w:val="yellow"/>
          <w:lang w:eastAsia="sl-SI"/>
        </w:rPr>
      </w:pPr>
    </w:p>
    <w:p w14:paraId="545B0CCF" w14:textId="77777777" w:rsidR="005F7A13" w:rsidRPr="009612A7" w:rsidRDefault="005F7A13" w:rsidP="003B3CC7">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9612A7">
        <w:rPr>
          <w:rFonts w:ascii="Open Sans" w:hAnsi="Open Sans" w:cs="Open Sans"/>
          <w:b/>
          <w:sz w:val="20"/>
          <w:szCs w:val="20"/>
        </w:rPr>
        <w:t>PONUDBENA CENA</w:t>
      </w:r>
    </w:p>
    <w:p w14:paraId="440755FA" w14:textId="77777777" w:rsidR="000E0318" w:rsidRPr="009612A7" w:rsidRDefault="000E0318" w:rsidP="003B3CC7">
      <w:pPr>
        <w:keepNext/>
        <w:keepLines/>
        <w:spacing w:after="0" w:line="240" w:lineRule="auto"/>
        <w:jc w:val="both"/>
        <w:rPr>
          <w:rFonts w:ascii="Open Sans" w:hAnsi="Open Sans" w:cs="Open Sans"/>
          <w:b/>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686"/>
      </w:tblGrid>
      <w:tr w:rsidR="000135E3" w:rsidRPr="009612A7" w14:paraId="79C1211D" w14:textId="77777777" w:rsidTr="008A5F27">
        <w:trPr>
          <w:trHeight w:val="695"/>
        </w:trPr>
        <w:tc>
          <w:tcPr>
            <w:tcW w:w="5699" w:type="dxa"/>
            <w:shd w:val="clear" w:color="auto" w:fill="auto"/>
            <w:vAlign w:val="center"/>
          </w:tcPr>
          <w:p w14:paraId="687A21D9" w14:textId="77777777" w:rsidR="000135E3" w:rsidRPr="009612A7" w:rsidRDefault="000135E3" w:rsidP="003B3CC7">
            <w:pPr>
              <w:keepNext/>
              <w:keepLines/>
              <w:spacing w:after="0" w:line="240" w:lineRule="auto"/>
              <w:jc w:val="both"/>
              <w:rPr>
                <w:rFonts w:ascii="Open Sans" w:eastAsia="Times New Roman" w:hAnsi="Open Sans" w:cs="Open Sans"/>
                <w:b/>
                <w:sz w:val="20"/>
                <w:szCs w:val="20"/>
              </w:rPr>
            </w:pPr>
            <w:r w:rsidRPr="009612A7">
              <w:rPr>
                <w:rFonts w:ascii="Open Sans" w:eastAsia="Times New Roman" w:hAnsi="Open Sans" w:cs="Open Sans"/>
                <w:b/>
                <w:sz w:val="20"/>
                <w:szCs w:val="20"/>
                <w:lang w:eastAsia="sl-SI"/>
              </w:rPr>
              <w:t>Opis del</w:t>
            </w:r>
          </w:p>
        </w:tc>
        <w:tc>
          <w:tcPr>
            <w:tcW w:w="3686" w:type="dxa"/>
            <w:shd w:val="clear" w:color="auto" w:fill="auto"/>
            <w:vAlign w:val="center"/>
          </w:tcPr>
          <w:p w14:paraId="30716D5B" w14:textId="77777777" w:rsidR="000135E3" w:rsidRPr="009612A7" w:rsidRDefault="000135E3" w:rsidP="003B3CC7">
            <w:pPr>
              <w:keepNext/>
              <w:keepLines/>
              <w:spacing w:after="0" w:line="240" w:lineRule="auto"/>
              <w:jc w:val="center"/>
              <w:rPr>
                <w:rFonts w:ascii="Open Sans" w:eastAsia="Times New Roman" w:hAnsi="Open Sans" w:cs="Open Sans"/>
                <w:b/>
                <w:sz w:val="20"/>
                <w:szCs w:val="20"/>
              </w:rPr>
            </w:pPr>
            <w:r w:rsidRPr="009612A7">
              <w:rPr>
                <w:rFonts w:ascii="Open Sans" w:eastAsia="Times New Roman" w:hAnsi="Open Sans" w:cs="Open Sans"/>
                <w:b/>
                <w:sz w:val="20"/>
                <w:szCs w:val="20"/>
              </w:rPr>
              <w:t>SKUPNA PONUDBENA VREDNOST</w:t>
            </w:r>
          </w:p>
          <w:p w14:paraId="0A7D08A4" w14:textId="77777777" w:rsidR="000135E3" w:rsidRPr="009612A7" w:rsidRDefault="000135E3" w:rsidP="003B3CC7">
            <w:pPr>
              <w:keepNext/>
              <w:keepLines/>
              <w:spacing w:after="0" w:line="240" w:lineRule="auto"/>
              <w:jc w:val="center"/>
              <w:rPr>
                <w:rFonts w:ascii="Open Sans" w:eastAsia="Times New Roman" w:hAnsi="Open Sans" w:cs="Open Sans"/>
                <w:b/>
                <w:sz w:val="20"/>
                <w:szCs w:val="20"/>
              </w:rPr>
            </w:pPr>
            <w:r w:rsidRPr="009612A7">
              <w:rPr>
                <w:rFonts w:ascii="Open Sans" w:eastAsia="Times New Roman" w:hAnsi="Open Sans" w:cs="Open Sans"/>
                <w:b/>
                <w:sz w:val="20"/>
                <w:szCs w:val="20"/>
              </w:rPr>
              <w:t>v EUR brez DDV</w:t>
            </w:r>
          </w:p>
        </w:tc>
      </w:tr>
      <w:tr w:rsidR="000135E3" w:rsidRPr="009612A7" w14:paraId="2ECDD129" w14:textId="77777777" w:rsidTr="008A5F27">
        <w:trPr>
          <w:trHeight w:val="930"/>
        </w:trPr>
        <w:tc>
          <w:tcPr>
            <w:tcW w:w="5699" w:type="dxa"/>
            <w:shd w:val="clear" w:color="auto" w:fill="auto"/>
            <w:vAlign w:val="center"/>
          </w:tcPr>
          <w:p w14:paraId="012055D1" w14:textId="482DCDC7" w:rsidR="000135E3" w:rsidRPr="009612A7" w:rsidRDefault="00235F7B" w:rsidP="003B3CC7">
            <w:pPr>
              <w:keepNext/>
              <w:keepLines/>
              <w:spacing w:after="0" w:line="240" w:lineRule="auto"/>
              <w:rPr>
                <w:rFonts w:ascii="Open Sans" w:eastAsia="Times New Roman" w:hAnsi="Open Sans" w:cs="Open Sans"/>
                <w:b/>
                <w:sz w:val="20"/>
                <w:szCs w:val="20"/>
              </w:rPr>
            </w:pPr>
            <w:r w:rsidRPr="009612A7">
              <w:rPr>
                <w:rFonts w:ascii="Open Sans" w:hAnsi="Open Sans" w:cs="Open Sans"/>
                <w:b/>
                <w:noProof/>
                <w:sz w:val="20"/>
                <w:szCs w:val="20"/>
                <w:lang w:val="x-none" w:eastAsia="sl-SI"/>
              </w:rPr>
              <w:t>Izvedba modernizacije upravljanja toplotnih postaj in reducirk</w:t>
            </w:r>
          </w:p>
        </w:tc>
        <w:tc>
          <w:tcPr>
            <w:tcW w:w="3686" w:type="dxa"/>
            <w:shd w:val="clear" w:color="auto" w:fill="auto"/>
            <w:vAlign w:val="center"/>
          </w:tcPr>
          <w:p w14:paraId="5088E534" w14:textId="77777777" w:rsidR="000135E3" w:rsidRPr="009612A7" w:rsidRDefault="000135E3" w:rsidP="003B3CC7">
            <w:pPr>
              <w:keepNext/>
              <w:keepLines/>
              <w:spacing w:after="0" w:line="240" w:lineRule="auto"/>
              <w:jc w:val="both"/>
              <w:rPr>
                <w:rFonts w:ascii="Open Sans" w:eastAsia="Times New Roman" w:hAnsi="Open Sans" w:cs="Open Sans"/>
                <w:sz w:val="20"/>
                <w:szCs w:val="20"/>
              </w:rPr>
            </w:pPr>
          </w:p>
        </w:tc>
      </w:tr>
    </w:tbl>
    <w:p w14:paraId="28DDEBF6" w14:textId="77777777" w:rsidR="005F7A13" w:rsidRPr="009612A7" w:rsidRDefault="005F7A13" w:rsidP="003B3CC7">
      <w:pPr>
        <w:keepNext/>
        <w:keepLines/>
        <w:spacing w:after="0" w:line="240" w:lineRule="auto"/>
        <w:jc w:val="both"/>
        <w:rPr>
          <w:rFonts w:ascii="Open Sans" w:hAnsi="Open Sans" w:cs="Open Sans"/>
          <w:sz w:val="20"/>
          <w:szCs w:val="20"/>
        </w:rPr>
      </w:pPr>
    </w:p>
    <w:p w14:paraId="64B1FC94" w14:textId="77777777" w:rsidR="00D06D34" w:rsidRPr="009612A7" w:rsidRDefault="00D06D34" w:rsidP="003B3CC7">
      <w:pPr>
        <w:keepNext/>
        <w:keepLines/>
        <w:spacing w:after="0" w:line="240" w:lineRule="auto"/>
        <w:jc w:val="both"/>
        <w:rPr>
          <w:rFonts w:ascii="Open Sans" w:hAnsi="Open Sans" w:cs="Open Sans"/>
          <w:sz w:val="20"/>
          <w:szCs w:val="20"/>
        </w:rPr>
      </w:pPr>
    </w:p>
    <w:p w14:paraId="1B33AD28" w14:textId="77777777" w:rsidR="00D06D34" w:rsidRPr="009612A7" w:rsidRDefault="00D06D34" w:rsidP="003B3CC7">
      <w:pPr>
        <w:keepNext/>
        <w:keepLines/>
        <w:spacing w:after="0" w:line="240" w:lineRule="auto"/>
        <w:jc w:val="both"/>
        <w:rPr>
          <w:rFonts w:ascii="Open Sans" w:hAnsi="Open Sans" w:cs="Open Sans"/>
          <w:sz w:val="20"/>
          <w:szCs w:val="20"/>
        </w:rPr>
      </w:pPr>
    </w:p>
    <w:p w14:paraId="2886A6E2" w14:textId="77777777" w:rsidR="00D06D34" w:rsidRPr="009612A7" w:rsidRDefault="00D06D34" w:rsidP="003B3CC7">
      <w:pPr>
        <w:keepNext/>
        <w:keepLines/>
        <w:spacing w:after="0" w:line="240" w:lineRule="auto"/>
        <w:jc w:val="both"/>
        <w:rPr>
          <w:rFonts w:ascii="Open Sans" w:hAnsi="Open Sans" w:cs="Open Sans"/>
          <w:b/>
          <w:sz w:val="20"/>
          <w:szCs w:val="20"/>
        </w:rPr>
      </w:pPr>
    </w:p>
    <w:p w14:paraId="50BCED4A" w14:textId="77777777" w:rsidR="005F7A13" w:rsidRPr="009612A7" w:rsidRDefault="005F7A13" w:rsidP="003B3CC7">
      <w:pPr>
        <w:keepNext/>
        <w:keepLines/>
        <w:spacing w:after="0" w:line="240" w:lineRule="auto"/>
        <w:jc w:val="both"/>
        <w:rPr>
          <w:rFonts w:ascii="Open Sans" w:hAnsi="Open Sans" w:cs="Open Sans"/>
          <w:b/>
          <w:sz w:val="20"/>
          <w:szCs w:val="20"/>
        </w:rPr>
      </w:pPr>
    </w:p>
    <w:p w14:paraId="7AE80AC4" w14:textId="77777777" w:rsidR="005F7A13" w:rsidRPr="009612A7" w:rsidRDefault="005F7A13" w:rsidP="003B3CC7">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9612A7">
        <w:rPr>
          <w:rFonts w:ascii="Open Sans" w:hAnsi="Open Sans" w:cs="Open Sans"/>
          <w:b/>
          <w:sz w:val="20"/>
          <w:szCs w:val="20"/>
        </w:rPr>
        <w:t>VELJAVNOST PONUDBE</w:t>
      </w:r>
    </w:p>
    <w:p w14:paraId="32F20E12" w14:textId="77777777" w:rsidR="005F7A13" w:rsidRPr="009612A7" w:rsidRDefault="005F7A13" w:rsidP="003B3CC7">
      <w:pPr>
        <w:keepNext/>
        <w:keepLines/>
        <w:spacing w:after="0" w:line="240" w:lineRule="auto"/>
        <w:jc w:val="both"/>
        <w:rPr>
          <w:rFonts w:ascii="Open Sans" w:hAnsi="Open Sans" w:cs="Open Sans"/>
          <w:sz w:val="20"/>
          <w:szCs w:val="20"/>
          <w:highlight w:val="yellow"/>
        </w:rPr>
      </w:pPr>
    </w:p>
    <w:p w14:paraId="746E69EC" w14:textId="294652B0" w:rsidR="008A5F27" w:rsidRPr="009612A7" w:rsidRDefault="008A5F27"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Ponudba je zavezujoča in veljavna še najmanj 4 (štiri) mesece od datuma določenega za oddajo ponudb</w:t>
      </w:r>
      <w:r w:rsidRPr="009612A7">
        <w:rPr>
          <w:rFonts w:ascii="Open Sans" w:hAnsi="Open Sans" w:cs="Open Sans"/>
          <w:sz w:val="20"/>
          <w:szCs w:val="20"/>
        </w:rPr>
        <w:t xml:space="preserve"> oziroma do predložitve finančnega zavarovanja </w:t>
      </w:r>
      <w:r w:rsidR="00AB52EF">
        <w:rPr>
          <w:rFonts w:ascii="Open Sans" w:hAnsi="Open Sans" w:cs="Open Sans"/>
          <w:sz w:val="20"/>
          <w:szCs w:val="20"/>
        </w:rPr>
        <w:t>za dobro izvedbo</w:t>
      </w:r>
      <w:r w:rsidRPr="009612A7">
        <w:rPr>
          <w:rFonts w:ascii="Open Sans" w:hAnsi="Open Sans" w:cs="Open Sans"/>
          <w:sz w:val="20"/>
          <w:szCs w:val="20"/>
        </w:rPr>
        <w:t xml:space="preserve"> pogodbenih obveznosti.</w:t>
      </w:r>
    </w:p>
    <w:p w14:paraId="61F5570D" w14:textId="77777777" w:rsidR="005F7A13" w:rsidRPr="009612A7" w:rsidRDefault="005F7A13" w:rsidP="003B3CC7">
      <w:pPr>
        <w:keepNext/>
        <w:keepLines/>
        <w:spacing w:after="0" w:line="240" w:lineRule="auto"/>
        <w:jc w:val="both"/>
        <w:rPr>
          <w:rFonts w:ascii="Open Sans" w:hAnsi="Open Sans" w:cs="Open Sans"/>
          <w:b/>
          <w:sz w:val="20"/>
          <w:szCs w:val="20"/>
        </w:rPr>
      </w:pPr>
    </w:p>
    <w:p w14:paraId="1C1974E7" w14:textId="77777777" w:rsidR="005F7A13" w:rsidRPr="009612A7" w:rsidRDefault="005F7A13" w:rsidP="003B3CC7">
      <w:pPr>
        <w:keepNext/>
        <w:keepLines/>
        <w:spacing w:after="0" w:line="240" w:lineRule="auto"/>
        <w:rPr>
          <w:rFonts w:ascii="Open Sans" w:hAnsi="Open Sans" w:cs="Open Sans"/>
          <w:sz w:val="20"/>
          <w:szCs w:val="20"/>
        </w:rPr>
      </w:pPr>
    </w:p>
    <w:p w14:paraId="17A679F8" w14:textId="77777777" w:rsidR="008B5832" w:rsidRPr="009612A7" w:rsidRDefault="008B5832" w:rsidP="003B3CC7">
      <w:pPr>
        <w:keepNext/>
        <w:keepLines/>
        <w:spacing w:after="0" w:line="240" w:lineRule="auto"/>
        <w:rPr>
          <w:rFonts w:ascii="Open Sans" w:hAnsi="Open Sans" w:cs="Open Sans"/>
          <w:sz w:val="20"/>
          <w:szCs w:val="20"/>
        </w:rPr>
      </w:pPr>
    </w:p>
    <w:p w14:paraId="68A1CD79" w14:textId="77777777" w:rsidR="008B5832" w:rsidRPr="009612A7" w:rsidRDefault="008B5832" w:rsidP="003B3CC7">
      <w:pPr>
        <w:keepNext/>
        <w:keepLines/>
        <w:spacing w:after="0" w:line="240" w:lineRule="auto"/>
        <w:rPr>
          <w:rFonts w:ascii="Open Sans" w:hAnsi="Open Sans" w:cs="Open Sans"/>
          <w:sz w:val="20"/>
          <w:szCs w:val="20"/>
        </w:rPr>
      </w:pPr>
    </w:p>
    <w:p w14:paraId="22548582" w14:textId="77777777" w:rsidR="008B5832" w:rsidRPr="009612A7" w:rsidRDefault="008B5832"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B5832" w:rsidRPr="009612A7" w14:paraId="07E15889" w14:textId="77777777" w:rsidTr="00FE39D1">
        <w:trPr>
          <w:trHeight w:val="235"/>
        </w:trPr>
        <w:tc>
          <w:tcPr>
            <w:tcW w:w="2977" w:type="dxa"/>
            <w:tcBorders>
              <w:bottom w:val="single" w:sz="4" w:space="0" w:color="auto"/>
            </w:tcBorders>
          </w:tcPr>
          <w:p w14:paraId="1F928AF2"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3E91AAA"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0B0C0CD" w14:textId="77777777" w:rsidR="008B5832" w:rsidRPr="009612A7" w:rsidRDefault="008B5832"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B5832" w:rsidRPr="009612A7" w14:paraId="4F8C85A3" w14:textId="77777777" w:rsidTr="00FE39D1">
        <w:trPr>
          <w:trHeight w:val="235"/>
        </w:trPr>
        <w:tc>
          <w:tcPr>
            <w:tcW w:w="2977" w:type="dxa"/>
            <w:tcBorders>
              <w:top w:val="single" w:sz="4" w:space="0" w:color="auto"/>
            </w:tcBorders>
          </w:tcPr>
          <w:p w14:paraId="6B0E2DFF"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694" w:type="dxa"/>
          </w:tcPr>
          <w:p w14:paraId="1A07929D" w14:textId="77777777" w:rsidR="008B5832" w:rsidRPr="009612A7" w:rsidRDefault="008B5832"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F9057FE"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ter podpis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gospodarskega subjekta</w:t>
            </w:r>
            <w:r w:rsidRPr="009612A7">
              <w:rPr>
                <w:rFonts w:ascii="Open Sans" w:eastAsia="Times New Roman" w:hAnsi="Open Sans" w:cs="Open Sans"/>
                <w:snapToGrid w:val="0"/>
                <w:color w:val="000000"/>
                <w:sz w:val="20"/>
                <w:szCs w:val="20"/>
                <w:lang w:eastAsia="sl-SI"/>
              </w:rPr>
              <w:t>)</w:t>
            </w:r>
          </w:p>
        </w:tc>
      </w:tr>
    </w:tbl>
    <w:p w14:paraId="5CEF9A4D" w14:textId="77777777" w:rsidR="008B5832" w:rsidRPr="009612A7" w:rsidRDefault="008B5832" w:rsidP="003B3CC7">
      <w:pPr>
        <w:keepNext/>
        <w:keepLines/>
        <w:spacing w:after="0" w:line="240" w:lineRule="auto"/>
        <w:rPr>
          <w:rFonts w:ascii="Open Sans" w:hAnsi="Open Sans" w:cs="Open Sans"/>
          <w:sz w:val="20"/>
          <w:szCs w:val="20"/>
        </w:rPr>
      </w:pPr>
    </w:p>
    <w:p w14:paraId="6EFF5EE0" w14:textId="77777777" w:rsidR="00BF127B" w:rsidRPr="009612A7" w:rsidRDefault="00BF127B"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F127B" w:rsidRPr="009612A7" w14:paraId="05B93112" w14:textId="77777777" w:rsidTr="00A31A2E">
        <w:tc>
          <w:tcPr>
            <w:tcW w:w="7938" w:type="dxa"/>
            <w:tcBorders>
              <w:top w:val="single" w:sz="4" w:space="0" w:color="auto"/>
              <w:bottom w:val="single" w:sz="4" w:space="0" w:color="auto"/>
            </w:tcBorders>
          </w:tcPr>
          <w:p w14:paraId="55E7AE96" w14:textId="77777777" w:rsidR="00BF127B" w:rsidRPr="009612A7" w:rsidRDefault="00BF127B"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lastRenderedPageBreak/>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b/>
                <w:sz w:val="20"/>
                <w:szCs w:val="20"/>
                <w:highlight w:val="yellow"/>
                <w:lang w:eastAsia="sl-SI"/>
              </w:rPr>
              <w:br w:type="page"/>
            </w:r>
            <w:r w:rsidRPr="009612A7">
              <w:rPr>
                <w:rFonts w:ascii="Open Sans" w:eastAsia="Times New Roman" w:hAnsi="Open Sans" w:cs="Open Sans"/>
                <w:b/>
                <w:sz w:val="20"/>
                <w:szCs w:val="20"/>
                <w:highlight w:val="yellow"/>
                <w:lang w:eastAsia="sl-SI"/>
              </w:rPr>
              <w:br w:type="page"/>
            </w:r>
            <w:r w:rsidRPr="009612A7">
              <w:rPr>
                <w:rFonts w:ascii="Open Sans" w:hAnsi="Open Sans" w:cs="Open Sans"/>
                <w:b/>
                <w:bC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34218A08" w14:textId="77777777" w:rsidR="00BF127B" w:rsidRPr="009612A7" w:rsidRDefault="00BF127B" w:rsidP="003B3CC7">
            <w:pPr>
              <w:keepNext/>
              <w:keepLines/>
              <w:spacing w:after="0" w:line="240" w:lineRule="auto"/>
              <w:jc w:val="both"/>
              <w:rPr>
                <w:rFonts w:ascii="Open Sans" w:hAnsi="Open Sans" w:cs="Open Sans"/>
                <w:b/>
                <w:bCs/>
                <w:i/>
                <w:iCs/>
                <w:sz w:val="20"/>
                <w:szCs w:val="20"/>
              </w:rPr>
            </w:pPr>
            <w:r w:rsidRPr="009612A7">
              <w:rPr>
                <w:rFonts w:ascii="Open Sans" w:hAnsi="Open Sans" w:cs="Open Sans"/>
                <w:b/>
                <w:bCs/>
                <w:i/>
                <w:iCs/>
                <w:sz w:val="20"/>
                <w:szCs w:val="20"/>
              </w:rPr>
              <w:t xml:space="preserve">Priloga </w:t>
            </w:r>
            <w:r w:rsidR="007001B7" w:rsidRPr="009612A7">
              <w:rPr>
                <w:rFonts w:ascii="Open Sans" w:hAnsi="Open Sans" w:cs="Open Sans"/>
                <w:b/>
                <w:bCs/>
                <w:i/>
                <w:iCs/>
                <w:sz w:val="20"/>
                <w:szCs w:val="20"/>
              </w:rPr>
              <w:t>A</w:t>
            </w:r>
          </w:p>
        </w:tc>
      </w:tr>
    </w:tbl>
    <w:p w14:paraId="2C9C430D"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p w14:paraId="01C51674"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Gospodarski subjekt (naziv in naslov): </w:t>
      </w:r>
    </w:p>
    <w:p w14:paraId="00FB139F" w14:textId="77777777" w:rsidR="00BF127B" w:rsidRPr="009612A7" w:rsidRDefault="00BF127B" w:rsidP="003B3CC7">
      <w:pPr>
        <w:keepNext/>
        <w:keepLines/>
        <w:pBdr>
          <w:bottom w:val="single" w:sz="4" w:space="1" w:color="auto"/>
        </w:pBdr>
        <w:spacing w:after="0" w:line="240" w:lineRule="auto"/>
        <w:jc w:val="both"/>
        <w:rPr>
          <w:rFonts w:ascii="Open Sans" w:hAnsi="Open Sans" w:cs="Open Sans"/>
          <w:sz w:val="20"/>
          <w:szCs w:val="20"/>
        </w:rPr>
      </w:pPr>
    </w:p>
    <w:p w14:paraId="3B2C6613" w14:textId="1F13C843" w:rsidR="00BF127B" w:rsidRPr="009612A7" w:rsidRDefault="00BF127B"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 xml:space="preserve">v zvezi z javnim naročilom št. </w:t>
      </w:r>
      <w:r w:rsidR="00854799">
        <w:rPr>
          <w:rFonts w:ascii="Open Sans" w:eastAsia="Times New Roman" w:hAnsi="Open Sans" w:cs="Open Sans"/>
          <w:b/>
          <w:noProof/>
          <w:sz w:val="20"/>
          <w:szCs w:val="20"/>
          <w:lang w:eastAsia="sl-SI"/>
        </w:rPr>
        <w:t>ENLJ-SPV-143/26</w:t>
      </w:r>
      <w:r w:rsidRPr="009612A7">
        <w:rPr>
          <w:rFonts w:ascii="Open Sans" w:eastAsia="Times New Roman" w:hAnsi="Open Sans" w:cs="Open Sans"/>
          <w:b/>
          <w:noProof/>
          <w:sz w:val="20"/>
          <w:szCs w:val="20"/>
          <w:lang w:eastAsia="sl-SI"/>
        </w:rPr>
        <w:t>;</w:t>
      </w:r>
      <w:r w:rsidRPr="009612A7">
        <w:rPr>
          <w:rFonts w:ascii="Open Sans" w:eastAsia="Times New Roman" w:hAnsi="Open Sans" w:cs="Open Sans"/>
          <w:b/>
          <w:color w:val="000000"/>
          <w:sz w:val="20"/>
          <w:szCs w:val="20"/>
          <w:lang w:eastAsia="sl-SI"/>
        </w:rPr>
        <w:t xml:space="preserve"> </w:t>
      </w:r>
      <w:r w:rsidR="00235F7B" w:rsidRPr="009612A7">
        <w:rPr>
          <w:rFonts w:ascii="Open Sans" w:eastAsia="Times New Roman" w:hAnsi="Open Sans" w:cs="Open Sans"/>
          <w:b/>
          <w:sz w:val="20"/>
          <w:szCs w:val="20"/>
          <w:lang w:eastAsia="sl-SI"/>
        </w:rPr>
        <w:t>Izvedba modernizacije upravljanja toplotnih postaj in reducirk</w:t>
      </w:r>
      <w:r w:rsidR="00587C0A" w:rsidRPr="009612A7">
        <w:rPr>
          <w:rFonts w:ascii="Open Sans" w:eastAsia="Times New Roman" w:hAnsi="Open Sans" w:cs="Open Sans"/>
          <w:b/>
          <w:sz w:val="20"/>
          <w:szCs w:val="20"/>
          <w:lang w:eastAsia="sl-SI"/>
        </w:rPr>
        <w:t xml:space="preserve"> </w:t>
      </w:r>
      <w:r w:rsidRPr="009612A7">
        <w:rPr>
          <w:rFonts w:ascii="Open Sans" w:hAnsi="Open Sans" w:cs="Open Sans"/>
          <w:sz w:val="20"/>
          <w:szCs w:val="20"/>
        </w:rPr>
        <w:t>podajamo naslednje izjave:</w:t>
      </w:r>
    </w:p>
    <w:p w14:paraId="3154B0ED" w14:textId="77777777" w:rsidR="00BF127B" w:rsidRPr="009612A7" w:rsidRDefault="00BF127B" w:rsidP="003B3CC7">
      <w:pPr>
        <w:keepNext/>
        <w:keepLines/>
        <w:spacing w:after="0" w:line="240" w:lineRule="auto"/>
        <w:ind w:left="284" w:hanging="284"/>
        <w:jc w:val="both"/>
        <w:rPr>
          <w:rFonts w:ascii="Open Sans" w:hAnsi="Open Sans" w:cs="Open Sans"/>
          <w:sz w:val="20"/>
          <w:szCs w:val="20"/>
        </w:rPr>
      </w:pPr>
    </w:p>
    <w:p w14:paraId="19144C84" w14:textId="77777777" w:rsidR="00EF6E13" w:rsidRPr="009612A7" w:rsidRDefault="00EF6E13" w:rsidP="003B3CC7">
      <w:pPr>
        <w:keepNext/>
        <w:keepLines/>
        <w:spacing w:after="0" w:line="240" w:lineRule="auto"/>
        <w:ind w:left="284" w:hanging="284"/>
        <w:jc w:val="both"/>
        <w:rPr>
          <w:rFonts w:ascii="Open Sans" w:hAnsi="Open Sans" w:cs="Open Sans"/>
          <w:sz w:val="20"/>
          <w:szCs w:val="20"/>
        </w:rPr>
      </w:pPr>
    </w:p>
    <w:p w14:paraId="3AC82451" w14:textId="77777777" w:rsidR="00BF127B" w:rsidRPr="009612A7" w:rsidRDefault="00BF127B" w:rsidP="003B3CC7">
      <w:pPr>
        <w:keepNext/>
        <w:keepLines/>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612A7">
        <w:rPr>
          <w:rFonts w:ascii="Open Sans" w:eastAsia="Times New Roman" w:hAnsi="Open Sans" w:cs="Open Sans"/>
          <w:b/>
          <w:smallCaps/>
          <w:sz w:val="20"/>
          <w:szCs w:val="20"/>
          <w:lang w:eastAsia="sl-SI"/>
        </w:rPr>
        <w:t>RAZLOGI ZA IZKLJUČITEV</w:t>
      </w:r>
    </w:p>
    <w:p w14:paraId="2B261264" w14:textId="77777777" w:rsidR="00BF127B" w:rsidRPr="009612A7" w:rsidRDefault="00BF127B" w:rsidP="003B3CC7">
      <w:pPr>
        <w:keepNext/>
        <w:keepLines/>
        <w:spacing w:after="0" w:line="240" w:lineRule="auto"/>
        <w:ind w:left="284" w:hanging="284"/>
        <w:jc w:val="both"/>
        <w:rPr>
          <w:rFonts w:ascii="Open Sans" w:hAnsi="Open Sans" w:cs="Open Sans"/>
          <w:sz w:val="20"/>
          <w:szCs w:val="20"/>
        </w:rPr>
      </w:pPr>
    </w:p>
    <w:p w14:paraId="6E9C4D6F" w14:textId="77777777" w:rsidR="00EF6E13" w:rsidRPr="009612A7" w:rsidRDefault="00EF6E13" w:rsidP="003B3CC7">
      <w:pPr>
        <w:keepNext/>
        <w:keepLines/>
        <w:tabs>
          <w:tab w:val="left" w:pos="567"/>
        </w:tabs>
        <w:spacing w:after="0" w:line="240" w:lineRule="auto"/>
        <w:rPr>
          <w:rFonts w:ascii="Open Sans" w:hAnsi="Open Sans" w:cs="Open Sans"/>
          <w:b/>
          <w:sz w:val="20"/>
          <w:szCs w:val="20"/>
        </w:rPr>
      </w:pPr>
      <w:r w:rsidRPr="009612A7">
        <w:rPr>
          <w:rFonts w:ascii="Open Sans" w:hAnsi="Open Sans" w:cs="Open Sans"/>
          <w:b/>
          <w:sz w:val="20"/>
          <w:szCs w:val="20"/>
        </w:rPr>
        <w:t>IZJAVLJAMO, DA:</w:t>
      </w:r>
    </w:p>
    <w:p w14:paraId="6057B5BF"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1FE44162"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12AD186F"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58F06E9"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D63A419" w14:textId="77777777" w:rsidR="00EF6E13" w:rsidRPr="009612A7" w:rsidRDefault="00EF6E13" w:rsidP="003B3CC7">
      <w:pPr>
        <w:keepNext/>
        <w:keepLines/>
        <w:widowControl w:val="0"/>
        <w:spacing w:after="0" w:line="240" w:lineRule="auto"/>
        <w:ind w:left="426"/>
        <w:jc w:val="both"/>
        <w:rPr>
          <w:rFonts w:ascii="Open Sans" w:eastAsia="Times New Roman" w:hAnsi="Open Sans" w:cs="Open Sans"/>
          <w:sz w:val="20"/>
          <w:szCs w:val="20"/>
          <w:lang w:eastAsia="sl-SI"/>
        </w:rPr>
      </w:pPr>
    </w:p>
    <w:p w14:paraId="129B060A" w14:textId="77777777" w:rsidR="00EF6E13" w:rsidRPr="009612A7" w:rsidRDefault="00EF6E13" w:rsidP="003B3CC7">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612A7">
        <w:rPr>
          <w:rFonts w:ascii="Open Sans" w:eastAsia="Times New Roman" w:hAnsi="Open Sans" w:cs="Open Sans"/>
          <w:b/>
          <w:smallCaps/>
          <w:sz w:val="20"/>
          <w:szCs w:val="20"/>
          <w:lang w:eastAsia="sl-SI"/>
        </w:rPr>
        <w:t>POGOJI ZA SODELOVANJE</w:t>
      </w:r>
    </w:p>
    <w:p w14:paraId="60436587"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p>
    <w:p w14:paraId="149AD937"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IZJAVLJAMO, DA:</w:t>
      </w:r>
    </w:p>
    <w:p w14:paraId="138BDF69" w14:textId="77777777" w:rsidR="00EF6E13" w:rsidRPr="009612A7" w:rsidRDefault="00EF6E13"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78067D1B" w14:textId="77777777" w:rsidR="00EF6E13" w:rsidRPr="009612A7" w:rsidRDefault="00EF6E13"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imamo potrebne ekonomske in finančne zmogljivosti za izvedbo javnega naročila in da na dan oddaje ponudbe nimamo blokiranega kateregakoli računa;</w:t>
      </w:r>
    </w:p>
    <w:p w14:paraId="2BFA7D54" w14:textId="77777777" w:rsidR="00EF6E13" w:rsidRPr="009612A7" w:rsidRDefault="00EF6E13"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imamo potrebno tehnično in kadrovsko sposobnost ter izkušnje za izvajanje predmeta javnega naročila.</w:t>
      </w:r>
    </w:p>
    <w:p w14:paraId="43A6D78E" w14:textId="77777777" w:rsidR="00EF6E13" w:rsidRPr="009612A7" w:rsidRDefault="00EF6E13" w:rsidP="003B3CC7">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72A84CD5" w14:textId="77777777" w:rsidR="00EF6E13" w:rsidRPr="009612A7" w:rsidRDefault="00EF6E13" w:rsidP="003B3CC7">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612A7">
        <w:rPr>
          <w:rFonts w:ascii="Open Sans" w:eastAsia="Times New Roman" w:hAnsi="Open Sans" w:cs="Open Sans"/>
          <w:b/>
          <w:smallCaps/>
          <w:sz w:val="20"/>
          <w:szCs w:val="20"/>
          <w:lang w:eastAsia="sl-SI"/>
        </w:rPr>
        <w:t>SPREJEMANJE POGOJEV DOKUMENTACIJE</w:t>
      </w:r>
    </w:p>
    <w:p w14:paraId="3D9876F3"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p>
    <w:p w14:paraId="1D180D97"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IZJAVLJAMO, DA:</w:t>
      </w:r>
    </w:p>
    <w:p w14:paraId="57DBFD81"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nismo uvrščeni v evidenco poslovnih subjektov katerim je prepovedano poslovanje z naročnikom na podlagi 35. člena </w:t>
      </w:r>
      <w:r w:rsidRPr="009612A7">
        <w:rPr>
          <w:rFonts w:ascii="Open Sans" w:eastAsia="Times New Roman" w:hAnsi="Open Sans" w:cs="Open Sans"/>
          <w:sz w:val="20"/>
          <w:szCs w:val="20"/>
          <w:lang w:eastAsia="sl-SI"/>
        </w:rPr>
        <w:t>Zakona o integriteti in preprečevanju korupcije (Uradni list RS, št. 69/11 – uradno prečiščeno besedilo, 158/20, 3/22 – ZDeb in 16/23 – ZZPri; v nadaljevanju ZIntPK</w:t>
      </w:r>
      <w:r w:rsidRPr="009612A7">
        <w:rPr>
          <w:rFonts w:ascii="Open Sans" w:hAnsi="Open Sans" w:cs="Open Sans"/>
          <w:sz w:val="20"/>
          <w:szCs w:val="20"/>
        </w:rPr>
        <w:t>);</w:t>
      </w:r>
    </w:p>
    <w:p w14:paraId="2D991D06"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bookmarkStart w:id="29" w:name="_Hlk103606497"/>
      <w:bookmarkStart w:id="30" w:name="_Hlk103582078"/>
      <w:r w:rsidRPr="009612A7">
        <w:rPr>
          <w:rFonts w:ascii="Open Sans" w:hAnsi="Open Sans" w:cs="Open Sans"/>
          <w:sz w:val="20"/>
          <w:szCs w:val="20"/>
        </w:rPr>
        <w:t xml:space="preserve">izpolnjujemo omejevalne ukrepe navedene </w:t>
      </w:r>
      <w:bookmarkEnd w:id="29"/>
      <w:bookmarkEnd w:id="30"/>
      <w:r w:rsidRPr="009612A7">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65FB3CE1"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725B6B70"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8359083"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so v ponudbeno ceno vključeni vsi materialni in nematerialni stroški, ki bodo potrebni za izvedbo predmeta naročila, v skladu z vsemi zahtevami naročnika;</w:t>
      </w:r>
    </w:p>
    <w:p w14:paraId="79F5CFEC" w14:textId="77777777" w:rsidR="008A5F27" w:rsidRPr="009612A7" w:rsidRDefault="008A5F27"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bo ponudbena cena na enoto mere fiksna za ves čas trajanja pogodbe; </w:t>
      </w:r>
    </w:p>
    <w:p w14:paraId="663684DF"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54944DD4"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87AB0A8" w14:textId="77777777" w:rsidR="008A5F27" w:rsidRPr="009612A7" w:rsidRDefault="008A5F27"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se strinjamo z vsebino vzorcev finančnih zavarovanj, ki so priloženi v razpisni dokumentaciji.</w:t>
      </w:r>
    </w:p>
    <w:p w14:paraId="4568BBD0" w14:textId="77777777" w:rsidR="00EF6E13" w:rsidRPr="009612A7" w:rsidRDefault="00EF6E13" w:rsidP="003B3CC7">
      <w:pPr>
        <w:keepNext/>
        <w:keepLines/>
        <w:tabs>
          <w:tab w:val="left" w:pos="567"/>
        </w:tabs>
        <w:spacing w:after="0" w:line="240" w:lineRule="auto"/>
        <w:jc w:val="both"/>
        <w:rPr>
          <w:rFonts w:ascii="Open Sans" w:hAnsi="Open Sans" w:cs="Open Sans"/>
          <w:bCs/>
          <w:i/>
          <w:sz w:val="20"/>
          <w:szCs w:val="20"/>
        </w:rPr>
      </w:pPr>
    </w:p>
    <w:p w14:paraId="5DF9E20B" w14:textId="77777777" w:rsidR="00EF6E13" w:rsidRPr="009612A7" w:rsidRDefault="00EF6E13" w:rsidP="003B3CC7">
      <w:pPr>
        <w:keepNext/>
        <w:keepLines/>
        <w:tabs>
          <w:tab w:val="left" w:pos="567"/>
        </w:tabs>
        <w:spacing w:after="0" w:line="240" w:lineRule="auto"/>
        <w:jc w:val="both"/>
        <w:rPr>
          <w:rFonts w:ascii="Open Sans" w:eastAsia="Times New Roman" w:hAnsi="Open Sans" w:cs="Open Sans"/>
          <w:bCs/>
          <w:i/>
          <w:sz w:val="20"/>
          <w:szCs w:val="20"/>
          <w:lang w:eastAsia="sl-SI"/>
        </w:rPr>
      </w:pPr>
    </w:p>
    <w:p w14:paraId="5661A4C6"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p w14:paraId="7AFB2587" w14:textId="77777777" w:rsidR="00DA5482" w:rsidRPr="009612A7" w:rsidRDefault="00DA5482" w:rsidP="003B3CC7">
      <w:pPr>
        <w:keepNext/>
        <w:keepLines/>
        <w:spacing w:after="0" w:line="240" w:lineRule="auto"/>
        <w:jc w:val="both"/>
        <w:rPr>
          <w:rFonts w:ascii="Open Sans" w:eastAsia="Times New Roman" w:hAnsi="Open Sans" w:cs="Open Sans"/>
          <w:sz w:val="20"/>
          <w:szCs w:val="20"/>
          <w:lang w:eastAsia="sl-SI"/>
        </w:rPr>
      </w:pPr>
    </w:p>
    <w:p w14:paraId="0FDBB7F0" w14:textId="77777777" w:rsidR="00DA5482" w:rsidRPr="009612A7" w:rsidRDefault="00DA5482" w:rsidP="003B3CC7">
      <w:pPr>
        <w:keepNext/>
        <w:keepLines/>
        <w:spacing w:after="0" w:line="240" w:lineRule="auto"/>
        <w:jc w:val="both"/>
        <w:rPr>
          <w:rFonts w:ascii="Open Sans" w:eastAsia="Times New Roman" w:hAnsi="Open Sans" w:cs="Open Sans"/>
          <w:sz w:val="20"/>
          <w:szCs w:val="20"/>
          <w:lang w:eastAsia="sl-SI"/>
        </w:rPr>
      </w:pPr>
    </w:p>
    <w:p w14:paraId="7B2C2A75"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p w14:paraId="6865B427"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F127B" w:rsidRPr="009612A7" w14:paraId="349905CE" w14:textId="77777777" w:rsidTr="00A31A2E">
        <w:trPr>
          <w:trHeight w:val="235"/>
        </w:trPr>
        <w:tc>
          <w:tcPr>
            <w:tcW w:w="2977" w:type="dxa"/>
            <w:tcBorders>
              <w:bottom w:val="single" w:sz="4" w:space="0" w:color="auto"/>
            </w:tcBorders>
          </w:tcPr>
          <w:p w14:paraId="20BD1A81"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1AE94A4"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1891FE2" w14:textId="77777777" w:rsidR="00BF127B" w:rsidRPr="009612A7" w:rsidRDefault="00BF127B"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F127B" w:rsidRPr="009612A7" w14:paraId="4DEFE0C6" w14:textId="77777777" w:rsidTr="00A31A2E">
        <w:trPr>
          <w:trHeight w:val="235"/>
        </w:trPr>
        <w:tc>
          <w:tcPr>
            <w:tcW w:w="2977" w:type="dxa"/>
            <w:tcBorders>
              <w:top w:val="single" w:sz="4" w:space="0" w:color="auto"/>
            </w:tcBorders>
          </w:tcPr>
          <w:p w14:paraId="6D808E78"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694" w:type="dxa"/>
          </w:tcPr>
          <w:p w14:paraId="77E67B3D" w14:textId="77777777" w:rsidR="00BF127B" w:rsidRPr="009612A7" w:rsidRDefault="00BF127B"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012D7DB"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ter podpis gospodarskega subjekta</w:t>
            </w:r>
            <w:r w:rsidRPr="009612A7">
              <w:rPr>
                <w:rFonts w:ascii="Open Sans" w:eastAsia="Times New Roman" w:hAnsi="Open Sans" w:cs="Open Sans"/>
                <w:snapToGrid w:val="0"/>
                <w:color w:val="000000"/>
                <w:sz w:val="20"/>
                <w:szCs w:val="20"/>
                <w:lang w:eastAsia="sl-SI"/>
              </w:rPr>
              <w:t>)</w:t>
            </w:r>
          </w:p>
        </w:tc>
      </w:tr>
    </w:tbl>
    <w:p w14:paraId="068EDB35" w14:textId="77777777" w:rsidR="00BF127B" w:rsidRPr="009612A7" w:rsidRDefault="00BF127B" w:rsidP="003B3CC7">
      <w:pPr>
        <w:keepNext/>
        <w:keepLines/>
        <w:tabs>
          <w:tab w:val="left" w:pos="567"/>
        </w:tabs>
        <w:spacing w:after="0" w:line="240" w:lineRule="auto"/>
        <w:jc w:val="both"/>
        <w:rPr>
          <w:rFonts w:ascii="Open Sans" w:hAnsi="Open Sans" w:cs="Open Sans"/>
          <w:bCs/>
          <w:i/>
          <w:sz w:val="20"/>
          <w:szCs w:val="20"/>
        </w:rPr>
      </w:pPr>
    </w:p>
    <w:p w14:paraId="317C3A79" w14:textId="77777777" w:rsidR="00BF127B" w:rsidRPr="009612A7" w:rsidRDefault="00BF127B" w:rsidP="003B3CC7">
      <w:pPr>
        <w:keepNext/>
        <w:keepLines/>
        <w:spacing w:after="0" w:line="240" w:lineRule="auto"/>
        <w:jc w:val="both"/>
        <w:rPr>
          <w:rFonts w:ascii="Open Sans" w:eastAsia="Times New Roman" w:hAnsi="Open Sans" w:cs="Open Sans"/>
          <w:b/>
          <w:bCs/>
          <w:i/>
          <w:sz w:val="20"/>
          <w:szCs w:val="20"/>
          <w:lang w:eastAsia="sl-SI"/>
        </w:rPr>
      </w:pPr>
    </w:p>
    <w:p w14:paraId="05DC12F8" w14:textId="77777777" w:rsidR="00BF127B" w:rsidRPr="009612A7" w:rsidRDefault="00BF127B" w:rsidP="003B3CC7">
      <w:pPr>
        <w:keepNext/>
        <w:keepLines/>
        <w:spacing w:after="0" w:line="240" w:lineRule="auto"/>
        <w:jc w:val="both"/>
        <w:rPr>
          <w:rFonts w:ascii="Open Sans" w:eastAsia="Times New Roman" w:hAnsi="Open Sans" w:cs="Open Sans"/>
          <w:b/>
          <w:bCs/>
          <w:i/>
          <w:sz w:val="20"/>
          <w:szCs w:val="20"/>
          <w:lang w:eastAsia="sl-SI"/>
        </w:rPr>
      </w:pPr>
    </w:p>
    <w:p w14:paraId="66D073DB" w14:textId="77777777" w:rsidR="00BF127B" w:rsidRPr="00D11B9A" w:rsidRDefault="00BF127B" w:rsidP="003B3CC7">
      <w:pPr>
        <w:keepNext/>
        <w:keepLines/>
        <w:spacing w:after="0" w:line="240" w:lineRule="auto"/>
        <w:jc w:val="both"/>
        <w:rPr>
          <w:rFonts w:ascii="Open Sans" w:eastAsia="Times New Roman" w:hAnsi="Open Sans" w:cs="Open Sans"/>
          <w:b/>
          <w:bCs/>
          <w:i/>
          <w:sz w:val="16"/>
          <w:szCs w:val="16"/>
          <w:lang w:eastAsia="sl-SI"/>
        </w:rPr>
      </w:pPr>
    </w:p>
    <w:p w14:paraId="65F98880" w14:textId="77777777" w:rsidR="00BF127B" w:rsidRPr="00D11B9A" w:rsidRDefault="00BF127B" w:rsidP="003B3CC7">
      <w:pPr>
        <w:keepNext/>
        <w:keepLines/>
        <w:spacing w:after="0" w:line="240" w:lineRule="auto"/>
        <w:jc w:val="both"/>
        <w:rPr>
          <w:rFonts w:ascii="Open Sans" w:eastAsia="Times New Roman" w:hAnsi="Open Sans" w:cs="Open Sans"/>
          <w:b/>
          <w:bCs/>
          <w:i/>
          <w:sz w:val="16"/>
          <w:szCs w:val="16"/>
          <w:lang w:eastAsia="sl-SI"/>
        </w:rPr>
      </w:pPr>
      <w:r w:rsidRPr="00D11B9A">
        <w:rPr>
          <w:rFonts w:ascii="Open Sans" w:eastAsia="Times New Roman" w:hAnsi="Open Sans" w:cs="Open Sans"/>
          <w:b/>
          <w:bCs/>
          <w:i/>
          <w:sz w:val="16"/>
          <w:szCs w:val="16"/>
          <w:lang w:eastAsia="sl-SI"/>
        </w:rPr>
        <w:t>Navodila za izpolnitev:</w:t>
      </w:r>
    </w:p>
    <w:p w14:paraId="30F67E94" w14:textId="77777777" w:rsidR="00BF127B" w:rsidRPr="00D11B9A" w:rsidRDefault="00BF127B" w:rsidP="003B3CC7">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D11B9A">
        <w:rPr>
          <w:rFonts w:ascii="Open Sans" w:eastAsia="Times New Roman" w:hAnsi="Open Sans" w:cs="Open Sans"/>
          <w:i/>
          <w:iCs/>
          <w:sz w:val="16"/>
          <w:szCs w:val="16"/>
          <w:lang w:eastAsia="sl-SI"/>
        </w:rPr>
        <w:t xml:space="preserve">Izjavo izpolni in podpiše </w:t>
      </w:r>
      <w:r w:rsidRPr="00D11B9A">
        <w:rPr>
          <w:rFonts w:ascii="Open Sans" w:eastAsia="Times New Roman" w:hAnsi="Open Sans" w:cs="Open Sans"/>
          <w:i/>
          <w:iCs/>
          <w:sz w:val="16"/>
          <w:szCs w:val="16"/>
          <w:u w:val="single"/>
          <w:lang w:eastAsia="sl-SI"/>
        </w:rPr>
        <w:t>ponudnik</w:t>
      </w:r>
      <w:r w:rsidRPr="00D11B9A">
        <w:rPr>
          <w:rFonts w:ascii="Open Sans" w:eastAsia="Times New Roman" w:hAnsi="Open Sans" w:cs="Open Sans"/>
          <w:i/>
          <w:iCs/>
          <w:sz w:val="16"/>
          <w:szCs w:val="16"/>
          <w:lang w:eastAsia="sl-SI"/>
        </w:rPr>
        <w:t xml:space="preserve">, kot tudi vsi </w:t>
      </w:r>
      <w:r w:rsidRPr="00D11B9A">
        <w:rPr>
          <w:rFonts w:ascii="Open Sans" w:eastAsia="Times New Roman" w:hAnsi="Open Sans" w:cs="Open Sans"/>
          <w:i/>
          <w:iCs/>
          <w:sz w:val="16"/>
          <w:szCs w:val="16"/>
          <w:u w:val="single"/>
          <w:lang w:eastAsia="sl-SI"/>
        </w:rPr>
        <w:t>posamezni člani skupine ponudnikov</w:t>
      </w:r>
      <w:r w:rsidRPr="00D11B9A">
        <w:rPr>
          <w:rFonts w:ascii="Open Sans" w:eastAsia="Times New Roman" w:hAnsi="Open Sans" w:cs="Open Sans"/>
          <w:i/>
          <w:iCs/>
          <w:sz w:val="16"/>
          <w:szCs w:val="16"/>
          <w:lang w:eastAsia="sl-SI"/>
        </w:rPr>
        <w:t xml:space="preserve"> (partnerji) v primeru skupne ponudbe, vsi </w:t>
      </w:r>
      <w:r w:rsidRPr="00D11B9A">
        <w:rPr>
          <w:rFonts w:ascii="Open Sans" w:eastAsia="Times New Roman" w:hAnsi="Open Sans" w:cs="Open Sans"/>
          <w:i/>
          <w:iCs/>
          <w:sz w:val="16"/>
          <w:szCs w:val="16"/>
          <w:u w:val="single"/>
          <w:lang w:eastAsia="sl-SI"/>
        </w:rPr>
        <w:t>podizvajalci</w:t>
      </w:r>
      <w:r w:rsidRPr="00D11B9A">
        <w:rPr>
          <w:rFonts w:ascii="Open Sans" w:eastAsia="Times New Roman" w:hAnsi="Open Sans" w:cs="Open Sans"/>
          <w:i/>
          <w:iCs/>
          <w:sz w:val="16"/>
          <w:szCs w:val="16"/>
          <w:lang w:eastAsia="sl-SI"/>
        </w:rPr>
        <w:t xml:space="preserve"> (če ponudnik izvaja javno naročilo s podizvajalci) ter vsi </w:t>
      </w:r>
      <w:r w:rsidRPr="00D11B9A">
        <w:rPr>
          <w:rFonts w:ascii="Open Sans" w:eastAsia="Times New Roman" w:hAnsi="Open Sans" w:cs="Open Sans"/>
          <w:bCs/>
          <w:i/>
          <w:iCs/>
          <w:sz w:val="16"/>
          <w:szCs w:val="16"/>
          <w:u w:val="single"/>
          <w:lang w:eastAsia="sl-SI"/>
        </w:rPr>
        <w:t>gospodarski subjekti katerih zmogljivosti uporablja ponudnik</w:t>
      </w:r>
      <w:r w:rsidRPr="00D11B9A">
        <w:rPr>
          <w:rFonts w:ascii="Open Sans" w:eastAsia="Times New Roman" w:hAnsi="Open Sans" w:cs="Open Sans"/>
          <w:i/>
          <w:iCs/>
          <w:sz w:val="16"/>
          <w:szCs w:val="16"/>
          <w:lang w:eastAsia="sl-SI"/>
        </w:rPr>
        <w:t>.</w:t>
      </w:r>
    </w:p>
    <w:p w14:paraId="7B62B2B4" w14:textId="77777777" w:rsidR="00BF127B" w:rsidRPr="00D11B9A" w:rsidRDefault="00BF127B" w:rsidP="003B3CC7">
      <w:pPr>
        <w:keepNext/>
        <w:keepLines/>
        <w:spacing w:after="0" w:line="240" w:lineRule="auto"/>
        <w:jc w:val="both"/>
        <w:rPr>
          <w:rFonts w:ascii="Open Sans" w:hAnsi="Open Sans" w:cs="Open Sans"/>
          <w:bCs/>
          <w:i/>
          <w:sz w:val="16"/>
          <w:szCs w:val="16"/>
        </w:rPr>
      </w:pPr>
    </w:p>
    <w:p w14:paraId="146E9369" w14:textId="77777777" w:rsidR="005F7A13" w:rsidRPr="009612A7" w:rsidRDefault="005F7A13"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9612A7" w14:paraId="484FEBD0" w14:textId="77777777" w:rsidTr="00746419">
        <w:tc>
          <w:tcPr>
            <w:tcW w:w="8080" w:type="dxa"/>
            <w:tcBorders>
              <w:top w:val="single" w:sz="4" w:space="0" w:color="auto"/>
              <w:bottom w:val="single" w:sz="4" w:space="0" w:color="auto"/>
            </w:tcBorders>
          </w:tcPr>
          <w:p w14:paraId="7119EBE6" w14:textId="77777777" w:rsidR="00404DFA" w:rsidRPr="009612A7" w:rsidRDefault="005F7A1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lastRenderedPageBreak/>
              <w:br w:type="page"/>
            </w:r>
            <w:r w:rsidR="00FC042A" w:rsidRPr="009612A7">
              <w:rPr>
                <w:rFonts w:ascii="Open Sans" w:eastAsia="Times New Roman" w:hAnsi="Open Sans" w:cs="Open Sans"/>
                <w:sz w:val="20"/>
                <w:szCs w:val="20"/>
                <w:lang w:eastAsia="sl-SI"/>
              </w:rPr>
              <w:br w:type="page"/>
            </w:r>
            <w:r w:rsidR="00FC042A" w:rsidRPr="009612A7">
              <w:rPr>
                <w:rFonts w:ascii="Open Sans" w:hAnsi="Open Sans" w:cs="Open Sans"/>
                <w:sz w:val="20"/>
                <w:szCs w:val="20"/>
              </w:rPr>
              <w:br w:type="page"/>
            </w:r>
            <w:r w:rsidR="00E90690"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0A7BBEB5" w14:textId="77777777" w:rsidR="00404DFA" w:rsidRPr="009612A7" w:rsidRDefault="00A32E65"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w:t>
            </w:r>
            <w:r w:rsidR="00404DFA" w:rsidRPr="009612A7">
              <w:rPr>
                <w:rFonts w:ascii="Open Sans" w:eastAsia="Times New Roman" w:hAnsi="Open Sans" w:cs="Open Sans"/>
                <w:b/>
                <w:bCs/>
                <w:i/>
                <w:iCs/>
                <w:sz w:val="20"/>
                <w:szCs w:val="20"/>
                <w:lang w:eastAsia="sl-SI"/>
              </w:rPr>
              <w:t>riloga 1</w:t>
            </w:r>
          </w:p>
        </w:tc>
      </w:tr>
    </w:tbl>
    <w:p w14:paraId="3D165E08" w14:textId="77777777" w:rsidR="007B0A1E" w:rsidRPr="009612A7" w:rsidRDefault="007B0A1E" w:rsidP="003B3CC7">
      <w:pPr>
        <w:keepNext/>
        <w:keepLines/>
        <w:spacing w:after="0" w:line="240" w:lineRule="auto"/>
        <w:jc w:val="both"/>
        <w:rPr>
          <w:rFonts w:ascii="Open Sans" w:eastAsia="Times New Roman" w:hAnsi="Open Sans" w:cs="Open Sans"/>
          <w:b/>
          <w:sz w:val="20"/>
          <w:szCs w:val="20"/>
          <w:lang w:eastAsia="sl-SI"/>
        </w:rPr>
      </w:pPr>
    </w:p>
    <w:p w14:paraId="1E224016" w14:textId="0C95AA20" w:rsidR="00850A09" w:rsidRPr="009612A7" w:rsidRDefault="00854799" w:rsidP="003B3CC7">
      <w:pPr>
        <w:pStyle w:val="Naslov"/>
        <w:keepNext/>
        <w:keepLines/>
        <w:jc w:val="both"/>
        <w:rPr>
          <w:rFonts w:ascii="Open Sans" w:hAnsi="Open Sans" w:cs="Open Sans"/>
          <w:sz w:val="20"/>
        </w:rPr>
      </w:pPr>
      <w:r>
        <w:rPr>
          <w:rFonts w:ascii="Open Sans" w:hAnsi="Open Sans" w:cs="Open Sans"/>
          <w:noProof/>
          <w:sz w:val="20"/>
        </w:rPr>
        <w:t>ENLJ-SPV-143/26</w:t>
      </w:r>
      <w:r w:rsidR="00036DAB" w:rsidRPr="009612A7">
        <w:rPr>
          <w:rFonts w:ascii="Open Sans" w:hAnsi="Open Sans" w:cs="Open Sans"/>
          <w:noProof/>
          <w:sz w:val="20"/>
        </w:rPr>
        <w:t xml:space="preserve"> </w:t>
      </w:r>
      <w:r w:rsidR="00C92793" w:rsidRPr="009612A7">
        <w:rPr>
          <w:rFonts w:ascii="Open Sans" w:hAnsi="Open Sans" w:cs="Open Sans"/>
          <w:color w:val="000000"/>
          <w:sz w:val="20"/>
        </w:rPr>
        <w:t>–</w:t>
      </w:r>
      <w:r w:rsidR="00850A09" w:rsidRPr="009612A7">
        <w:rPr>
          <w:rFonts w:ascii="Open Sans" w:hAnsi="Open Sans" w:cs="Open Sans"/>
          <w:color w:val="000000"/>
          <w:sz w:val="20"/>
        </w:rPr>
        <w:t xml:space="preserve"> </w:t>
      </w:r>
      <w:r w:rsidR="00235F7B" w:rsidRPr="009612A7">
        <w:rPr>
          <w:rFonts w:ascii="Open Sans" w:hAnsi="Open Sans" w:cs="Open Sans"/>
          <w:sz w:val="20"/>
        </w:rPr>
        <w:t>Izvedba modernizacije upravljanja toplotnih postaj in reducirk</w:t>
      </w:r>
      <w:r w:rsidR="00D34C59" w:rsidRPr="009612A7">
        <w:rPr>
          <w:rFonts w:ascii="Open Sans" w:hAnsi="Open Sans" w:cs="Open Sans"/>
          <w:sz w:val="20"/>
        </w:rPr>
        <w:t xml:space="preserve"> </w:t>
      </w:r>
    </w:p>
    <w:p w14:paraId="09455082"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A5F27" w:rsidRPr="009612A7" w14:paraId="504FAFA9" w14:textId="77777777" w:rsidTr="003442C0">
        <w:tc>
          <w:tcPr>
            <w:tcW w:w="2552" w:type="dxa"/>
            <w:tcBorders>
              <w:top w:val="nil"/>
              <w:left w:val="nil"/>
              <w:bottom w:val="nil"/>
              <w:right w:val="nil"/>
            </w:tcBorders>
            <w:vAlign w:val="bottom"/>
          </w:tcPr>
          <w:p w14:paraId="432E48AB"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ponudnika</w:t>
            </w:r>
          </w:p>
        </w:tc>
        <w:tc>
          <w:tcPr>
            <w:tcW w:w="6804" w:type="dxa"/>
            <w:tcBorders>
              <w:top w:val="nil"/>
              <w:left w:val="nil"/>
              <w:right w:val="nil"/>
            </w:tcBorders>
          </w:tcPr>
          <w:p w14:paraId="61A69FDC"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74B0F433" w14:textId="77777777" w:rsidTr="003442C0">
        <w:tc>
          <w:tcPr>
            <w:tcW w:w="2552" w:type="dxa"/>
            <w:tcBorders>
              <w:top w:val="nil"/>
              <w:left w:val="nil"/>
              <w:bottom w:val="nil"/>
              <w:right w:val="nil"/>
            </w:tcBorders>
          </w:tcPr>
          <w:p w14:paraId="1C12C01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165FCFBB"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73E5367A" w14:textId="77777777" w:rsidTr="003442C0">
        <w:tc>
          <w:tcPr>
            <w:tcW w:w="2552" w:type="dxa"/>
            <w:tcBorders>
              <w:top w:val="nil"/>
              <w:left w:val="nil"/>
              <w:bottom w:val="nil"/>
              <w:right w:val="nil"/>
            </w:tcBorders>
            <w:vAlign w:val="bottom"/>
          </w:tcPr>
          <w:p w14:paraId="43953C5E"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Naslov ponudnika</w:t>
            </w:r>
          </w:p>
        </w:tc>
        <w:tc>
          <w:tcPr>
            <w:tcW w:w="6804" w:type="dxa"/>
            <w:tcBorders>
              <w:top w:val="nil"/>
              <w:left w:val="nil"/>
              <w:right w:val="nil"/>
            </w:tcBorders>
          </w:tcPr>
          <w:p w14:paraId="4F39B518"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D6F0D2C" w14:textId="77777777" w:rsidTr="003442C0">
        <w:tc>
          <w:tcPr>
            <w:tcW w:w="2552" w:type="dxa"/>
            <w:tcBorders>
              <w:top w:val="nil"/>
              <w:left w:val="nil"/>
              <w:bottom w:val="nil"/>
              <w:right w:val="nil"/>
            </w:tcBorders>
          </w:tcPr>
          <w:p w14:paraId="3B67E194"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1B45BCF7"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3B2E5E9B" w14:textId="77777777" w:rsidTr="003442C0">
        <w:tc>
          <w:tcPr>
            <w:tcW w:w="2552" w:type="dxa"/>
            <w:tcBorders>
              <w:top w:val="nil"/>
              <w:left w:val="nil"/>
              <w:bottom w:val="nil"/>
              <w:right w:val="nil"/>
            </w:tcBorders>
            <w:vAlign w:val="bottom"/>
          </w:tcPr>
          <w:p w14:paraId="085928BB" w14:textId="77777777" w:rsidR="008A5F27" w:rsidRPr="009612A7" w:rsidRDefault="008A5F27" w:rsidP="003B3CC7">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TRR (IBAN, SWIFT)</w:t>
            </w:r>
          </w:p>
        </w:tc>
        <w:tc>
          <w:tcPr>
            <w:tcW w:w="6804" w:type="dxa"/>
            <w:tcBorders>
              <w:top w:val="nil"/>
              <w:left w:val="nil"/>
              <w:right w:val="nil"/>
            </w:tcBorders>
          </w:tcPr>
          <w:p w14:paraId="5F7C35F2"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6963D0A" w14:textId="77777777" w:rsidTr="003442C0">
        <w:tc>
          <w:tcPr>
            <w:tcW w:w="2552" w:type="dxa"/>
            <w:tcBorders>
              <w:top w:val="nil"/>
              <w:left w:val="nil"/>
              <w:bottom w:val="nil"/>
              <w:right w:val="nil"/>
            </w:tcBorders>
            <w:vAlign w:val="bottom"/>
          </w:tcPr>
          <w:p w14:paraId="7CF0240A"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banka</w:t>
            </w:r>
          </w:p>
        </w:tc>
        <w:tc>
          <w:tcPr>
            <w:tcW w:w="6804" w:type="dxa"/>
            <w:tcBorders>
              <w:left w:val="nil"/>
              <w:right w:val="nil"/>
            </w:tcBorders>
          </w:tcPr>
          <w:p w14:paraId="23A39BA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33BEE8FD" w14:textId="77777777" w:rsidTr="003442C0">
        <w:tc>
          <w:tcPr>
            <w:tcW w:w="2552" w:type="dxa"/>
            <w:tcBorders>
              <w:top w:val="nil"/>
              <w:left w:val="nil"/>
              <w:bottom w:val="nil"/>
              <w:right w:val="nil"/>
            </w:tcBorders>
            <w:vAlign w:val="bottom"/>
          </w:tcPr>
          <w:p w14:paraId="5CB08265"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ID številka za DDV</w:t>
            </w:r>
          </w:p>
        </w:tc>
        <w:tc>
          <w:tcPr>
            <w:tcW w:w="6804" w:type="dxa"/>
            <w:tcBorders>
              <w:left w:val="nil"/>
              <w:bottom w:val="single" w:sz="4" w:space="0" w:color="auto"/>
              <w:right w:val="nil"/>
            </w:tcBorders>
          </w:tcPr>
          <w:p w14:paraId="7A874DC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6B6D581E" w14:textId="77777777" w:rsidTr="003442C0">
        <w:tc>
          <w:tcPr>
            <w:tcW w:w="2552" w:type="dxa"/>
            <w:tcBorders>
              <w:top w:val="nil"/>
              <w:left w:val="nil"/>
              <w:bottom w:val="nil"/>
              <w:right w:val="nil"/>
            </w:tcBorders>
            <w:vAlign w:val="bottom"/>
          </w:tcPr>
          <w:p w14:paraId="3DFCFFC3"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Finančni urad</w:t>
            </w:r>
          </w:p>
        </w:tc>
        <w:tc>
          <w:tcPr>
            <w:tcW w:w="6804" w:type="dxa"/>
            <w:tcBorders>
              <w:left w:val="nil"/>
              <w:bottom w:val="single" w:sz="4" w:space="0" w:color="auto"/>
              <w:right w:val="nil"/>
            </w:tcBorders>
          </w:tcPr>
          <w:p w14:paraId="2DECAB1E"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11D704BA" w14:textId="77777777" w:rsidTr="003442C0">
        <w:tc>
          <w:tcPr>
            <w:tcW w:w="2552" w:type="dxa"/>
            <w:tcBorders>
              <w:top w:val="nil"/>
              <w:left w:val="nil"/>
              <w:bottom w:val="nil"/>
              <w:right w:val="nil"/>
            </w:tcBorders>
            <w:vAlign w:val="bottom"/>
          </w:tcPr>
          <w:p w14:paraId="5CDA55E8"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w:t>
            </w:r>
          </w:p>
        </w:tc>
        <w:tc>
          <w:tcPr>
            <w:tcW w:w="6804" w:type="dxa"/>
            <w:tcBorders>
              <w:left w:val="nil"/>
              <w:bottom w:val="single" w:sz="4" w:space="0" w:color="auto"/>
              <w:right w:val="nil"/>
            </w:tcBorders>
          </w:tcPr>
          <w:p w14:paraId="3F1E8B69"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00DD1549" w14:textId="77777777" w:rsidR="008A5F27"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636" w:type="dxa"/>
        <w:tblLayout w:type="fixed"/>
        <w:tblLook w:val="04A0" w:firstRow="1" w:lastRow="0" w:firstColumn="1" w:lastColumn="0" w:noHBand="0" w:noVBand="1"/>
      </w:tblPr>
      <w:tblGrid>
        <w:gridCol w:w="3536"/>
        <w:gridCol w:w="3050"/>
        <w:gridCol w:w="3050"/>
      </w:tblGrid>
      <w:tr w:rsidR="008A5F27" w:rsidRPr="00D11B9A" w14:paraId="754B3C9B" w14:textId="77777777" w:rsidTr="003442C0">
        <w:tc>
          <w:tcPr>
            <w:tcW w:w="3536" w:type="dxa"/>
            <w:shd w:val="clear" w:color="auto" w:fill="auto"/>
          </w:tcPr>
          <w:p w14:paraId="3C865076" w14:textId="77777777" w:rsidR="008A5F27" w:rsidRPr="00D11B9A" w:rsidRDefault="008A5F27" w:rsidP="003B3CC7">
            <w:pPr>
              <w:keepNext/>
              <w:keepLines/>
              <w:tabs>
                <w:tab w:val="left" w:pos="2835"/>
              </w:tabs>
              <w:spacing w:after="0" w:line="240" w:lineRule="auto"/>
              <w:jc w:val="both"/>
              <w:rPr>
                <w:rFonts w:ascii="Open Sans" w:eastAsia="Times New Roman" w:hAnsi="Open Sans" w:cs="Open Sans"/>
                <w:sz w:val="16"/>
                <w:szCs w:val="16"/>
                <w:lang w:eastAsia="sl-SI"/>
              </w:rPr>
            </w:pPr>
          </w:p>
          <w:p w14:paraId="07C98887" w14:textId="77777777" w:rsidR="008A5F27" w:rsidRPr="00D11B9A" w:rsidRDefault="008A5F27" w:rsidP="003B3CC7">
            <w:pPr>
              <w:keepNext/>
              <w:keepLines/>
              <w:tabs>
                <w:tab w:val="left" w:pos="2835"/>
              </w:tabs>
              <w:spacing w:after="0" w:line="240" w:lineRule="auto"/>
              <w:ind w:left="-108"/>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Ponudnik je MSP* (označi):</w:t>
            </w:r>
          </w:p>
        </w:tc>
        <w:tc>
          <w:tcPr>
            <w:tcW w:w="3050" w:type="dxa"/>
            <w:shd w:val="clear" w:color="auto" w:fill="auto"/>
          </w:tcPr>
          <w:p w14:paraId="598750D3" w14:textId="77777777" w:rsidR="008A5F27" w:rsidRPr="00D11B9A" w:rsidRDefault="008A5F27" w:rsidP="003B3CC7">
            <w:pPr>
              <w:keepNext/>
              <w:keepLines/>
              <w:numPr>
                <w:ilvl w:val="0"/>
                <w:numId w:val="15"/>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Da</w:t>
            </w:r>
          </w:p>
        </w:tc>
        <w:tc>
          <w:tcPr>
            <w:tcW w:w="3050" w:type="dxa"/>
            <w:shd w:val="clear" w:color="auto" w:fill="auto"/>
          </w:tcPr>
          <w:p w14:paraId="373487D1" w14:textId="77777777" w:rsidR="008A5F27" w:rsidRPr="00D11B9A" w:rsidRDefault="008A5F27" w:rsidP="003B3CC7">
            <w:pPr>
              <w:keepNext/>
              <w:keepLines/>
              <w:numPr>
                <w:ilvl w:val="0"/>
                <w:numId w:val="15"/>
              </w:numPr>
              <w:tabs>
                <w:tab w:val="left" w:pos="893"/>
              </w:tabs>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 xml:space="preserve">Ne </w:t>
            </w:r>
          </w:p>
        </w:tc>
      </w:tr>
    </w:tbl>
    <w:p w14:paraId="626104C9" w14:textId="77777777" w:rsidR="008A5F27" w:rsidRPr="00D11B9A" w:rsidRDefault="008A5F27" w:rsidP="003B3CC7">
      <w:pPr>
        <w:keepNext/>
        <w:keepLines/>
        <w:tabs>
          <w:tab w:val="left" w:pos="2835"/>
        </w:tabs>
        <w:spacing w:after="0" w:line="240" w:lineRule="auto"/>
        <w:ind w:left="284"/>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*MSP: mikro, mala in srednje velika podjetja kot so opredeljena v Priporočilu Komisije 2003/361/ES</w:t>
      </w:r>
      <w:r w:rsidRPr="00D11B9A">
        <w:rPr>
          <w:rFonts w:ascii="Open Sans" w:eastAsia="Times New Roman" w:hAnsi="Open Sans" w:cs="Open Sans"/>
          <w:sz w:val="16"/>
          <w:szCs w:val="16"/>
          <w:vertAlign w:val="superscript"/>
          <w:lang w:eastAsia="sl-SI"/>
        </w:rPr>
        <w:footnoteReference w:id="1"/>
      </w:r>
      <w:r w:rsidRPr="00D11B9A">
        <w:rPr>
          <w:rFonts w:ascii="Open Sans" w:eastAsia="Times New Roman" w:hAnsi="Open Sans" w:cs="Open Sans"/>
          <w:sz w:val="16"/>
          <w:szCs w:val="16"/>
          <w:lang w:eastAsia="sl-SI"/>
        </w:rPr>
        <w:t>.</w:t>
      </w:r>
    </w:p>
    <w:p w14:paraId="3F01843D" w14:textId="77777777" w:rsidR="008A5F27" w:rsidRPr="009612A7" w:rsidRDefault="008A5F27"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A5F27" w:rsidRPr="009612A7" w14:paraId="3C95FB29" w14:textId="77777777" w:rsidTr="003442C0">
        <w:tc>
          <w:tcPr>
            <w:tcW w:w="2552" w:type="dxa"/>
            <w:tcBorders>
              <w:top w:val="nil"/>
              <w:left w:val="nil"/>
              <w:bottom w:val="nil"/>
              <w:right w:val="nil"/>
            </w:tcBorders>
            <w:vAlign w:val="bottom"/>
          </w:tcPr>
          <w:p w14:paraId="383ADD3F" w14:textId="77777777" w:rsidR="008A5F27" w:rsidRPr="009612A7" w:rsidRDefault="008A5F27" w:rsidP="003B3CC7">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45467F7F"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AFF99EB" w14:textId="77777777" w:rsidTr="003442C0">
        <w:tc>
          <w:tcPr>
            <w:tcW w:w="2552" w:type="dxa"/>
            <w:tcBorders>
              <w:top w:val="nil"/>
              <w:left w:val="nil"/>
              <w:bottom w:val="nil"/>
              <w:right w:val="nil"/>
            </w:tcBorders>
            <w:vAlign w:val="bottom"/>
          </w:tcPr>
          <w:p w14:paraId="60D12D6F"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funkcija</w:t>
            </w:r>
          </w:p>
        </w:tc>
        <w:tc>
          <w:tcPr>
            <w:tcW w:w="6804" w:type="dxa"/>
            <w:tcBorders>
              <w:left w:val="nil"/>
              <w:right w:val="nil"/>
            </w:tcBorders>
          </w:tcPr>
          <w:p w14:paraId="53C8D77C"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4CC8506D" w14:textId="77777777" w:rsidTr="003442C0">
        <w:tc>
          <w:tcPr>
            <w:tcW w:w="2552" w:type="dxa"/>
            <w:tcBorders>
              <w:top w:val="nil"/>
              <w:left w:val="nil"/>
              <w:bottom w:val="nil"/>
              <w:right w:val="nil"/>
            </w:tcBorders>
            <w:vAlign w:val="bottom"/>
          </w:tcPr>
          <w:p w14:paraId="1AC0BF77"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tc>
        <w:tc>
          <w:tcPr>
            <w:tcW w:w="6804" w:type="dxa"/>
            <w:tcBorders>
              <w:left w:val="nil"/>
              <w:right w:val="nil"/>
            </w:tcBorders>
          </w:tcPr>
          <w:p w14:paraId="6F7DEBB4"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75A4643F" w14:textId="77777777" w:rsidTr="003442C0">
        <w:tc>
          <w:tcPr>
            <w:tcW w:w="2552" w:type="dxa"/>
            <w:tcBorders>
              <w:top w:val="nil"/>
              <w:left w:val="nil"/>
              <w:bottom w:val="nil"/>
              <w:right w:val="nil"/>
            </w:tcBorders>
            <w:vAlign w:val="bottom"/>
          </w:tcPr>
          <w:p w14:paraId="3BC23F23"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e-pošta</w:t>
            </w:r>
          </w:p>
        </w:tc>
        <w:tc>
          <w:tcPr>
            <w:tcW w:w="6804" w:type="dxa"/>
            <w:tcBorders>
              <w:left w:val="nil"/>
              <w:right w:val="nil"/>
            </w:tcBorders>
          </w:tcPr>
          <w:p w14:paraId="25FCFDE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EA6B7FA" w14:textId="77777777" w:rsidR="008A5F27" w:rsidRPr="009612A7" w:rsidRDefault="008A5F27" w:rsidP="003B3CC7">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A5F27" w:rsidRPr="009612A7" w14:paraId="2E343DE7" w14:textId="77777777" w:rsidTr="003442C0">
        <w:tc>
          <w:tcPr>
            <w:tcW w:w="2552" w:type="dxa"/>
            <w:tcBorders>
              <w:top w:val="nil"/>
              <w:left w:val="nil"/>
              <w:bottom w:val="nil"/>
              <w:right w:val="nil"/>
            </w:tcBorders>
            <w:vAlign w:val="bottom"/>
          </w:tcPr>
          <w:p w14:paraId="1CECCBA9"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w:t>
            </w:r>
          </w:p>
          <w:p w14:paraId="434DE41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zvezi s ponudbo)</w:t>
            </w:r>
          </w:p>
        </w:tc>
        <w:tc>
          <w:tcPr>
            <w:tcW w:w="6804" w:type="dxa"/>
            <w:tcBorders>
              <w:top w:val="nil"/>
              <w:left w:val="nil"/>
              <w:right w:val="nil"/>
            </w:tcBorders>
          </w:tcPr>
          <w:p w14:paraId="1E33399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F393BBF" w14:textId="77777777" w:rsidTr="003442C0">
        <w:tc>
          <w:tcPr>
            <w:tcW w:w="2552" w:type="dxa"/>
            <w:tcBorders>
              <w:top w:val="nil"/>
              <w:left w:val="nil"/>
              <w:bottom w:val="nil"/>
              <w:right w:val="nil"/>
            </w:tcBorders>
            <w:vAlign w:val="bottom"/>
          </w:tcPr>
          <w:p w14:paraId="253792AC"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funkcija</w:t>
            </w:r>
          </w:p>
        </w:tc>
        <w:tc>
          <w:tcPr>
            <w:tcW w:w="6804" w:type="dxa"/>
            <w:tcBorders>
              <w:left w:val="nil"/>
              <w:right w:val="nil"/>
            </w:tcBorders>
          </w:tcPr>
          <w:p w14:paraId="60029C7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06AD1E33" w14:textId="77777777" w:rsidTr="003442C0">
        <w:tc>
          <w:tcPr>
            <w:tcW w:w="2552" w:type="dxa"/>
            <w:tcBorders>
              <w:top w:val="nil"/>
              <w:left w:val="nil"/>
              <w:bottom w:val="nil"/>
              <w:right w:val="nil"/>
            </w:tcBorders>
            <w:vAlign w:val="bottom"/>
          </w:tcPr>
          <w:p w14:paraId="31B60945"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tc>
        <w:tc>
          <w:tcPr>
            <w:tcW w:w="6804" w:type="dxa"/>
            <w:tcBorders>
              <w:left w:val="nil"/>
              <w:right w:val="nil"/>
            </w:tcBorders>
          </w:tcPr>
          <w:p w14:paraId="2F8E71B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42E3CC71" w14:textId="77777777" w:rsidTr="003442C0">
        <w:tc>
          <w:tcPr>
            <w:tcW w:w="2552" w:type="dxa"/>
            <w:tcBorders>
              <w:top w:val="nil"/>
              <w:left w:val="nil"/>
              <w:bottom w:val="nil"/>
              <w:right w:val="nil"/>
            </w:tcBorders>
            <w:vAlign w:val="bottom"/>
          </w:tcPr>
          <w:p w14:paraId="3A6C3E27"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e-pošta</w:t>
            </w:r>
          </w:p>
        </w:tc>
        <w:tc>
          <w:tcPr>
            <w:tcW w:w="6804" w:type="dxa"/>
            <w:tcBorders>
              <w:left w:val="nil"/>
              <w:right w:val="nil"/>
            </w:tcBorders>
          </w:tcPr>
          <w:p w14:paraId="65993DC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826DA07" w14:textId="77777777" w:rsidR="008A5F27" w:rsidRPr="00D11B9A" w:rsidRDefault="008A5F27" w:rsidP="003B3CC7">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5870341" w14:textId="77777777" w:rsidR="008A5F27" w:rsidRPr="00D11B9A" w:rsidRDefault="008A5F27"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r w:rsidRPr="00D11B9A">
        <w:rPr>
          <w:rFonts w:ascii="Open Sans" w:eastAsia="Times New Roman" w:hAnsi="Open Sans" w:cs="Open Sans"/>
          <w:sz w:val="18"/>
          <w:szCs w:val="18"/>
          <w:vertAlign w:val="superscript"/>
          <w:lang w:eastAsia="sl-SI"/>
        </w:rPr>
        <w:footnoteReference w:id="2"/>
      </w:r>
    </w:p>
    <w:p w14:paraId="67949DBE" w14:textId="77777777" w:rsidR="008A5F27" w:rsidRPr="00D11B9A" w:rsidRDefault="008A5F27" w:rsidP="003B3CC7">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B7466A7" w14:textId="77777777" w:rsidR="008A5F27" w:rsidRPr="00D11B9A" w:rsidRDefault="008A5F27" w:rsidP="003B3CC7">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Predstavnik s strani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4B92EC55" w14:textId="77777777" w:rsidR="008A5F27" w:rsidRPr="009612A7" w:rsidRDefault="008A5F27" w:rsidP="003B3CC7">
      <w:pPr>
        <w:keepNext/>
        <w:keepLines/>
        <w:spacing w:after="0" w:line="240" w:lineRule="auto"/>
        <w:ind w:left="1080" w:hanging="1080"/>
        <w:jc w:val="both"/>
        <w:rPr>
          <w:rFonts w:ascii="Open Sans" w:eastAsia="Times New Roman" w:hAnsi="Open Sans" w:cs="Open Sans"/>
          <w:sz w:val="20"/>
          <w:szCs w:val="20"/>
          <w:lang w:eastAsia="sl-SI"/>
        </w:rPr>
      </w:pPr>
    </w:p>
    <w:p w14:paraId="5E8166A6" w14:textId="77777777" w:rsidR="008A5F27" w:rsidRPr="009612A7" w:rsidRDefault="008A5F27"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54BCC1E" w14:textId="77777777" w:rsidR="008A5F27" w:rsidRPr="009612A7" w:rsidRDefault="008A5F27"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A5F27" w:rsidRPr="009612A7" w14:paraId="7F262E88" w14:textId="77777777" w:rsidTr="003442C0">
        <w:trPr>
          <w:trHeight w:val="235"/>
        </w:trPr>
        <w:tc>
          <w:tcPr>
            <w:tcW w:w="3402" w:type="dxa"/>
            <w:tcBorders>
              <w:bottom w:val="single" w:sz="4" w:space="0" w:color="auto"/>
            </w:tcBorders>
          </w:tcPr>
          <w:p w14:paraId="67E25E42"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246EF21"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650A712"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A5F27" w:rsidRPr="009612A7" w14:paraId="754F2637" w14:textId="77777777" w:rsidTr="003442C0">
        <w:trPr>
          <w:trHeight w:val="235"/>
        </w:trPr>
        <w:tc>
          <w:tcPr>
            <w:tcW w:w="3402" w:type="dxa"/>
            <w:tcBorders>
              <w:top w:val="single" w:sz="4" w:space="0" w:color="auto"/>
            </w:tcBorders>
          </w:tcPr>
          <w:p w14:paraId="76D4252B"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43A2D5F0" w14:textId="77777777" w:rsidR="008A5F27" w:rsidRPr="009612A7" w:rsidRDefault="008A5F27"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8F620A4"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me in priimek ter podpis</w:t>
            </w:r>
            <w:r w:rsidRPr="009612A7">
              <w:rPr>
                <w:rFonts w:ascii="Open Sans" w:eastAsia="Times New Roman" w:hAnsi="Open Sans" w:cs="Open Sans"/>
                <w:snapToGrid w:val="0"/>
                <w:sz w:val="20"/>
                <w:szCs w:val="20"/>
                <w:lang w:eastAsia="sl-SI"/>
              </w:rPr>
              <w:t xml:space="preserve"> odgovorne osebe</w:t>
            </w:r>
            <w:r w:rsidRPr="009612A7">
              <w:rPr>
                <w:rFonts w:ascii="Open Sans" w:hAnsi="Open Sans" w:cs="Open Sans"/>
                <w:snapToGrid w:val="0"/>
                <w:sz w:val="20"/>
                <w:szCs w:val="20"/>
              </w:rPr>
              <w:t xml:space="preserve"> ponudnika</w:t>
            </w:r>
            <w:r w:rsidRPr="009612A7">
              <w:rPr>
                <w:rFonts w:ascii="Open Sans" w:eastAsia="Times New Roman" w:hAnsi="Open Sans" w:cs="Open Sans"/>
                <w:snapToGrid w:val="0"/>
                <w:color w:val="000000"/>
                <w:sz w:val="20"/>
                <w:szCs w:val="20"/>
                <w:lang w:eastAsia="sl-SI"/>
              </w:rPr>
              <w:t>)</w:t>
            </w:r>
          </w:p>
        </w:tc>
      </w:tr>
    </w:tbl>
    <w:p w14:paraId="787A08BC" w14:textId="77777777" w:rsidR="008A5F27"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b/>
          <w:i/>
          <w:sz w:val="16"/>
          <w:szCs w:val="16"/>
          <w:lang w:eastAsia="sl-SI"/>
        </w:rPr>
      </w:pPr>
    </w:p>
    <w:p w14:paraId="2EBABF44" w14:textId="7398210B" w:rsidR="00850A09"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b/>
          <w:i/>
          <w:sz w:val="16"/>
          <w:szCs w:val="16"/>
          <w:lang w:eastAsia="sl-SI"/>
        </w:rPr>
        <w:t xml:space="preserve">Navodilo: </w:t>
      </w:r>
      <w:r w:rsidRPr="00D11B9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00B94074" w:rsidRPr="00D11B9A">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9612A7" w14:paraId="0292C83D" w14:textId="77777777" w:rsidTr="006C2BE7">
        <w:tc>
          <w:tcPr>
            <w:tcW w:w="7938" w:type="dxa"/>
            <w:tcBorders>
              <w:top w:val="single" w:sz="4" w:space="0" w:color="auto"/>
              <w:bottom w:val="single" w:sz="4" w:space="0" w:color="auto"/>
            </w:tcBorders>
          </w:tcPr>
          <w:p w14:paraId="4D485561" w14:textId="77777777" w:rsidR="00850A09" w:rsidRPr="009612A7" w:rsidRDefault="00850A09"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lastRenderedPageBreak/>
              <w:br w:type="page"/>
            </w:r>
            <w:r w:rsidRPr="009612A7">
              <w:rPr>
                <w:rFonts w:ascii="Open Sans" w:hAnsi="Open Sans" w:cs="Open Sans"/>
                <w:b/>
                <w:sz w:val="20"/>
                <w:szCs w:val="20"/>
              </w:rPr>
              <w:br w:type="page"/>
            </w:r>
            <w:r w:rsidRPr="009612A7">
              <w:rPr>
                <w:rFonts w:ascii="Open Sans" w:hAnsi="Open Sans" w:cs="Open Sans"/>
                <w:b/>
                <w:bC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r>
          </w:p>
        </w:tc>
        <w:tc>
          <w:tcPr>
            <w:tcW w:w="1560" w:type="dxa"/>
            <w:tcBorders>
              <w:top w:val="single" w:sz="4" w:space="0" w:color="auto"/>
              <w:bottom w:val="single" w:sz="4" w:space="0" w:color="auto"/>
            </w:tcBorders>
          </w:tcPr>
          <w:p w14:paraId="6B0038E0" w14:textId="77777777" w:rsidR="00850A09" w:rsidRPr="009612A7" w:rsidRDefault="00850A09" w:rsidP="003B3CC7">
            <w:pPr>
              <w:keepNext/>
              <w:keepLines/>
              <w:spacing w:after="0" w:line="240" w:lineRule="auto"/>
              <w:jc w:val="both"/>
              <w:rPr>
                <w:rFonts w:ascii="Open Sans" w:hAnsi="Open Sans" w:cs="Open Sans"/>
                <w:b/>
                <w:bCs/>
                <w:i/>
                <w:iCs/>
                <w:sz w:val="20"/>
                <w:szCs w:val="20"/>
              </w:rPr>
            </w:pPr>
            <w:r w:rsidRPr="009612A7">
              <w:rPr>
                <w:rFonts w:ascii="Open Sans" w:hAnsi="Open Sans" w:cs="Open Sans"/>
                <w:b/>
                <w:bCs/>
                <w:i/>
                <w:iCs/>
                <w:sz w:val="20"/>
                <w:szCs w:val="20"/>
              </w:rPr>
              <w:t xml:space="preserve">Priloga </w:t>
            </w:r>
            <w:r w:rsidR="00C500B5" w:rsidRPr="009612A7">
              <w:rPr>
                <w:rFonts w:ascii="Open Sans" w:hAnsi="Open Sans" w:cs="Open Sans"/>
                <w:b/>
                <w:bCs/>
                <w:i/>
                <w:iCs/>
                <w:sz w:val="20"/>
                <w:szCs w:val="20"/>
              </w:rPr>
              <w:t>1/</w:t>
            </w:r>
            <w:r w:rsidR="00A957C4" w:rsidRPr="009612A7">
              <w:rPr>
                <w:rFonts w:ascii="Open Sans" w:hAnsi="Open Sans" w:cs="Open Sans"/>
                <w:b/>
                <w:bCs/>
                <w:i/>
                <w:iCs/>
                <w:sz w:val="20"/>
                <w:szCs w:val="20"/>
              </w:rPr>
              <w:t>1</w:t>
            </w:r>
          </w:p>
        </w:tc>
      </w:tr>
    </w:tbl>
    <w:p w14:paraId="54187E23" w14:textId="77777777" w:rsidR="00850A09" w:rsidRPr="009612A7" w:rsidRDefault="00850A09"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AABE47A"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p>
    <w:p w14:paraId="3F68EC0B" w14:textId="77777777" w:rsidR="00850A09" w:rsidRPr="009612A7" w:rsidRDefault="00850A0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PRAVNI AKT O SKUPNI IZVEDBI NAROČILA</w:t>
      </w:r>
    </w:p>
    <w:p w14:paraId="37344607"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p>
    <w:p w14:paraId="6B6F40D3"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 </w:t>
      </w:r>
      <w:r w:rsidR="00A957C4" w:rsidRPr="009612A7">
        <w:rPr>
          <w:rFonts w:ascii="Open Sans" w:eastAsia="Times New Roman" w:hAnsi="Open Sans" w:cs="Open Sans"/>
          <w:sz w:val="20"/>
          <w:szCs w:val="20"/>
          <w:lang w:eastAsia="sl-SI"/>
        </w:rPr>
        <w:t>to stranjo</w:t>
      </w:r>
      <w:r w:rsidRPr="009612A7">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2616C708"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p>
    <w:p w14:paraId="52DE326E" w14:textId="77777777" w:rsidR="00850A09" w:rsidRPr="009612A7" w:rsidRDefault="00850A09" w:rsidP="003B3CC7">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31418C77" w14:textId="77777777" w:rsidR="009D371C" w:rsidRPr="009612A7" w:rsidRDefault="00850A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9612A7" w14:paraId="17A4D4E0" w14:textId="77777777" w:rsidTr="000F057C">
        <w:tc>
          <w:tcPr>
            <w:tcW w:w="7723" w:type="dxa"/>
            <w:tcBorders>
              <w:top w:val="single" w:sz="4" w:space="0" w:color="auto"/>
              <w:bottom w:val="single" w:sz="4" w:space="0" w:color="auto"/>
            </w:tcBorders>
          </w:tcPr>
          <w:p w14:paraId="3AB6774A"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 xml:space="preserve">CELOTEN PREDRAČUN </w:t>
            </w:r>
            <w:r w:rsidR="00252767" w:rsidRPr="009612A7">
              <w:rPr>
                <w:rFonts w:ascii="Open Sans" w:eastAsia="Times New Roman" w:hAnsi="Open Sans" w:cs="Open Sans"/>
                <w:sz w:val="20"/>
                <w:szCs w:val="20"/>
                <w:lang w:eastAsia="sl-SI"/>
              </w:rPr>
              <w:t xml:space="preserve">POPISA </w:t>
            </w:r>
            <w:r w:rsidR="00530B43" w:rsidRPr="009612A7">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050B255B" w14:textId="77777777" w:rsidR="009D371C" w:rsidRPr="009612A7" w:rsidRDefault="009D371C"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Priloga 2</w:t>
            </w:r>
          </w:p>
        </w:tc>
      </w:tr>
    </w:tbl>
    <w:p w14:paraId="29874D6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46B1FCFA" w14:textId="7545F754" w:rsidR="009D371C" w:rsidRPr="009612A7" w:rsidRDefault="00854799" w:rsidP="003B3CC7">
      <w:pPr>
        <w:pStyle w:val="Naslov"/>
        <w:keepNext/>
        <w:keepLines/>
        <w:jc w:val="both"/>
        <w:rPr>
          <w:rFonts w:ascii="Open Sans" w:hAnsi="Open Sans" w:cs="Open Sans"/>
          <w:sz w:val="20"/>
        </w:rPr>
      </w:pPr>
      <w:r>
        <w:rPr>
          <w:rFonts w:ascii="Open Sans" w:hAnsi="Open Sans" w:cs="Open Sans"/>
          <w:noProof/>
          <w:sz w:val="20"/>
        </w:rPr>
        <w:t>ENLJ-SPV-143/26</w:t>
      </w:r>
      <w:r w:rsidR="009D371C" w:rsidRPr="009612A7">
        <w:rPr>
          <w:rFonts w:ascii="Open Sans" w:hAnsi="Open Sans" w:cs="Open Sans"/>
          <w:noProof/>
          <w:sz w:val="20"/>
        </w:rPr>
        <w:t xml:space="preserve"> </w:t>
      </w:r>
      <w:r w:rsidR="009D371C" w:rsidRPr="009612A7">
        <w:rPr>
          <w:rFonts w:ascii="Open Sans" w:hAnsi="Open Sans" w:cs="Open Sans"/>
          <w:color w:val="000000"/>
          <w:sz w:val="20"/>
        </w:rPr>
        <w:t xml:space="preserve">– </w:t>
      </w:r>
      <w:r w:rsidR="00235F7B" w:rsidRPr="009612A7">
        <w:rPr>
          <w:rFonts w:ascii="Open Sans" w:hAnsi="Open Sans" w:cs="Open Sans"/>
          <w:sz w:val="20"/>
        </w:rPr>
        <w:t>Izvedba modernizacije upravljanja toplotnih postaj in reducirk</w:t>
      </w:r>
      <w:r w:rsidR="00D34C59" w:rsidRPr="009612A7">
        <w:rPr>
          <w:rFonts w:ascii="Open Sans" w:hAnsi="Open Sans" w:cs="Open Sans"/>
          <w:sz w:val="20"/>
        </w:rPr>
        <w:t xml:space="preserve"> </w:t>
      </w:r>
    </w:p>
    <w:p w14:paraId="3542ED5F"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399143A" w14:textId="77777777" w:rsidR="003907E6" w:rsidRPr="009612A7" w:rsidRDefault="003907E6" w:rsidP="003B3CC7">
      <w:pPr>
        <w:keepNext/>
        <w:keepLines/>
        <w:spacing w:after="0" w:line="240" w:lineRule="auto"/>
        <w:jc w:val="both"/>
        <w:rPr>
          <w:rFonts w:ascii="Open Sans" w:eastAsia="Times New Roman" w:hAnsi="Open Sans" w:cs="Open Sans"/>
          <w:sz w:val="20"/>
          <w:szCs w:val="20"/>
          <w:lang w:eastAsia="sl-SI"/>
        </w:rPr>
      </w:pPr>
    </w:p>
    <w:p w14:paraId="4BC30554" w14:textId="3E0BC1B1" w:rsidR="008A5F27" w:rsidRPr="009612A7" w:rsidRDefault="00114FBC"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 xml:space="preserve">Ponudnik poda ceno za vse postavke navedene v predračunu popisa </w:t>
      </w:r>
      <w:r w:rsidR="00A30052" w:rsidRPr="009612A7">
        <w:rPr>
          <w:rFonts w:ascii="Open Sans" w:eastAsia="Times New Roman" w:hAnsi="Open Sans" w:cs="Open Sans"/>
          <w:sz w:val="20"/>
          <w:szCs w:val="20"/>
          <w:lang w:eastAsia="sl-SI"/>
        </w:rPr>
        <w:t>del</w:t>
      </w:r>
      <w:r w:rsidRPr="009612A7">
        <w:rPr>
          <w:rFonts w:ascii="Open Sans" w:eastAsia="Times New Roman" w:hAnsi="Open Sans" w:cs="Open Sans"/>
          <w:sz w:val="20"/>
          <w:szCs w:val="20"/>
          <w:lang w:eastAsia="sl-SI"/>
        </w:rPr>
        <w:t>. Celotni predračun popisa</w:t>
      </w:r>
      <w:r w:rsidR="00530B43" w:rsidRPr="009612A7">
        <w:rPr>
          <w:rFonts w:ascii="Open Sans" w:eastAsia="Times New Roman" w:hAnsi="Open Sans" w:cs="Open Sans"/>
          <w:sz w:val="20"/>
          <w:szCs w:val="20"/>
          <w:lang w:eastAsia="sl-SI"/>
        </w:rPr>
        <w:t xml:space="preserve"> del</w:t>
      </w:r>
      <w:r w:rsidRPr="009612A7">
        <w:rPr>
          <w:rFonts w:ascii="Open Sans" w:eastAsia="Times New Roman" w:hAnsi="Open Sans" w:cs="Open Sans"/>
          <w:sz w:val="20"/>
          <w:szCs w:val="20"/>
          <w:lang w:eastAsia="sl-SI"/>
        </w:rPr>
        <w:t xml:space="preserve"> se priloži za Prilogo </w:t>
      </w:r>
      <w:r w:rsidR="00530B43" w:rsidRPr="009612A7">
        <w:rPr>
          <w:rFonts w:ascii="Open Sans" w:eastAsia="Times New Roman" w:hAnsi="Open Sans" w:cs="Open Sans"/>
          <w:sz w:val="20"/>
          <w:szCs w:val="20"/>
          <w:lang w:eastAsia="sl-SI"/>
        </w:rPr>
        <w:t>v pdf. formatu, ponudnik pa ga mora priložiti v informacijski sistem e-JN tudi v excel formatu.</w:t>
      </w:r>
      <w:r w:rsidR="008A5F27" w:rsidRPr="009612A7">
        <w:rPr>
          <w:rFonts w:ascii="Open Sans" w:eastAsia="Times New Roman" w:hAnsi="Open Sans" w:cs="Open Sans"/>
          <w:sz w:val="20"/>
          <w:szCs w:val="20"/>
          <w:lang w:eastAsia="sl-SI"/>
        </w:rPr>
        <w:t xml:space="preserve"> </w:t>
      </w:r>
    </w:p>
    <w:p w14:paraId="02A9D030" w14:textId="13B04721" w:rsidR="00A66676" w:rsidRPr="009612A7" w:rsidRDefault="00A66676" w:rsidP="003B3CC7">
      <w:pPr>
        <w:keepNext/>
        <w:keepLines/>
        <w:spacing w:after="0" w:line="240" w:lineRule="auto"/>
        <w:jc w:val="both"/>
        <w:rPr>
          <w:rFonts w:ascii="Open Sans" w:eastAsia="Times New Roman" w:hAnsi="Open Sans" w:cs="Open Sans"/>
          <w:sz w:val="20"/>
          <w:szCs w:val="20"/>
          <w:lang w:eastAsia="sl-SI"/>
        </w:rPr>
      </w:pPr>
    </w:p>
    <w:p w14:paraId="47A4701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0A6E0EF6"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B40B89A"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CF6BF7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11D0C8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2777DE0"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D24CF7F"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7838FBC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D20B7F2"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B3D9C0D" w14:textId="77777777" w:rsidR="00945FB7" w:rsidRPr="009612A7" w:rsidRDefault="00945FB7" w:rsidP="003B3CC7">
      <w:pPr>
        <w:keepNext/>
        <w:keepLines/>
        <w:spacing w:after="0" w:line="240" w:lineRule="auto"/>
        <w:jc w:val="both"/>
        <w:rPr>
          <w:rFonts w:ascii="Open Sans" w:eastAsia="Times New Roman" w:hAnsi="Open Sans" w:cs="Open Sans"/>
          <w:sz w:val="20"/>
          <w:szCs w:val="20"/>
          <w:lang w:eastAsia="sl-SI"/>
        </w:rPr>
      </w:pPr>
    </w:p>
    <w:p w14:paraId="7598701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74112C9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51E8C85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A5B8F72"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559AE553"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25C83F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240246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11C24730"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531AAE4"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D75DE5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DDFB6E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A797D96"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1D3B516"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11D705C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010575A5"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497EDFF5"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3628982"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1641F474" w14:textId="77777777" w:rsidR="009D371C" w:rsidRPr="009612A7" w:rsidRDefault="009D371C"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D371C" w:rsidRPr="009612A7" w14:paraId="4804FA36" w14:textId="77777777" w:rsidTr="000F057C">
        <w:trPr>
          <w:trHeight w:val="235"/>
        </w:trPr>
        <w:tc>
          <w:tcPr>
            <w:tcW w:w="3402" w:type="dxa"/>
            <w:tcBorders>
              <w:bottom w:val="single" w:sz="4" w:space="0" w:color="auto"/>
            </w:tcBorders>
          </w:tcPr>
          <w:p w14:paraId="7B4BD0C4"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694EC1C"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A32C038" w14:textId="77777777" w:rsidR="009D371C" w:rsidRPr="009612A7" w:rsidRDefault="009D371C"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D371C" w:rsidRPr="009612A7" w14:paraId="54C03C84" w14:textId="77777777" w:rsidTr="000F057C">
        <w:trPr>
          <w:trHeight w:val="235"/>
        </w:trPr>
        <w:tc>
          <w:tcPr>
            <w:tcW w:w="3402" w:type="dxa"/>
            <w:tcBorders>
              <w:top w:val="single" w:sz="4" w:space="0" w:color="auto"/>
            </w:tcBorders>
          </w:tcPr>
          <w:p w14:paraId="01FFC99B"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4CE5E692" w14:textId="77777777" w:rsidR="009D371C" w:rsidRPr="009612A7" w:rsidRDefault="009D371C"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ACB4FC7"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 xml:space="preserve">me in priimek </w:t>
            </w:r>
            <w:r w:rsidR="007B2BBB" w:rsidRPr="009612A7">
              <w:rPr>
                <w:rFonts w:ascii="Open Sans" w:hAnsi="Open Sans" w:cs="Open Sans"/>
                <w:snapToGrid w:val="0"/>
                <w:sz w:val="20"/>
                <w:szCs w:val="20"/>
              </w:rPr>
              <w:t>ter podpis</w:t>
            </w:r>
            <w:r w:rsidR="007B2BBB" w:rsidRPr="009612A7">
              <w:rPr>
                <w:rFonts w:ascii="Open Sans" w:eastAsia="Times New Roman" w:hAnsi="Open Sans" w:cs="Open Sans"/>
                <w:snapToGrid w:val="0"/>
                <w:sz w:val="20"/>
                <w:szCs w:val="20"/>
                <w:lang w:eastAsia="sl-SI"/>
              </w:rPr>
              <w:t xml:space="preserve"> </w:t>
            </w:r>
            <w:r w:rsidRPr="009612A7">
              <w:rPr>
                <w:rFonts w:ascii="Open Sans" w:eastAsia="Times New Roman" w:hAnsi="Open Sans" w:cs="Open Sans"/>
                <w:snapToGrid w:val="0"/>
                <w:sz w:val="20"/>
                <w:szCs w:val="20"/>
                <w:lang w:eastAsia="sl-SI"/>
              </w:rPr>
              <w:t>odgovorne osebe</w:t>
            </w:r>
            <w:r w:rsidRPr="009612A7">
              <w:rPr>
                <w:rFonts w:ascii="Open Sans" w:hAnsi="Open Sans" w:cs="Open Sans"/>
                <w:snapToGrid w:val="0"/>
                <w:sz w:val="20"/>
                <w:szCs w:val="20"/>
              </w:rPr>
              <w:t xml:space="preserve"> ponudnika</w:t>
            </w:r>
            <w:r w:rsidRPr="009612A7">
              <w:rPr>
                <w:rFonts w:ascii="Open Sans" w:eastAsia="Times New Roman" w:hAnsi="Open Sans" w:cs="Open Sans"/>
                <w:snapToGrid w:val="0"/>
                <w:color w:val="000000"/>
                <w:sz w:val="20"/>
                <w:szCs w:val="20"/>
                <w:lang w:eastAsia="sl-SI"/>
              </w:rPr>
              <w:t>)</w:t>
            </w:r>
          </w:p>
        </w:tc>
      </w:tr>
    </w:tbl>
    <w:p w14:paraId="6DDE68C5"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08663F16" w14:textId="77777777" w:rsidR="00D63574" w:rsidRPr="009612A7" w:rsidRDefault="00D63574"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p w14:paraId="558EE9A9" w14:textId="77777777" w:rsidR="00C44047" w:rsidRPr="009612A7" w:rsidRDefault="007001B7" w:rsidP="003B3CC7">
      <w:pPr>
        <w:keepNext/>
        <w:keepLines/>
        <w:spacing w:after="0" w:line="240" w:lineRule="auto"/>
        <w:jc w:val="right"/>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P</w:t>
      </w:r>
      <w:r w:rsidR="00C44047" w:rsidRPr="009612A7">
        <w:rPr>
          <w:rFonts w:ascii="Open Sans" w:eastAsia="Times New Roman" w:hAnsi="Open Sans" w:cs="Open Sans"/>
          <w:b/>
          <w:sz w:val="20"/>
          <w:szCs w:val="20"/>
          <w:lang w:eastAsia="sl-SI"/>
        </w:rPr>
        <w:t>rilog</w:t>
      </w:r>
      <w:r w:rsidRPr="009612A7">
        <w:rPr>
          <w:rFonts w:ascii="Open Sans" w:eastAsia="Times New Roman" w:hAnsi="Open Sans" w:cs="Open Sans"/>
          <w:b/>
          <w:sz w:val="20"/>
          <w:szCs w:val="20"/>
          <w:lang w:eastAsia="sl-SI"/>
        </w:rPr>
        <w:t>a</w:t>
      </w:r>
      <w:r w:rsidR="00FB21C8" w:rsidRPr="009612A7">
        <w:rPr>
          <w:rFonts w:ascii="Open Sans" w:eastAsia="Times New Roman" w:hAnsi="Open Sans" w:cs="Open Sans"/>
          <w:b/>
          <w:sz w:val="20"/>
          <w:szCs w:val="20"/>
          <w:lang w:eastAsia="sl-SI"/>
        </w:rPr>
        <w:t xml:space="preserve"> </w:t>
      </w:r>
      <w:r w:rsidR="00C44047" w:rsidRPr="009612A7">
        <w:rPr>
          <w:rFonts w:ascii="Open Sans" w:eastAsia="Times New Roman" w:hAnsi="Open Sans" w:cs="Open Sans"/>
          <w:b/>
          <w:sz w:val="20"/>
          <w:szCs w:val="20"/>
          <w:lang w:eastAsia="sl-SI"/>
        </w:rPr>
        <w:t>3</w:t>
      </w:r>
      <w:r w:rsidRPr="009612A7">
        <w:rPr>
          <w:rFonts w:ascii="Open Sans" w:eastAsia="Times New Roman" w:hAnsi="Open Sans" w:cs="Open Sans"/>
          <w:b/>
          <w:sz w:val="20"/>
          <w:szCs w:val="20"/>
          <w:lang w:eastAsia="sl-SI"/>
        </w:rPr>
        <w:t>/1</w:t>
      </w:r>
    </w:p>
    <w:p w14:paraId="66A6DAD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i/>
          <w:sz w:val="20"/>
          <w:szCs w:val="20"/>
          <w:lang w:eastAsia="sl-SI"/>
        </w:rPr>
      </w:pPr>
    </w:p>
    <w:p w14:paraId="2A26AA9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286B7B69" w14:textId="77777777" w:rsidR="00C44047" w:rsidRPr="009612A7" w:rsidRDefault="00C44047" w:rsidP="003B3CC7">
      <w:pPr>
        <w:keepNext/>
        <w:keepLines/>
        <w:tabs>
          <w:tab w:val="left" w:pos="284"/>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 Z J A V A</w:t>
      </w:r>
    </w:p>
    <w:p w14:paraId="3E6A3E17" w14:textId="77777777" w:rsidR="00C44047" w:rsidRPr="009612A7" w:rsidRDefault="00C44047" w:rsidP="003B3CC7">
      <w:pPr>
        <w:keepNext/>
        <w:keepLines/>
        <w:tabs>
          <w:tab w:val="left" w:pos="284"/>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 UDELEŽBI FIZIČNIH IN PRAVNIH OSEB V LASTNIŠTVU PONUDNIKA</w:t>
      </w:r>
    </w:p>
    <w:p w14:paraId="0CDCD51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0EE8B4C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106CA1D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328A9E7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Podatki o pravni osebi (ponudniku):</w:t>
      </w:r>
    </w:p>
    <w:p w14:paraId="0AEED6E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Polno ime podjetja</w:t>
      </w:r>
      <w:r w:rsidRPr="009612A7">
        <w:rPr>
          <w:rFonts w:ascii="Open Sans" w:eastAsia="Times New Roman" w:hAnsi="Open Sans" w:cs="Open Sans"/>
          <w:sz w:val="20"/>
          <w:szCs w:val="20"/>
          <w:lang w:eastAsia="sl-SI"/>
        </w:rPr>
        <w:t>: _____________________________________________________________</w:t>
      </w:r>
    </w:p>
    <w:p w14:paraId="07B776A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Sedež podjetja</w:t>
      </w:r>
      <w:r w:rsidRPr="009612A7">
        <w:rPr>
          <w:rFonts w:ascii="Open Sans" w:eastAsia="Times New Roman" w:hAnsi="Open Sans" w:cs="Open Sans"/>
          <w:sz w:val="20"/>
          <w:szCs w:val="20"/>
          <w:lang w:eastAsia="sl-SI"/>
        </w:rPr>
        <w:t>: ________________________________________________________________</w:t>
      </w:r>
    </w:p>
    <w:p w14:paraId="244F752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Občina sedeža podjetja</w:t>
      </w:r>
      <w:r w:rsidRPr="009612A7">
        <w:rPr>
          <w:rFonts w:ascii="Open Sans" w:eastAsia="Times New Roman" w:hAnsi="Open Sans" w:cs="Open Sans"/>
          <w:sz w:val="20"/>
          <w:szCs w:val="20"/>
          <w:lang w:eastAsia="sl-SI"/>
        </w:rPr>
        <w:t>: _________________________________________________________</w:t>
      </w:r>
    </w:p>
    <w:p w14:paraId="174E318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Številka vpisa v sodni register (št. vložka)</w:t>
      </w:r>
      <w:r w:rsidRPr="009612A7">
        <w:rPr>
          <w:rFonts w:ascii="Open Sans" w:eastAsia="Times New Roman" w:hAnsi="Open Sans" w:cs="Open Sans"/>
          <w:sz w:val="20"/>
          <w:szCs w:val="20"/>
          <w:lang w:eastAsia="sl-SI"/>
        </w:rPr>
        <w:t>: ___________________________________________</w:t>
      </w:r>
    </w:p>
    <w:p w14:paraId="2DCE27F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Matična številka podjetja</w:t>
      </w:r>
      <w:r w:rsidRPr="009612A7">
        <w:rPr>
          <w:rFonts w:ascii="Open Sans" w:eastAsia="Times New Roman" w:hAnsi="Open Sans" w:cs="Open Sans"/>
          <w:sz w:val="20"/>
          <w:szCs w:val="20"/>
          <w:lang w:eastAsia="sl-SI"/>
        </w:rPr>
        <w:t>: ________________________________________________________</w:t>
      </w:r>
    </w:p>
    <w:p w14:paraId="58E0CDA1" w14:textId="64126C21"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ID ZA DDV:</w:t>
      </w:r>
      <w:r w:rsidRPr="009612A7">
        <w:rPr>
          <w:rFonts w:ascii="Open Sans" w:eastAsia="Times New Roman" w:hAnsi="Open Sans" w:cs="Open Sans"/>
          <w:sz w:val="20"/>
          <w:szCs w:val="20"/>
          <w:lang w:eastAsia="sl-SI"/>
        </w:rPr>
        <w:t xml:space="preserve"> __________________________________________________________________</w:t>
      </w:r>
    </w:p>
    <w:p w14:paraId="433D869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2A60EDF4" w14:textId="435DF90A"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zvezi z javnim naročilom </w:t>
      </w:r>
      <w:r w:rsidR="00854799">
        <w:rPr>
          <w:rFonts w:ascii="Open Sans" w:eastAsia="Times New Roman" w:hAnsi="Open Sans" w:cs="Open Sans"/>
          <w:b/>
          <w:sz w:val="20"/>
          <w:szCs w:val="20"/>
          <w:lang w:eastAsia="sl-SI"/>
        </w:rPr>
        <w:t>ENLJ-SPV-143/26</w:t>
      </w:r>
      <w:r w:rsidRPr="009612A7">
        <w:rPr>
          <w:rFonts w:ascii="Open Sans" w:eastAsia="Times New Roman" w:hAnsi="Open Sans" w:cs="Open Sans"/>
          <w:b/>
          <w:sz w:val="20"/>
          <w:szCs w:val="20"/>
          <w:lang w:eastAsia="sl-SI"/>
        </w:rPr>
        <w:t xml:space="preserve">; </w:t>
      </w:r>
      <w:r w:rsidR="00235F7B" w:rsidRPr="009612A7">
        <w:rPr>
          <w:rFonts w:ascii="Open Sans" w:eastAsia="Times New Roman" w:hAnsi="Open Sans" w:cs="Open Sans"/>
          <w:b/>
          <w:sz w:val="20"/>
          <w:szCs w:val="20"/>
          <w:lang w:eastAsia="sl-SI"/>
        </w:rPr>
        <w:t>Izvedba modernizacije upravljanja toplotnih postaj in reducirk</w:t>
      </w:r>
      <w:r w:rsidR="00D34C59"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8B2696"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63956BBA" w14:textId="77777777" w:rsidR="00C44047" w:rsidRPr="009612A7" w:rsidRDefault="00FB21C8"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7652A05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IZJAVLJAMO</w:t>
      </w:r>
      <w:r w:rsidRPr="009612A7">
        <w:rPr>
          <w:rFonts w:ascii="Open Sans" w:eastAsia="Times New Roman" w:hAnsi="Open Sans" w:cs="Open Sans"/>
          <w:sz w:val="20"/>
          <w:szCs w:val="20"/>
          <w:lang w:eastAsia="sl-SI"/>
        </w:rPr>
        <w:t xml:space="preserve">, da so pri lastništvu zgoraj navedenega ponudnika udeležene naslednje </w:t>
      </w:r>
      <w:r w:rsidRPr="009612A7">
        <w:rPr>
          <w:rFonts w:ascii="Open Sans" w:eastAsia="Times New Roman" w:hAnsi="Open Sans" w:cs="Open Sans"/>
          <w:sz w:val="20"/>
          <w:szCs w:val="20"/>
          <w:u w:val="single"/>
          <w:lang w:eastAsia="sl-SI"/>
        </w:rPr>
        <w:t>pravne osebe</w:t>
      </w:r>
      <w:r w:rsidRPr="009612A7">
        <w:rPr>
          <w:rFonts w:ascii="Open Sans" w:eastAsia="Times New Roman" w:hAnsi="Open Sans" w:cs="Open Sans"/>
          <w:sz w:val="20"/>
          <w:szCs w:val="20"/>
          <w:lang w:eastAsia="sl-SI"/>
        </w:rPr>
        <w:t>, vključno z udeležbo tihih družbenikov:</w:t>
      </w:r>
    </w:p>
    <w:p w14:paraId="5ADE781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9612A7" w14:paraId="26DDCAE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3B294B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500732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D4E288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75DE4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Delež lastništva v %</w:t>
            </w:r>
          </w:p>
        </w:tc>
      </w:tr>
      <w:tr w:rsidR="00C44047" w:rsidRPr="009612A7" w14:paraId="53F4412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5BCAED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528D5D0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36C25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3CA538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740C93D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C747BD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BBEC40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746A0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15AFF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97A7C0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19145F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D354BD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AAC19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1D23CF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55622124"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AF58C6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919616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B9A52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602682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75B413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9E49D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841FF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ECC070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43744E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300AED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2E09E2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4E206EE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D4C406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14EB19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C409A5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256EDDC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IZJAVLJAMO</w:t>
      </w:r>
      <w:r w:rsidRPr="009612A7">
        <w:rPr>
          <w:rFonts w:ascii="Open Sans" w:eastAsia="Times New Roman" w:hAnsi="Open Sans" w:cs="Open Sans"/>
          <w:sz w:val="20"/>
          <w:szCs w:val="20"/>
          <w:lang w:eastAsia="sl-SI"/>
        </w:rPr>
        <w:t xml:space="preserve">, da so pri lastništvu zgoraj navedenega ponudnika udeležene naslednje </w:t>
      </w:r>
      <w:r w:rsidRPr="009612A7">
        <w:rPr>
          <w:rFonts w:ascii="Open Sans" w:eastAsia="Times New Roman" w:hAnsi="Open Sans" w:cs="Open Sans"/>
          <w:sz w:val="20"/>
          <w:szCs w:val="20"/>
          <w:u w:val="single"/>
          <w:lang w:eastAsia="sl-SI"/>
        </w:rPr>
        <w:t>fizične osebe</w:t>
      </w:r>
      <w:r w:rsidRPr="009612A7">
        <w:rPr>
          <w:rFonts w:ascii="Open Sans" w:eastAsia="Times New Roman" w:hAnsi="Open Sans" w:cs="Open Sans"/>
          <w:sz w:val="20"/>
          <w:szCs w:val="20"/>
          <w:lang w:eastAsia="sl-SI"/>
        </w:rPr>
        <w:t>, vključno z udeležbo tihih družbenikov:</w:t>
      </w:r>
    </w:p>
    <w:p w14:paraId="293F7FD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44047" w:rsidRPr="009612A7" w14:paraId="032BA14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4179BA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8BAC23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FB87C9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390557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Delež lastništva v %</w:t>
            </w:r>
          </w:p>
        </w:tc>
      </w:tr>
      <w:tr w:rsidR="00C44047" w:rsidRPr="009612A7" w14:paraId="19AB7DF5"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D7F68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719F7B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41AB7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45C72C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BBC9B80"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30BCEA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704EFA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369EE7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1ED680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2F0B814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DA657D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185956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CC0406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67419B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0832397D"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76C88E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9CC80D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76EB0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E2262B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6FFCB3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D421A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A1B510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FFE86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882E0F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53AC9236"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4C6FCAB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77C048B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6B2487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09372E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E72109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18F324B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br w:type="page"/>
      </w:r>
      <w:r w:rsidRPr="009612A7">
        <w:rPr>
          <w:rFonts w:ascii="Open Sans" w:eastAsia="Times New Roman" w:hAnsi="Open Sans" w:cs="Open Sans"/>
          <w:b/>
          <w:sz w:val="20"/>
          <w:szCs w:val="20"/>
          <w:lang w:eastAsia="sl-SI"/>
        </w:rPr>
        <w:lastRenderedPageBreak/>
        <w:t>IZJAVLJAMO</w:t>
      </w:r>
      <w:r w:rsidRPr="009612A7">
        <w:rPr>
          <w:rFonts w:ascii="Open Sans" w:eastAsia="Times New Roman" w:hAnsi="Open Sans" w:cs="Open Sans"/>
          <w:sz w:val="20"/>
          <w:szCs w:val="20"/>
          <w:lang w:eastAsia="sl-SI"/>
        </w:rPr>
        <w:t xml:space="preserve">, da so skladno z določbami zakona, ki ureja gospodarske družbe, </w:t>
      </w:r>
      <w:r w:rsidRPr="009612A7">
        <w:rPr>
          <w:rFonts w:ascii="Open Sans" w:eastAsia="Times New Roman" w:hAnsi="Open Sans" w:cs="Open Sans"/>
          <w:sz w:val="20"/>
          <w:szCs w:val="20"/>
          <w:u w:val="single"/>
          <w:lang w:eastAsia="sl-SI"/>
        </w:rPr>
        <w:t>povezane družbe</w:t>
      </w:r>
      <w:r w:rsidRPr="009612A7">
        <w:rPr>
          <w:rFonts w:ascii="Open Sans" w:eastAsia="Times New Roman" w:hAnsi="Open Sans" w:cs="Open Sans"/>
          <w:sz w:val="20"/>
          <w:szCs w:val="20"/>
          <w:lang w:eastAsia="sl-SI"/>
        </w:rPr>
        <w:t xml:space="preserve"> z zgoraj navedenim ponudnikom, naslednji gospodarski subjekti:</w:t>
      </w:r>
    </w:p>
    <w:p w14:paraId="42D401E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44047" w:rsidRPr="009612A7" w14:paraId="2CA7655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A59E61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45DBEA4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0B75FF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5E8523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Matična številka</w:t>
            </w:r>
          </w:p>
        </w:tc>
      </w:tr>
      <w:tr w:rsidR="00C44047" w:rsidRPr="009612A7" w14:paraId="6579E93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CE6C3F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BF9D2D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A1B888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D529DB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0BC4451F"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0F504E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2C9D98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4ABC29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C545EC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0237989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39C676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382D5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03048A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7603E0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24F867B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9E48AE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FB0A6E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700534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28860D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250382F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B0574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0116A0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1C841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C03B35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3DFCCAC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2C43BB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0D328F6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7B337C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170C32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5FAF81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280BBFF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65CFBF5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DEB71C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7C79841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CCE20A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6AC88C73"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Vse izjave podajamo pod kazensko in materialno odgovornostjo.</w:t>
      </w:r>
    </w:p>
    <w:p w14:paraId="2AC0FE6E"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48ED961B"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5DA462F9"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0675CA25"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6FD89F31"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64600C04"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9612A7" w14:paraId="0BEBCFEC" w14:textId="77777777" w:rsidTr="000F057C">
        <w:trPr>
          <w:trHeight w:val="235"/>
        </w:trPr>
        <w:tc>
          <w:tcPr>
            <w:tcW w:w="2977" w:type="dxa"/>
            <w:tcBorders>
              <w:bottom w:val="single" w:sz="4" w:space="0" w:color="auto"/>
            </w:tcBorders>
          </w:tcPr>
          <w:p w14:paraId="53B9E0F9"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CF8A366"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09A14BF6" w14:textId="77777777" w:rsidR="00D63574" w:rsidRPr="009612A7" w:rsidRDefault="00D63574"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9612A7" w14:paraId="6A1F7D27" w14:textId="77777777" w:rsidTr="000F057C">
        <w:trPr>
          <w:trHeight w:val="235"/>
        </w:trPr>
        <w:tc>
          <w:tcPr>
            <w:tcW w:w="2977" w:type="dxa"/>
            <w:tcBorders>
              <w:top w:val="single" w:sz="4" w:space="0" w:color="auto"/>
            </w:tcBorders>
          </w:tcPr>
          <w:p w14:paraId="70944302"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694" w:type="dxa"/>
          </w:tcPr>
          <w:p w14:paraId="02DB9F5D" w14:textId="77777777" w:rsidR="00D63574" w:rsidRPr="009612A7" w:rsidRDefault="00D63574"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3E7D5B2C"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w:t>
            </w:r>
            <w:r w:rsidR="007B2BBB" w:rsidRPr="009612A7">
              <w:rPr>
                <w:rFonts w:ascii="Open Sans" w:hAnsi="Open Sans" w:cs="Open Sans"/>
                <w:snapToGrid w:val="0"/>
                <w:color w:val="000000"/>
                <w:sz w:val="20"/>
                <w:szCs w:val="20"/>
              </w:rPr>
              <w:t>ter podpis</w:t>
            </w:r>
            <w:r w:rsidR="007B2BBB" w:rsidRPr="009612A7">
              <w:rPr>
                <w:rFonts w:ascii="Open Sans" w:eastAsia="Times New Roman" w:hAnsi="Open Sans" w:cs="Open Sans"/>
                <w:snapToGrid w:val="0"/>
                <w:color w:val="000000"/>
                <w:sz w:val="20"/>
                <w:szCs w:val="20"/>
                <w:lang w:eastAsia="sl-SI"/>
              </w:rPr>
              <w:t xml:space="preserve">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gospodarskega subjekta</w:t>
            </w:r>
            <w:r w:rsidRPr="009612A7">
              <w:rPr>
                <w:rFonts w:ascii="Open Sans" w:eastAsia="Times New Roman" w:hAnsi="Open Sans" w:cs="Open Sans"/>
                <w:snapToGrid w:val="0"/>
                <w:color w:val="000000"/>
                <w:sz w:val="20"/>
                <w:szCs w:val="20"/>
                <w:lang w:eastAsia="sl-SI"/>
              </w:rPr>
              <w:t>)</w:t>
            </w:r>
          </w:p>
        </w:tc>
      </w:tr>
    </w:tbl>
    <w:p w14:paraId="55112DAA"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0F11AD33"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342E3A38"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6C7C5520"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78DAA435"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76DA818F"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37A931FA"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r w:rsidRPr="00D11B9A">
        <w:rPr>
          <w:rFonts w:ascii="Open Sans" w:eastAsia="Times New Roman" w:hAnsi="Open Sans" w:cs="Open Sans"/>
          <w:b/>
          <w:i/>
          <w:sz w:val="16"/>
          <w:szCs w:val="16"/>
          <w:lang w:eastAsia="sl-SI"/>
        </w:rPr>
        <w:t>Navodilo:</w:t>
      </w:r>
      <w:r w:rsidRPr="00D11B9A">
        <w:rPr>
          <w:rFonts w:ascii="Open Sans" w:eastAsia="Times New Roman" w:hAnsi="Open Sans" w:cs="Open Sans"/>
          <w:i/>
          <w:sz w:val="16"/>
          <w:szCs w:val="16"/>
          <w:lang w:eastAsia="sl-SI"/>
        </w:rPr>
        <w:t xml:space="preserve"> </w:t>
      </w:r>
    </w:p>
    <w:p w14:paraId="70EF145E" w14:textId="77777777" w:rsidR="005C1FCF" w:rsidRPr="00D11B9A" w:rsidRDefault="005C1FCF" w:rsidP="003B3CC7">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D11B9A">
        <w:rPr>
          <w:rFonts w:ascii="Open Sans" w:eastAsia="Times New Roman" w:hAnsi="Open Sans" w:cs="Open Sans"/>
          <w:i/>
          <w:iCs/>
          <w:sz w:val="16"/>
          <w:szCs w:val="16"/>
          <w:lang w:eastAsia="sl-SI"/>
        </w:rPr>
        <w:t xml:space="preserve">Izjavo izpolni in podpiše </w:t>
      </w:r>
      <w:r w:rsidRPr="00D11B9A">
        <w:rPr>
          <w:rFonts w:ascii="Open Sans" w:eastAsia="Times New Roman" w:hAnsi="Open Sans" w:cs="Open Sans"/>
          <w:i/>
          <w:iCs/>
          <w:sz w:val="16"/>
          <w:szCs w:val="16"/>
          <w:u w:val="single"/>
          <w:lang w:eastAsia="sl-SI"/>
        </w:rPr>
        <w:t>ponudnik</w:t>
      </w:r>
      <w:r w:rsidRPr="00D11B9A">
        <w:rPr>
          <w:rFonts w:ascii="Open Sans" w:eastAsia="Times New Roman" w:hAnsi="Open Sans" w:cs="Open Sans"/>
          <w:i/>
          <w:iCs/>
          <w:sz w:val="16"/>
          <w:szCs w:val="16"/>
          <w:lang w:eastAsia="sl-SI"/>
        </w:rPr>
        <w:t xml:space="preserve">, kot tudi vsi </w:t>
      </w:r>
      <w:r w:rsidRPr="00D11B9A">
        <w:rPr>
          <w:rFonts w:ascii="Open Sans" w:eastAsia="Times New Roman" w:hAnsi="Open Sans" w:cs="Open Sans"/>
          <w:i/>
          <w:iCs/>
          <w:sz w:val="16"/>
          <w:szCs w:val="16"/>
          <w:u w:val="single"/>
          <w:lang w:eastAsia="sl-SI"/>
        </w:rPr>
        <w:t>posamezni člani skupine ponudnikov</w:t>
      </w:r>
      <w:r w:rsidRPr="00D11B9A">
        <w:rPr>
          <w:rFonts w:ascii="Open Sans" w:eastAsia="Times New Roman" w:hAnsi="Open Sans" w:cs="Open Sans"/>
          <w:i/>
          <w:iCs/>
          <w:sz w:val="16"/>
          <w:szCs w:val="16"/>
          <w:lang w:eastAsia="sl-SI"/>
        </w:rPr>
        <w:t xml:space="preserve"> (partnerji) v primeru skupne ponudbe, vsi </w:t>
      </w:r>
      <w:r w:rsidRPr="00D11B9A">
        <w:rPr>
          <w:rFonts w:ascii="Open Sans" w:eastAsia="Times New Roman" w:hAnsi="Open Sans" w:cs="Open Sans"/>
          <w:i/>
          <w:iCs/>
          <w:sz w:val="16"/>
          <w:szCs w:val="16"/>
          <w:u w:val="single"/>
          <w:lang w:eastAsia="sl-SI"/>
        </w:rPr>
        <w:t>podizvajalci</w:t>
      </w:r>
      <w:r w:rsidRPr="00D11B9A">
        <w:rPr>
          <w:rFonts w:ascii="Open Sans" w:eastAsia="Times New Roman" w:hAnsi="Open Sans" w:cs="Open Sans"/>
          <w:i/>
          <w:iCs/>
          <w:sz w:val="16"/>
          <w:szCs w:val="16"/>
          <w:lang w:eastAsia="sl-SI"/>
        </w:rPr>
        <w:t xml:space="preserve"> (če ponudnik izvaja javno naročilo s podizvajalci) ter vsi </w:t>
      </w:r>
      <w:r w:rsidRPr="00D11B9A">
        <w:rPr>
          <w:rFonts w:ascii="Open Sans" w:eastAsia="Times New Roman" w:hAnsi="Open Sans" w:cs="Open Sans"/>
          <w:bCs/>
          <w:i/>
          <w:iCs/>
          <w:sz w:val="16"/>
          <w:szCs w:val="16"/>
          <w:u w:val="single"/>
          <w:lang w:eastAsia="sl-SI"/>
        </w:rPr>
        <w:t>gospodarski subjekti katerih zmogljivosti uporablja ponudnik</w:t>
      </w:r>
      <w:r w:rsidRPr="00D11B9A">
        <w:rPr>
          <w:rFonts w:ascii="Open Sans" w:eastAsia="Times New Roman" w:hAnsi="Open Sans" w:cs="Open Sans"/>
          <w:i/>
          <w:iCs/>
          <w:sz w:val="16"/>
          <w:szCs w:val="16"/>
          <w:lang w:eastAsia="sl-SI"/>
        </w:rPr>
        <w:t>.</w:t>
      </w:r>
    </w:p>
    <w:p w14:paraId="1EED3E1B"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0E745147"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1F5EBE80" w14:textId="77777777" w:rsidR="008B2696" w:rsidRPr="00D11B9A" w:rsidRDefault="008B2696" w:rsidP="003B3CC7">
      <w:pPr>
        <w:keepNext/>
        <w:keepLines/>
        <w:tabs>
          <w:tab w:val="left" w:pos="284"/>
        </w:tabs>
        <w:spacing w:after="0" w:line="240" w:lineRule="auto"/>
        <w:jc w:val="both"/>
        <w:rPr>
          <w:rFonts w:ascii="Open Sans" w:eastAsia="Times New Roman" w:hAnsi="Open Sans" w:cs="Open Sans"/>
          <w:bCs/>
          <w:i/>
          <w:sz w:val="16"/>
          <w:szCs w:val="16"/>
          <w:lang w:eastAsia="sl-SI"/>
        </w:rPr>
      </w:pPr>
      <w:r w:rsidRPr="00D11B9A">
        <w:rPr>
          <w:rFonts w:ascii="Open Sans" w:eastAsia="Times New Roman" w:hAnsi="Open Sans" w:cs="Open Sans"/>
          <w:b/>
          <w:bCs/>
          <w:i/>
          <w:sz w:val="16"/>
          <w:szCs w:val="16"/>
          <w:lang w:eastAsia="sl-SI"/>
        </w:rPr>
        <w:t>Opomba:</w:t>
      </w:r>
      <w:r w:rsidRPr="00D11B9A">
        <w:rPr>
          <w:rFonts w:ascii="Open Sans" w:eastAsia="Times New Roman" w:hAnsi="Open Sans" w:cs="Open Sans"/>
          <w:bCs/>
          <w:i/>
          <w:sz w:val="16"/>
          <w:szCs w:val="16"/>
          <w:lang w:eastAsia="sl-SI"/>
        </w:rPr>
        <w:t xml:space="preserve"> </w:t>
      </w:r>
    </w:p>
    <w:p w14:paraId="79A6FC53" w14:textId="77777777" w:rsidR="008A5F27" w:rsidRPr="00D11B9A" w:rsidRDefault="008A5F27" w:rsidP="003B3CC7">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D11B9A">
        <w:rPr>
          <w:rFonts w:ascii="Open Sans" w:eastAsia="Times New Roman" w:hAnsi="Open Sans" w:cs="Open Sans"/>
          <w:i/>
          <w:iCs/>
          <w:sz w:val="16"/>
          <w:szCs w:val="16"/>
          <w:lang w:eastAsia="sl-SI"/>
        </w:rPr>
        <w:t xml:space="preserve">V skladu s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162AEB93" w14:textId="77777777" w:rsidR="008A5F27" w:rsidRPr="00D11B9A" w:rsidRDefault="008A5F27" w:rsidP="003B3CC7">
      <w:pPr>
        <w:pStyle w:val="Odstavekseznama"/>
        <w:keepNext/>
        <w:keepLines/>
        <w:widowControl w:val="0"/>
        <w:numPr>
          <w:ilvl w:val="0"/>
          <w:numId w:val="22"/>
        </w:numPr>
        <w:ind w:left="284" w:hanging="284"/>
        <w:jc w:val="both"/>
        <w:rPr>
          <w:rFonts w:ascii="Open Sans" w:hAnsi="Open Sans" w:cs="Open Sans"/>
          <w:bCs/>
          <w:i/>
          <w:sz w:val="16"/>
          <w:szCs w:val="16"/>
        </w:rPr>
      </w:pPr>
      <w:r w:rsidRPr="00D11B9A">
        <w:rPr>
          <w:rFonts w:ascii="Open Sans" w:hAnsi="Open Sans" w:cs="Open Sans"/>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D11B9A">
        <w:rPr>
          <w:rFonts w:ascii="Open Sans" w:hAnsi="Open Sans" w:cs="Open Sans"/>
          <w:i/>
          <w:sz w:val="16"/>
          <w:szCs w:val="16"/>
        </w:rPr>
        <w:br w:type="page"/>
      </w:r>
    </w:p>
    <w:p w14:paraId="7F47D955" w14:textId="77777777" w:rsidR="008F55CA" w:rsidRPr="009612A7" w:rsidRDefault="008F55CA" w:rsidP="003B3CC7">
      <w:pPr>
        <w:keepNext/>
        <w:keepLines/>
        <w:widowControl w:val="0"/>
        <w:spacing w:after="0" w:line="240" w:lineRule="auto"/>
        <w:jc w:val="right"/>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lastRenderedPageBreak/>
        <w:t>Priloga 3/2</w:t>
      </w:r>
    </w:p>
    <w:p w14:paraId="0269869F" w14:textId="77777777" w:rsidR="00AA4A37" w:rsidRPr="009612A7" w:rsidRDefault="00AA4A37" w:rsidP="003B3CC7">
      <w:pPr>
        <w:keepNext/>
        <w:keepLines/>
        <w:spacing w:after="0" w:line="240" w:lineRule="auto"/>
        <w:jc w:val="both"/>
        <w:rPr>
          <w:rFonts w:ascii="Open Sans" w:eastAsia="Times New Roman" w:hAnsi="Open Sans" w:cs="Open Sans"/>
          <w:sz w:val="20"/>
          <w:szCs w:val="20"/>
          <w:lang w:eastAsia="sl-SI"/>
        </w:rPr>
      </w:pPr>
    </w:p>
    <w:p w14:paraId="255E353D" w14:textId="77777777" w:rsidR="008E2F53" w:rsidRPr="009612A7" w:rsidRDefault="00AA4A37"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POOBLASTILO ZA PRIDOBITEV DOKAZILA IZ URADNIH EVIDENCE – ZA FIZIČNE OSEBE</w:t>
      </w:r>
    </w:p>
    <w:p w14:paraId="2A2D36D6" w14:textId="77777777" w:rsidR="00AA4A37" w:rsidRPr="009612A7" w:rsidRDefault="00AA4A3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39D79C6"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Ime in priimek _____________________________________________________________________ </w:t>
      </w:r>
    </w:p>
    <w:p w14:paraId="6B556616"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63A4CEF"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EMŠO ____________________________________________________________________________</w:t>
      </w:r>
    </w:p>
    <w:p w14:paraId="14E0D13B"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FC76E79"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Spodaj podpisani/a, ki sem pri gospodarskemu subjektu </w:t>
      </w:r>
    </w:p>
    <w:p w14:paraId="70E5C79C"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________________________________________</w:t>
      </w:r>
    </w:p>
    <w:p w14:paraId="3A279998"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član/ica (ustrezno obkrožiti/označiti):</w:t>
      </w:r>
    </w:p>
    <w:p w14:paraId="1C3C21AE"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upravnega organa ali </w:t>
      </w:r>
    </w:p>
    <w:p w14:paraId="49E4D24C"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vodstvenega organa ali</w:t>
      </w:r>
    </w:p>
    <w:p w14:paraId="6A648F63"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nadzornega organa </w:t>
      </w:r>
    </w:p>
    <w:p w14:paraId="2EDDCABE"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DB7A595"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oziroma imam pooblastila za (ustrezno obkrožiti/označiti):</w:t>
      </w:r>
    </w:p>
    <w:p w14:paraId="5957EE57"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njegovo zastopanje ali</w:t>
      </w:r>
    </w:p>
    <w:p w14:paraId="1D5F55B3"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odločanje ali</w:t>
      </w:r>
    </w:p>
    <w:p w14:paraId="6D67828D"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nadzor v njem,</w:t>
      </w:r>
    </w:p>
    <w:p w14:paraId="370842D9"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2F960C3"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b/>
          <w:sz w:val="18"/>
          <w:szCs w:val="18"/>
          <w:lang w:eastAsia="sl-SI"/>
        </w:rPr>
        <w:t>pod kazensko in materialno odgovornostjo</w:t>
      </w:r>
      <w:r w:rsidRPr="00D11B9A">
        <w:rPr>
          <w:rFonts w:ascii="Open Sans" w:eastAsia="Times New Roman" w:hAnsi="Open Sans" w:cs="Open Sans"/>
          <w:sz w:val="18"/>
          <w:szCs w:val="18"/>
          <w:lang w:eastAsia="sl-SI"/>
        </w:rPr>
        <w:t xml:space="preserve"> </w:t>
      </w:r>
    </w:p>
    <w:p w14:paraId="44020230" w14:textId="77777777" w:rsidR="002E04D2" w:rsidRPr="00D11B9A" w:rsidRDefault="002E04D2" w:rsidP="003B3CC7">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1C1AD41D" w14:textId="77777777" w:rsidR="002E04D2" w:rsidRPr="00D11B9A" w:rsidRDefault="002E04D2" w:rsidP="003B3CC7">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D11B9A">
        <w:rPr>
          <w:rFonts w:ascii="Open Sans" w:eastAsia="Times New Roman" w:hAnsi="Open Sans" w:cs="Open Sans"/>
          <w:b/>
          <w:sz w:val="18"/>
          <w:szCs w:val="18"/>
          <w:lang w:eastAsia="sl-SI"/>
        </w:rPr>
        <w:t>IZJAVLJAM</w:t>
      </w:r>
    </w:p>
    <w:p w14:paraId="4C482CDC"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91F9D1D" w14:textId="77777777" w:rsidR="008A5F27"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bookmarkStart w:id="31" w:name="_Hlk187056762"/>
      <w:r w:rsidRPr="00D11B9A">
        <w:rPr>
          <w:rFonts w:ascii="Open Sans" w:eastAsia="Times New Roman" w:hAnsi="Open Sans" w:cs="Open Sans"/>
          <w:sz w:val="16"/>
          <w:szCs w:val="16"/>
          <w:lang w:eastAsia="sl-SI"/>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bookmarkEnd w:id="31"/>
      <w:r w:rsidRPr="00D11B9A">
        <w:rPr>
          <w:rFonts w:ascii="Open Sans" w:eastAsia="Times New Roman" w:hAnsi="Open Sans" w:cs="Open Sans"/>
          <w:sz w:val="16"/>
          <w:szCs w:val="16"/>
          <w:lang w:eastAsia="sl-SI"/>
        </w:rPr>
        <w:t xml:space="preserve">, </w:t>
      </w:r>
    </w:p>
    <w:p w14:paraId="475D9622"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C5581B9"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in</w:t>
      </w:r>
    </w:p>
    <w:p w14:paraId="275E7B36"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EA99AC2" w14:textId="77777777" w:rsidR="00EF6E13" w:rsidRPr="00D11B9A" w:rsidRDefault="00EF6E13" w:rsidP="003B3CC7">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D11B9A">
        <w:rPr>
          <w:rFonts w:ascii="Open Sans" w:eastAsia="Times New Roman" w:hAnsi="Open Sans" w:cs="Open Sans"/>
          <w:b/>
          <w:sz w:val="18"/>
          <w:szCs w:val="18"/>
          <w:lang w:eastAsia="sl-SI"/>
        </w:rPr>
        <w:t>POOBLAŠČAM</w:t>
      </w:r>
    </w:p>
    <w:p w14:paraId="7BA30400"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7DD7A33" w14:textId="1A238C6C" w:rsidR="00EF6E13" w:rsidRPr="00D11B9A" w:rsidRDefault="00EF6E13" w:rsidP="003B3CC7">
      <w:pPr>
        <w:keepNext/>
        <w:keepLines/>
        <w:tabs>
          <w:tab w:val="left" w:pos="567"/>
          <w:tab w:val="left" w:pos="851"/>
          <w:tab w:val="left" w:pos="993"/>
        </w:tabs>
        <w:suppressAutoHyphens/>
        <w:spacing w:after="0" w:line="240" w:lineRule="auto"/>
        <w:jc w:val="both"/>
        <w:rPr>
          <w:rFonts w:ascii="Open Sans" w:eastAsia="Times New Roman" w:hAnsi="Open Sans" w:cs="Open Sans"/>
          <w:b/>
          <w:sz w:val="16"/>
          <w:szCs w:val="16"/>
          <w:lang w:eastAsia="sl-SI"/>
        </w:rPr>
      </w:pPr>
      <w:r w:rsidRPr="00D11B9A">
        <w:rPr>
          <w:rFonts w:ascii="Open Sans" w:eastAsia="Times New Roman" w:hAnsi="Open Sans" w:cs="Open Sans"/>
          <w:sz w:val="16"/>
          <w:szCs w:val="16"/>
          <w:lang w:eastAsia="sl-SI"/>
        </w:rPr>
        <w:t xml:space="preserve">JAVNI HOLDING Ljubljana, d.o.o., Verovškova ulica 70, 1000 Ljubljana, da za potrebe preverjanja izpolnjevanja pogojev v postopku oddaje javnega naročila št. </w:t>
      </w:r>
      <w:r w:rsidR="00854799">
        <w:rPr>
          <w:rFonts w:ascii="Open Sans" w:eastAsia="Times New Roman" w:hAnsi="Open Sans" w:cs="Open Sans"/>
          <w:b/>
          <w:noProof/>
          <w:sz w:val="16"/>
          <w:szCs w:val="16"/>
          <w:lang w:eastAsia="sl-SI"/>
        </w:rPr>
        <w:t>ENLJ-SPV-143/26</w:t>
      </w:r>
      <w:r w:rsidRPr="00D11B9A">
        <w:rPr>
          <w:rFonts w:ascii="Open Sans" w:eastAsia="Times New Roman" w:hAnsi="Open Sans" w:cs="Open Sans"/>
          <w:b/>
          <w:noProof/>
          <w:sz w:val="16"/>
          <w:szCs w:val="16"/>
          <w:lang w:eastAsia="sl-SI"/>
        </w:rPr>
        <w:t>;</w:t>
      </w:r>
      <w:r w:rsidRPr="00D11B9A">
        <w:rPr>
          <w:rFonts w:ascii="Open Sans" w:eastAsia="Times New Roman" w:hAnsi="Open Sans" w:cs="Open Sans"/>
          <w:b/>
          <w:color w:val="000000"/>
          <w:sz w:val="16"/>
          <w:szCs w:val="16"/>
          <w:lang w:eastAsia="sl-SI"/>
        </w:rPr>
        <w:t xml:space="preserve"> </w:t>
      </w:r>
      <w:r w:rsidR="00235F7B" w:rsidRPr="00D11B9A">
        <w:rPr>
          <w:rFonts w:ascii="Open Sans" w:eastAsia="Times New Roman" w:hAnsi="Open Sans" w:cs="Open Sans"/>
          <w:b/>
          <w:sz w:val="16"/>
          <w:szCs w:val="16"/>
          <w:lang w:eastAsia="sl-SI"/>
        </w:rPr>
        <w:t>Izvedba modernizacije upravljanja toplotnih postaj in reducirk</w:t>
      </w:r>
      <w:r w:rsidRPr="00D11B9A">
        <w:rPr>
          <w:rFonts w:ascii="Open Sans" w:eastAsia="Times New Roman" w:hAnsi="Open Sans" w:cs="Open Sans"/>
          <w:sz w:val="16"/>
          <w:szCs w:val="16"/>
          <w:lang w:eastAsia="sl-SI"/>
        </w:rPr>
        <w:t xml:space="preserve">, </w:t>
      </w:r>
      <w:r w:rsidR="008A5F27" w:rsidRPr="00D11B9A">
        <w:rPr>
          <w:rFonts w:ascii="Open Sans" w:eastAsia="Times New Roman" w:hAnsi="Open Sans" w:cs="Open Sans"/>
          <w:sz w:val="16"/>
          <w:szCs w:val="16"/>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Pr="00D11B9A">
        <w:rPr>
          <w:rFonts w:ascii="Open Sans" w:eastAsia="Times New Roman" w:hAnsi="Open Sans" w:cs="Open Sans"/>
          <w:sz w:val="16"/>
          <w:szCs w:val="16"/>
          <w:lang w:eastAsia="sl-SI"/>
        </w:rPr>
        <w:t>.</w:t>
      </w:r>
    </w:p>
    <w:p w14:paraId="46A5B64B"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E4F24D3"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D449ABB"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E04D2" w:rsidRPr="009612A7" w14:paraId="23F46B8C" w14:textId="77777777" w:rsidTr="00250EEC">
        <w:trPr>
          <w:trHeight w:val="235"/>
        </w:trPr>
        <w:tc>
          <w:tcPr>
            <w:tcW w:w="3402" w:type="dxa"/>
            <w:tcBorders>
              <w:top w:val="single" w:sz="4" w:space="0" w:color="auto"/>
            </w:tcBorders>
          </w:tcPr>
          <w:p w14:paraId="6BF0B6DF" w14:textId="77777777" w:rsidR="002E04D2" w:rsidRPr="009612A7" w:rsidRDefault="002E04D2"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 xml:space="preserve"> (Kraj, datum)</w:t>
            </w:r>
          </w:p>
        </w:tc>
        <w:tc>
          <w:tcPr>
            <w:tcW w:w="2410" w:type="dxa"/>
          </w:tcPr>
          <w:p w14:paraId="0CA47908" w14:textId="77777777" w:rsidR="002E04D2" w:rsidRPr="009612A7" w:rsidRDefault="002E04D2"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1CC3F0AA" w14:textId="77777777" w:rsidR="002E04D2" w:rsidRPr="009612A7" w:rsidRDefault="002E04D2"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(Podpis fizične osebe)</w:t>
            </w:r>
          </w:p>
        </w:tc>
      </w:tr>
    </w:tbl>
    <w:p w14:paraId="72CE9FC4" w14:textId="77777777" w:rsidR="002E04D2" w:rsidRPr="009612A7" w:rsidRDefault="002E04D2"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7BD40E19" w14:textId="77777777" w:rsidR="002E04D2" w:rsidRPr="009612A7" w:rsidRDefault="002E04D2"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112DC481" w14:textId="77777777" w:rsidR="002E04D2" w:rsidRPr="009612A7" w:rsidRDefault="002E04D2"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23D8403D" w14:textId="77777777" w:rsidR="002E04D2" w:rsidRPr="00D11B9A" w:rsidRDefault="002E04D2" w:rsidP="003B3CC7">
      <w:pPr>
        <w:keepNext/>
        <w:keepLines/>
        <w:tabs>
          <w:tab w:val="left" w:pos="284"/>
        </w:tabs>
        <w:spacing w:after="0" w:line="240" w:lineRule="auto"/>
        <w:jc w:val="both"/>
        <w:rPr>
          <w:rFonts w:ascii="Open Sans" w:eastAsia="Times New Roman" w:hAnsi="Open Sans" w:cs="Open Sans"/>
          <w:i/>
          <w:sz w:val="14"/>
          <w:szCs w:val="14"/>
          <w:lang w:eastAsia="sl-SI"/>
        </w:rPr>
      </w:pPr>
      <w:r w:rsidRPr="00D11B9A">
        <w:rPr>
          <w:rFonts w:ascii="Open Sans" w:eastAsia="Times New Roman" w:hAnsi="Open Sans" w:cs="Open Sans"/>
          <w:b/>
          <w:i/>
          <w:sz w:val="14"/>
          <w:szCs w:val="14"/>
          <w:lang w:eastAsia="sl-SI"/>
        </w:rPr>
        <w:t>Navodilo:</w:t>
      </w:r>
      <w:r w:rsidRPr="00D11B9A">
        <w:rPr>
          <w:rFonts w:ascii="Open Sans" w:eastAsia="Times New Roman" w:hAnsi="Open Sans" w:cs="Open Sans"/>
          <w:i/>
          <w:sz w:val="14"/>
          <w:szCs w:val="14"/>
          <w:lang w:eastAsia="sl-SI"/>
        </w:rPr>
        <w:t xml:space="preserve"> Izjavo izpolnijo in podpišejo VSE osebe, ki so:</w:t>
      </w:r>
    </w:p>
    <w:p w14:paraId="3A25208E" w14:textId="77777777" w:rsidR="002E04D2" w:rsidRPr="00D11B9A" w:rsidRDefault="002E04D2" w:rsidP="003B3CC7">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D11B9A">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D11B9A">
        <w:rPr>
          <w:rFonts w:ascii="Open Sans" w:eastAsia="Times New Roman" w:hAnsi="Open Sans" w:cs="Open Sans"/>
          <w:i/>
          <w:iCs/>
          <w:sz w:val="14"/>
          <w:szCs w:val="14"/>
          <w:lang w:eastAsia="sl-SI"/>
        </w:rPr>
        <w:t>oz. subjekt, katerega zmogljivost uporablja ponudnik</w:t>
      </w:r>
      <w:r w:rsidRPr="00D11B9A">
        <w:rPr>
          <w:rFonts w:ascii="Open Sans" w:eastAsia="Times New Roman" w:hAnsi="Open Sans" w:cs="Open Sans"/>
          <w:i/>
          <w:sz w:val="14"/>
          <w:szCs w:val="14"/>
          <w:lang w:eastAsia="sl-SI"/>
        </w:rPr>
        <w:t xml:space="preserve"> ali</w:t>
      </w:r>
    </w:p>
    <w:p w14:paraId="3D5EAA7F" w14:textId="77777777" w:rsidR="002E04D2" w:rsidRPr="00D11B9A" w:rsidRDefault="002E04D2" w:rsidP="003B3CC7">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D11B9A">
        <w:rPr>
          <w:rFonts w:ascii="Open Sans" w:eastAsia="Times New Roman" w:hAnsi="Open Sans" w:cs="Open Sans"/>
          <w:i/>
          <w:sz w:val="14"/>
          <w:szCs w:val="14"/>
          <w:lang w:eastAsia="sl-SI"/>
        </w:rPr>
        <w:t>ki imajo pooblastila za njegovo zastopanje ali odločanje ali nadzor v njem.</w:t>
      </w:r>
    </w:p>
    <w:p w14:paraId="73BFABD7" w14:textId="77777777" w:rsidR="002E04D2" w:rsidRPr="00D11B9A" w:rsidRDefault="002E04D2" w:rsidP="003B3CC7">
      <w:pPr>
        <w:keepNext/>
        <w:keepLines/>
        <w:tabs>
          <w:tab w:val="left" w:pos="0"/>
        </w:tabs>
        <w:spacing w:after="0" w:line="240" w:lineRule="auto"/>
        <w:jc w:val="both"/>
        <w:rPr>
          <w:rFonts w:ascii="Open Sans" w:eastAsia="Times New Roman" w:hAnsi="Open Sans" w:cs="Open Sans"/>
          <w:i/>
          <w:sz w:val="14"/>
          <w:szCs w:val="14"/>
          <w:lang w:eastAsia="sl-SI"/>
        </w:rPr>
      </w:pPr>
      <w:r w:rsidRPr="00D11B9A">
        <w:rPr>
          <w:rFonts w:ascii="Open Sans" w:eastAsia="Times New Roman" w:hAnsi="Open Sans" w:cs="Open Sans"/>
          <w:i/>
          <w:sz w:val="14"/>
          <w:szCs w:val="14"/>
          <w:lang w:eastAsia="sl-SI"/>
        </w:rPr>
        <w:t>V kolikor oseba opravlja več funkcija hkrati, ustrezno označi vse funkcije v katerih nastopa.</w:t>
      </w:r>
    </w:p>
    <w:p w14:paraId="1B3051EA" w14:textId="77777777" w:rsidR="002E04D2" w:rsidRPr="00D11B9A" w:rsidRDefault="002E04D2" w:rsidP="003B3CC7">
      <w:pPr>
        <w:keepNext/>
        <w:keepLines/>
        <w:spacing w:after="0" w:line="240" w:lineRule="auto"/>
        <w:jc w:val="both"/>
        <w:rPr>
          <w:rFonts w:ascii="Open Sans" w:eastAsia="Times New Roman" w:hAnsi="Open Sans" w:cs="Open Sans"/>
          <w:b/>
          <w:i/>
          <w:sz w:val="14"/>
          <w:szCs w:val="14"/>
          <w:lang w:eastAsia="sl-SI"/>
        </w:rPr>
      </w:pPr>
    </w:p>
    <w:p w14:paraId="0A6484A6" w14:textId="2E112CA2" w:rsidR="00D63574" w:rsidRPr="00D11B9A" w:rsidRDefault="002E04D2" w:rsidP="003B3CC7">
      <w:pPr>
        <w:keepNext/>
        <w:keepLines/>
        <w:spacing w:after="0" w:line="240" w:lineRule="auto"/>
        <w:jc w:val="both"/>
        <w:rPr>
          <w:rFonts w:ascii="Open Sans" w:hAnsi="Open Sans" w:cs="Open Sans"/>
          <w:i/>
          <w:sz w:val="14"/>
          <w:szCs w:val="14"/>
          <w:lang w:eastAsia="sl-SI"/>
        </w:rPr>
      </w:pPr>
      <w:r w:rsidRPr="00D11B9A">
        <w:rPr>
          <w:rFonts w:ascii="Open Sans" w:eastAsia="Times New Roman" w:hAnsi="Open Sans" w:cs="Open Sans"/>
          <w:i/>
          <w:sz w:val="14"/>
          <w:szCs w:val="14"/>
          <w:lang w:eastAsia="sl-SI"/>
        </w:rPr>
        <w:t>Obrazec se po potrebi fotokopira!</w:t>
      </w:r>
      <w:r w:rsidR="008E2F53" w:rsidRPr="00D11B9A">
        <w:rPr>
          <w:rFonts w:ascii="Open Sans" w:hAnsi="Open Sans" w:cs="Open Sans"/>
          <w:sz w:val="14"/>
          <w:szCs w:val="14"/>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D63574" w:rsidRPr="009612A7" w14:paraId="19CAD340" w14:textId="77777777" w:rsidTr="000F057C">
        <w:tc>
          <w:tcPr>
            <w:tcW w:w="7740" w:type="dxa"/>
            <w:tcBorders>
              <w:top w:val="single" w:sz="4" w:space="0" w:color="000000"/>
              <w:left w:val="single" w:sz="4" w:space="0" w:color="000000"/>
              <w:bottom w:val="single" w:sz="4" w:space="0" w:color="000000"/>
            </w:tcBorders>
          </w:tcPr>
          <w:p w14:paraId="4D41836F"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br w:type="page"/>
            </w:r>
            <w:r w:rsidRPr="009612A7">
              <w:rPr>
                <w:rFonts w:ascii="Open Sans" w:eastAsia="Times New Roman" w:hAnsi="Open Sans" w:cs="Open Sans"/>
                <w:b/>
                <w:sz w:val="20"/>
                <w:szCs w:val="20"/>
                <w:lang w:eastAsia="sl-SI"/>
              </w:rPr>
              <w:br w:type="page"/>
            </w:r>
            <w:bookmarkStart w:id="32" w:name="_Toc495914071"/>
            <w:r w:rsidRPr="009612A7">
              <w:rPr>
                <w:rFonts w:ascii="Open Sans" w:eastAsia="Times New Roman" w:hAnsi="Open Sans" w:cs="Open Sans"/>
                <w:b/>
                <w:sz w:val="20"/>
                <w:szCs w:val="20"/>
                <w:lang w:eastAsia="sl-SI"/>
              </w:rPr>
              <w:t>UDELEŽBA PODIZVAJALCEV</w:t>
            </w:r>
            <w:bookmarkEnd w:id="32"/>
          </w:p>
        </w:tc>
        <w:tc>
          <w:tcPr>
            <w:tcW w:w="1684" w:type="dxa"/>
            <w:tcBorders>
              <w:top w:val="single" w:sz="4" w:space="0" w:color="000000"/>
              <w:left w:val="single" w:sz="4" w:space="0" w:color="808080"/>
              <w:bottom w:val="single" w:sz="4" w:space="0" w:color="000000"/>
              <w:right w:val="single" w:sz="4" w:space="0" w:color="000000"/>
            </w:tcBorders>
          </w:tcPr>
          <w:p w14:paraId="655C1CD4"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Priloga 4/1</w:t>
            </w:r>
          </w:p>
        </w:tc>
      </w:tr>
    </w:tbl>
    <w:p w14:paraId="1516F6C0"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2D04D594"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_____________________________________________________________________</w:t>
      </w:r>
    </w:p>
    <w:p w14:paraId="2D826097"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7DC041D1" w14:textId="75CD856B"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rPr>
        <w:t>Izjavljamo</w:t>
      </w:r>
      <w:r w:rsidRPr="009612A7">
        <w:rPr>
          <w:rFonts w:ascii="Open Sans" w:eastAsia="Times New Roman" w:hAnsi="Open Sans" w:cs="Open Sans"/>
          <w:sz w:val="20"/>
          <w:szCs w:val="20"/>
        </w:rPr>
        <w:t>, da bomo pri izvedbi</w:t>
      </w:r>
      <w:r w:rsidRPr="009612A7">
        <w:rPr>
          <w:rFonts w:ascii="Open Sans" w:eastAsia="Times New Roman" w:hAnsi="Open Sans" w:cs="Open Sans"/>
          <w:sz w:val="20"/>
          <w:szCs w:val="20"/>
          <w:lang w:eastAsia="sl-SI"/>
        </w:rPr>
        <w:t xml:space="preserve"> javnega naročila št. </w:t>
      </w:r>
      <w:r w:rsidR="00854799">
        <w:rPr>
          <w:rFonts w:ascii="Open Sans" w:eastAsia="Times New Roman" w:hAnsi="Open Sans" w:cs="Open Sans"/>
          <w:b/>
          <w:noProof/>
          <w:sz w:val="20"/>
          <w:szCs w:val="20"/>
          <w:lang w:eastAsia="sl-SI"/>
        </w:rPr>
        <w:t>ENLJ-SPV-143/26</w:t>
      </w:r>
      <w:r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r w:rsidR="00D34C59" w:rsidRPr="009612A7">
        <w:rPr>
          <w:rFonts w:ascii="Open Sans" w:eastAsia="Times New Roman" w:hAnsi="Open Sans" w:cs="Open Sans"/>
          <w:b/>
          <w:noProof/>
          <w:sz w:val="20"/>
          <w:szCs w:val="20"/>
          <w:lang w:eastAsia="sl-SI"/>
        </w:rPr>
        <w:t xml:space="preserve"> </w:t>
      </w:r>
      <w:r w:rsidRPr="009612A7">
        <w:rPr>
          <w:rFonts w:ascii="Open Sans" w:eastAsia="Times New Roman" w:hAnsi="Open Sans" w:cs="Open Sans"/>
          <w:sz w:val="20"/>
          <w:szCs w:val="20"/>
          <w:lang w:eastAsia="sl-SI"/>
        </w:rPr>
        <w:t>sodelovali z naslednjimi podizvajalci:</w:t>
      </w:r>
    </w:p>
    <w:p w14:paraId="53A9DB45" w14:textId="77777777" w:rsidR="00D63574" w:rsidRPr="009612A7" w:rsidRDefault="00D63574"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63574" w:rsidRPr="009612A7" w14:paraId="52117D4B" w14:textId="77777777" w:rsidTr="000F057C">
        <w:trPr>
          <w:trHeight w:val="460"/>
        </w:trPr>
        <w:tc>
          <w:tcPr>
            <w:tcW w:w="6062" w:type="dxa"/>
            <w:shd w:val="clear" w:color="auto" w:fill="auto"/>
            <w:vAlign w:val="center"/>
          </w:tcPr>
          <w:p w14:paraId="364DD915" w14:textId="77777777" w:rsidR="00D63574" w:rsidRPr="009612A7" w:rsidRDefault="00D63574" w:rsidP="003B3CC7">
            <w:pPr>
              <w:keepNext/>
              <w:keepLines/>
              <w:spacing w:after="0" w:line="240" w:lineRule="auto"/>
              <w:jc w:val="center"/>
              <w:rPr>
                <w:rFonts w:ascii="Open Sans" w:hAnsi="Open Sans" w:cs="Open Sans"/>
                <w:sz w:val="20"/>
                <w:szCs w:val="20"/>
              </w:rPr>
            </w:pPr>
            <w:r w:rsidRPr="009612A7">
              <w:rPr>
                <w:rFonts w:ascii="Open Sans" w:hAnsi="Open Sans" w:cs="Open Sans"/>
                <w:b/>
                <w:bCs/>
                <w:sz w:val="20"/>
                <w:szCs w:val="20"/>
              </w:rPr>
              <w:t>NAZIV IN NASLOV PODIZVAJALCA</w:t>
            </w:r>
          </w:p>
        </w:tc>
        <w:tc>
          <w:tcPr>
            <w:tcW w:w="3402" w:type="dxa"/>
            <w:shd w:val="clear" w:color="auto" w:fill="auto"/>
          </w:tcPr>
          <w:p w14:paraId="638DCD7F" w14:textId="77777777" w:rsidR="00D63574" w:rsidRPr="009612A7" w:rsidRDefault="00D63574" w:rsidP="003B3CC7">
            <w:pPr>
              <w:keepNext/>
              <w:keepLines/>
              <w:spacing w:after="0" w:line="240" w:lineRule="auto"/>
              <w:jc w:val="center"/>
              <w:rPr>
                <w:rFonts w:ascii="Open Sans" w:hAnsi="Open Sans" w:cs="Open Sans"/>
                <w:sz w:val="20"/>
                <w:szCs w:val="20"/>
              </w:rPr>
            </w:pPr>
            <w:r w:rsidRPr="009612A7">
              <w:rPr>
                <w:rFonts w:ascii="Open Sans" w:hAnsi="Open Sans" w:cs="Open Sans"/>
                <w:sz w:val="20"/>
                <w:szCs w:val="20"/>
              </w:rPr>
              <w:t xml:space="preserve">Zahteva za neposredno plačilo od podizvajalca </w:t>
            </w:r>
            <w:r w:rsidRPr="009612A7">
              <w:rPr>
                <w:rFonts w:ascii="Open Sans" w:hAnsi="Open Sans" w:cs="Open Sans"/>
                <w:b/>
                <w:sz w:val="20"/>
                <w:szCs w:val="20"/>
              </w:rPr>
              <w:t xml:space="preserve">DA </w:t>
            </w:r>
            <w:r w:rsidRPr="009612A7">
              <w:rPr>
                <w:rFonts w:ascii="Open Sans" w:hAnsi="Open Sans" w:cs="Open Sans"/>
                <w:sz w:val="20"/>
                <w:szCs w:val="20"/>
              </w:rPr>
              <w:t xml:space="preserve">ali </w:t>
            </w:r>
            <w:r w:rsidRPr="009612A7">
              <w:rPr>
                <w:rFonts w:ascii="Open Sans" w:hAnsi="Open Sans" w:cs="Open Sans"/>
                <w:b/>
                <w:sz w:val="20"/>
                <w:szCs w:val="20"/>
              </w:rPr>
              <w:t>NE</w:t>
            </w:r>
          </w:p>
        </w:tc>
      </w:tr>
      <w:tr w:rsidR="00D63574" w:rsidRPr="009612A7" w14:paraId="1A2CCF5A" w14:textId="77777777" w:rsidTr="000F057C">
        <w:trPr>
          <w:trHeight w:val="460"/>
        </w:trPr>
        <w:tc>
          <w:tcPr>
            <w:tcW w:w="6062" w:type="dxa"/>
            <w:shd w:val="clear" w:color="auto" w:fill="auto"/>
          </w:tcPr>
          <w:p w14:paraId="04007F44" w14:textId="77777777" w:rsidR="00D63574" w:rsidRPr="009612A7" w:rsidRDefault="00D63574" w:rsidP="003B3CC7">
            <w:pPr>
              <w:keepNext/>
              <w:keepLines/>
              <w:spacing w:after="0" w:line="240" w:lineRule="auto"/>
              <w:jc w:val="both"/>
              <w:rPr>
                <w:rFonts w:ascii="Open Sans" w:hAnsi="Open Sans" w:cs="Open Sans"/>
                <w:sz w:val="20"/>
                <w:szCs w:val="20"/>
              </w:rPr>
            </w:pPr>
          </w:p>
        </w:tc>
        <w:tc>
          <w:tcPr>
            <w:tcW w:w="3402" w:type="dxa"/>
            <w:shd w:val="clear" w:color="auto" w:fill="auto"/>
          </w:tcPr>
          <w:p w14:paraId="221EFF17" w14:textId="77777777" w:rsidR="00D63574" w:rsidRPr="009612A7" w:rsidRDefault="00D63574" w:rsidP="003B3CC7">
            <w:pPr>
              <w:keepNext/>
              <w:keepLines/>
              <w:spacing w:after="0" w:line="240" w:lineRule="auto"/>
              <w:jc w:val="both"/>
              <w:rPr>
                <w:rFonts w:ascii="Open Sans" w:hAnsi="Open Sans" w:cs="Open Sans"/>
                <w:sz w:val="20"/>
                <w:szCs w:val="20"/>
              </w:rPr>
            </w:pPr>
          </w:p>
        </w:tc>
      </w:tr>
    </w:tbl>
    <w:p w14:paraId="441B79CD" w14:textId="77777777" w:rsidR="00D63574" w:rsidRPr="009612A7" w:rsidRDefault="00D63574" w:rsidP="003B3CC7">
      <w:pPr>
        <w:keepNext/>
        <w:keepLines/>
        <w:spacing w:after="0" w:line="240" w:lineRule="auto"/>
        <w:jc w:val="both"/>
        <w:rPr>
          <w:rFonts w:ascii="Open Sans" w:hAnsi="Open Sans" w:cs="Open Sans"/>
          <w:b/>
          <w:bCs/>
          <w:sz w:val="20"/>
          <w:szCs w:val="20"/>
        </w:rPr>
      </w:pPr>
    </w:p>
    <w:p w14:paraId="6D1C7999"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Pooblastilo A: v primeru, da je pri podizvajalcu označeno z "DA" - dajemo</w:t>
      </w:r>
    </w:p>
    <w:p w14:paraId="7871D166"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POOBLASTILO ZA NEPOSREDNO PLAČEVANJE PODIZVAJALCU</w:t>
      </w:r>
    </w:p>
    <w:p w14:paraId="417B28C5" w14:textId="77777777" w:rsidR="00D63574" w:rsidRPr="009612A7" w:rsidRDefault="00D63574" w:rsidP="003B3CC7">
      <w:pPr>
        <w:keepNext/>
        <w:keepLines/>
        <w:spacing w:after="0" w:line="240" w:lineRule="auto"/>
        <w:jc w:val="both"/>
        <w:rPr>
          <w:rFonts w:ascii="Open Sans" w:hAnsi="Open Sans" w:cs="Open Sans"/>
          <w:sz w:val="20"/>
          <w:szCs w:val="20"/>
        </w:rPr>
      </w:pPr>
    </w:p>
    <w:p w14:paraId="2CD7EB01"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25F4C3E"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4CFCE048" w14:textId="77777777" w:rsidR="00D63574" w:rsidRPr="009612A7" w:rsidRDefault="00D63574"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9612A7" w14:paraId="29257905" w14:textId="77777777" w:rsidTr="000F057C">
        <w:trPr>
          <w:trHeight w:val="235"/>
        </w:trPr>
        <w:tc>
          <w:tcPr>
            <w:tcW w:w="3402" w:type="dxa"/>
            <w:tcBorders>
              <w:bottom w:val="single" w:sz="4" w:space="0" w:color="auto"/>
            </w:tcBorders>
          </w:tcPr>
          <w:p w14:paraId="1C350A71"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9DE5430"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15085B0" w14:textId="77777777" w:rsidR="00D63574" w:rsidRPr="009612A7" w:rsidRDefault="00D63574"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9612A7" w14:paraId="144949B7" w14:textId="77777777" w:rsidTr="000F057C">
        <w:trPr>
          <w:trHeight w:val="235"/>
        </w:trPr>
        <w:tc>
          <w:tcPr>
            <w:tcW w:w="3402" w:type="dxa"/>
            <w:tcBorders>
              <w:top w:val="single" w:sz="4" w:space="0" w:color="auto"/>
            </w:tcBorders>
          </w:tcPr>
          <w:p w14:paraId="1DA0849E"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320C6609" w14:textId="77777777" w:rsidR="00D63574" w:rsidRPr="009612A7" w:rsidRDefault="00D63574"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0B3296F"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 xml:space="preserve">me in priimek </w:t>
            </w:r>
            <w:r w:rsidRPr="009612A7">
              <w:rPr>
                <w:rFonts w:ascii="Open Sans" w:eastAsia="Times New Roman" w:hAnsi="Open Sans" w:cs="Open Sans"/>
                <w:snapToGrid w:val="0"/>
                <w:sz w:val="20"/>
                <w:szCs w:val="20"/>
                <w:lang w:eastAsia="sl-SI"/>
              </w:rPr>
              <w:t>odgovorne osebe</w:t>
            </w:r>
            <w:r w:rsidRPr="009612A7">
              <w:rPr>
                <w:rFonts w:ascii="Open Sans" w:hAnsi="Open Sans" w:cs="Open Sans"/>
                <w:snapToGrid w:val="0"/>
                <w:sz w:val="20"/>
                <w:szCs w:val="20"/>
              </w:rPr>
              <w:t xml:space="preserve"> ter podpis ponudnika</w:t>
            </w:r>
            <w:r w:rsidRPr="009612A7">
              <w:rPr>
                <w:rFonts w:ascii="Open Sans" w:eastAsia="Times New Roman" w:hAnsi="Open Sans" w:cs="Open Sans"/>
                <w:snapToGrid w:val="0"/>
                <w:color w:val="000000"/>
                <w:sz w:val="20"/>
                <w:szCs w:val="20"/>
                <w:lang w:eastAsia="sl-SI"/>
              </w:rPr>
              <w:t>)</w:t>
            </w:r>
          </w:p>
        </w:tc>
      </w:tr>
    </w:tbl>
    <w:p w14:paraId="5A9DA268" w14:textId="77777777" w:rsidR="00D63574" w:rsidRPr="009612A7" w:rsidRDefault="00D63574" w:rsidP="003B3CC7">
      <w:pPr>
        <w:keepNext/>
        <w:keepLines/>
        <w:spacing w:after="0" w:line="240" w:lineRule="auto"/>
        <w:jc w:val="both"/>
        <w:rPr>
          <w:rFonts w:ascii="Open Sans" w:hAnsi="Open Sans" w:cs="Open Sans"/>
          <w:b/>
          <w:sz w:val="20"/>
          <w:szCs w:val="20"/>
        </w:rPr>
      </w:pPr>
    </w:p>
    <w:p w14:paraId="6C6C6112"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Pooblastilo B: v primeru, da je pri podizvajalcu označeno z "NE" – ne dajemo</w:t>
      </w:r>
    </w:p>
    <w:p w14:paraId="14D4E1F5"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POOBLASTILA ZA NEPOSREDNO PLAČEVANJE PODIZVAJALCU</w:t>
      </w:r>
    </w:p>
    <w:p w14:paraId="45ED3591" w14:textId="77777777" w:rsidR="00D63574" w:rsidRPr="009612A7" w:rsidRDefault="00D63574" w:rsidP="003B3CC7">
      <w:pPr>
        <w:keepNext/>
        <w:keepLines/>
        <w:spacing w:after="0" w:line="240" w:lineRule="auto"/>
        <w:jc w:val="both"/>
        <w:rPr>
          <w:rFonts w:ascii="Open Sans" w:hAnsi="Open Sans" w:cs="Open Sans"/>
          <w:b/>
          <w:sz w:val="20"/>
          <w:szCs w:val="20"/>
        </w:rPr>
      </w:pPr>
    </w:p>
    <w:p w14:paraId="382CD30B"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2AA91EE5"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3512FF20" w14:textId="77777777" w:rsidR="00D63574" w:rsidRPr="009612A7" w:rsidRDefault="00D63574"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9612A7" w14:paraId="55965D1D" w14:textId="77777777" w:rsidTr="000F057C">
        <w:trPr>
          <w:trHeight w:val="235"/>
        </w:trPr>
        <w:tc>
          <w:tcPr>
            <w:tcW w:w="3402" w:type="dxa"/>
            <w:tcBorders>
              <w:bottom w:val="single" w:sz="4" w:space="0" w:color="auto"/>
            </w:tcBorders>
          </w:tcPr>
          <w:p w14:paraId="34D2307D"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E9AF848"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A33F04C" w14:textId="77777777" w:rsidR="00D63574" w:rsidRPr="009612A7" w:rsidRDefault="00D63574"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9612A7" w14:paraId="11158826" w14:textId="77777777" w:rsidTr="000F057C">
        <w:trPr>
          <w:trHeight w:val="235"/>
        </w:trPr>
        <w:tc>
          <w:tcPr>
            <w:tcW w:w="3402" w:type="dxa"/>
            <w:tcBorders>
              <w:top w:val="single" w:sz="4" w:space="0" w:color="auto"/>
            </w:tcBorders>
          </w:tcPr>
          <w:p w14:paraId="047F02A5"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17953701" w14:textId="77777777" w:rsidR="00D63574" w:rsidRPr="009612A7" w:rsidRDefault="00D63574"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26BEAA4"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 xml:space="preserve">me in priimek </w:t>
            </w:r>
            <w:r w:rsidRPr="009612A7">
              <w:rPr>
                <w:rFonts w:ascii="Open Sans" w:eastAsia="Times New Roman" w:hAnsi="Open Sans" w:cs="Open Sans"/>
                <w:snapToGrid w:val="0"/>
                <w:sz w:val="20"/>
                <w:szCs w:val="20"/>
                <w:lang w:eastAsia="sl-SI"/>
              </w:rPr>
              <w:t>odgovorne osebe</w:t>
            </w:r>
            <w:r w:rsidRPr="009612A7">
              <w:rPr>
                <w:rFonts w:ascii="Open Sans" w:hAnsi="Open Sans" w:cs="Open Sans"/>
                <w:snapToGrid w:val="0"/>
                <w:sz w:val="20"/>
                <w:szCs w:val="20"/>
              </w:rPr>
              <w:t xml:space="preserve"> ter podpis ponudnika</w:t>
            </w:r>
            <w:r w:rsidRPr="009612A7">
              <w:rPr>
                <w:rFonts w:ascii="Open Sans" w:eastAsia="Times New Roman" w:hAnsi="Open Sans" w:cs="Open Sans"/>
                <w:snapToGrid w:val="0"/>
                <w:color w:val="000000"/>
                <w:sz w:val="20"/>
                <w:szCs w:val="20"/>
                <w:lang w:eastAsia="sl-SI"/>
              </w:rPr>
              <w:t>)</w:t>
            </w:r>
          </w:p>
        </w:tc>
      </w:tr>
    </w:tbl>
    <w:p w14:paraId="0214C2DF" w14:textId="2D56D59E" w:rsidR="00D63574" w:rsidRDefault="00D63574" w:rsidP="003B3CC7">
      <w:pPr>
        <w:keepNext/>
        <w:keepLines/>
        <w:tabs>
          <w:tab w:val="left" w:pos="284"/>
        </w:tabs>
        <w:spacing w:after="0" w:line="240" w:lineRule="auto"/>
        <w:jc w:val="both"/>
        <w:rPr>
          <w:rFonts w:ascii="Open Sans" w:hAnsi="Open Sans" w:cs="Open Sans"/>
          <w:b/>
          <w:i/>
          <w:sz w:val="20"/>
          <w:szCs w:val="20"/>
        </w:rPr>
      </w:pPr>
    </w:p>
    <w:p w14:paraId="774DDF8B" w14:textId="77777777" w:rsidR="00D11B9A" w:rsidRPr="009612A7" w:rsidRDefault="00D11B9A" w:rsidP="003B3CC7">
      <w:pPr>
        <w:keepNext/>
        <w:keepLines/>
        <w:tabs>
          <w:tab w:val="left" w:pos="284"/>
        </w:tabs>
        <w:spacing w:after="0" w:line="240" w:lineRule="auto"/>
        <w:jc w:val="both"/>
        <w:rPr>
          <w:rFonts w:ascii="Open Sans" w:hAnsi="Open Sans" w:cs="Open Sans"/>
          <w:b/>
          <w:i/>
          <w:sz w:val="20"/>
          <w:szCs w:val="20"/>
        </w:rPr>
      </w:pPr>
    </w:p>
    <w:p w14:paraId="718486CD" w14:textId="77777777" w:rsidR="00D63574" w:rsidRPr="00D11B9A" w:rsidRDefault="00D63574" w:rsidP="003B3CC7">
      <w:pPr>
        <w:keepNext/>
        <w:keepLines/>
        <w:tabs>
          <w:tab w:val="left" w:pos="284"/>
        </w:tabs>
        <w:spacing w:after="0" w:line="240" w:lineRule="auto"/>
        <w:jc w:val="both"/>
        <w:rPr>
          <w:rFonts w:ascii="Open Sans" w:hAnsi="Open Sans" w:cs="Open Sans"/>
          <w:i/>
          <w:sz w:val="14"/>
          <w:szCs w:val="14"/>
        </w:rPr>
      </w:pPr>
      <w:r w:rsidRPr="00D11B9A">
        <w:rPr>
          <w:rFonts w:ascii="Open Sans" w:hAnsi="Open Sans" w:cs="Open Sans"/>
          <w:b/>
          <w:i/>
          <w:sz w:val="14"/>
          <w:szCs w:val="14"/>
        </w:rPr>
        <w:t>Opomba:</w:t>
      </w:r>
      <w:r w:rsidRPr="00D11B9A">
        <w:rPr>
          <w:rFonts w:ascii="Open Sans" w:hAnsi="Open Sans" w:cs="Open Sans"/>
          <w:i/>
          <w:sz w:val="14"/>
          <w:szCs w:val="14"/>
        </w:rPr>
        <w:t xml:space="preserve"> </w:t>
      </w:r>
    </w:p>
    <w:p w14:paraId="0434639C"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D11B9A">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68DE08E6"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D11B9A">
        <w:rPr>
          <w:rFonts w:ascii="Open Sans" w:hAnsi="Open Sans" w:cs="Open Sans"/>
          <w:i/>
          <w:iCs/>
          <w:sz w:val="14"/>
          <w:szCs w:val="14"/>
        </w:rPr>
        <w:t>Obrazec se izpolni za vsakega podizvajalca posebej.</w:t>
      </w:r>
    </w:p>
    <w:p w14:paraId="2908465C"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D11B9A">
        <w:rPr>
          <w:rFonts w:ascii="Open Sans" w:hAnsi="Open Sans" w:cs="Open Sans"/>
          <w:i/>
          <w:iCs/>
          <w:sz w:val="14"/>
          <w:szCs w:val="14"/>
        </w:rPr>
        <w:t>V primeru, da ponudnik ne namerava izvesti javno naročilo s podizvajalcem, obrazca ni potrebno izpolniti ter predložiti.</w:t>
      </w:r>
      <w:r w:rsidR="00587C0A" w:rsidRPr="00D11B9A">
        <w:rPr>
          <w:rFonts w:ascii="Open Sans" w:hAnsi="Open Sans" w:cs="Open Sans"/>
          <w:i/>
          <w:iCs/>
          <w:sz w:val="14"/>
          <w:szCs w:val="14"/>
        </w:rPr>
        <w:t xml:space="preserve"> </w:t>
      </w:r>
    </w:p>
    <w:p w14:paraId="3D7FF2FE" w14:textId="77777777" w:rsidR="00D63574" w:rsidRPr="00D11B9A" w:rsidRDefault="00D63574" w:rsidP="003B3CC7">
      <w:pPr>
        <w:keepNext/>
        <w:keepLines/>
        <w:tabs>
          <w:tab w:val="left" w:pos="567"/>
          <w:tab w:val="num" w:pos="851"/>
          <w:tab w:val="left" w:pos="993"/>
        </w:tabs>
        <w:spacing w:after="0" w:line="240" w:lineRule="auto"/>
        <w:jc w:val="both"/>
        <w:rPr>
          <w:rFonts w:ascii="Open Sans" w:hAnsi="Open Sans" w:cs="Open Sans"/>
          <w:b/>
          <w:i/>
          <w:sz w:val="14"/>
          <w:szCs w:val="14"/>
        </w:rPr>
      </w:pPr>
    </w:p>
    <w:p w14:paraId="7099BD42" w14:textId="77777777" w:rsidR="00D63574" w:rsidRPr="00D11B9A" w:rsidRDefault="00D63574" w:rsidP="003B3CC7">
      <w:pPr>
        <w:keepNext/>
        <w:keepLines/>
        <w:tabs>
          <w:tab w:val="left" w:pos="567"/>
          <w:tab w:val="num" w:pos="851"/>
          <w:tab w:val="left" w:pos="993"/>
        </w:tabs>
        <w:spacing w:after="0" w:line="240" w:lineRule="auto"/>
        <w:jc w:val="both"/>
        <w:rPr>
          <w:rFonts w:ascii="Open Sans" w:hAnsi="Open Sans" w:cs="Open Sans"/>
          <w:i/>
          <w:sz w:val="14"/>
          <w:szCs w:val="14"/>
        </w:rPr>
      </w:pPr>
      <w:r w:rsidRPr="00D11B9A">
        <w:rPr>
          <w:rFonts w:ascii="Open Sans" w:hAnsi="Open Sans" w:cs="Open Sans"/>
          <w:b/>
          <w:i/>
          <w:sz w:val="14"/>
          <w:szCs w:val="14"/>
        </w:rPr>
        <w:t xml:space="preserve">Navodilo: </w:t>
      </w:r>
      <w:r w:rsidRPr="00D11B9A">
        <w:rPr>
          <w:rFonts w:ascii="Open Sans" w:hAnsi="Open Sans" w:cs="Open Sans"/>
          <w:i/>
          <w:sz w:val="14"/>
          <w:szCs w:val="14"/>
        </w:rPr>
        <w:t>Obrazec se po potrebi kopira!</w:t>
      </w:r>
    </w:p>
    <w:p w14:paraId="54FE75A7" w14:textId="77777777" w:rsidR="00D63574" w:rsidRPr="009612A7" w:rsidRDefault="00D63574"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9612A7" w14:paraId="4507F7B8" w14:textId="77777777" w:rsidTr="000F057C">
        <w:tc>
          <w:tcPr>
            <w:tcW w:w="8008" w:type="dxa"/>
            <w:tcBorders>
              <w:top w:val="single" w:sz="4" w:space="0" w:color="auto"/>
              <w:bottom w:val="single" w:sz="4" w:space="0" w:color="auto"/>
            </w:tcBorders>
          </w:tcPr>
          <w:p w14:paraId="40F45811"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bookmarkStart w:id="33" w:name="_Toc495914072"/>
            <w:r w:rsidRPr="009612A7">
              <w:rPr>
                <w:rFonts w:ascii="Open Sans" w:eastAsia="Times New Roman" w:hAnsi="Open Sans" w:cs="Open Sans"/>
                <w:b/>
                <w:sz w:val="20"/>
                <w:szCs w:val="20"/>
                <w:lang w:eastAsia="sl-SI"/>
              </w:rPr>
              <w:lastRenderedPageBreak/>
              <w:t>SOGLASJE PODIZVAJALCA ZA NEPOSREDNA PLAČILA</w:t>
            </w:r>
            <w:bookmarkEnd w:id="33"/>
          </w:p>
        </w:tc>
        <w:tc>
          <w:tcPr>
            <w:tcW w:w="1418" w:type="dxa"/>
            <w:tcBorders>
              <w:top w:val="single" w:sz="4" w:space="0" w:color="auto"/>
              <w:bottom w:val="single" w:sz="4" w:space="0" w:color="auto"/>
            </w:tcBorders>
          </w:tcPr>
          <w:p w14:paraId="78E35A31" w14:textId="77777777" w:rsidR="00D63574" w:rsidRPr="009612A7" w:rsidRDefault="00D63574" w:rsidP="003B3CC7">
            <w:pPr>
              <w:keepNext/>
              <w:keepLines/>
              <w:spacing w:after="0" w:line="240" w:lineRule="auto"/>
              <w:jc w:val="both"/>
              <w:outlineLvl w:val="1"/>
              <w:rPr>
                <w:rFonts w:ascii="Open Sans" w:eastAsia="Times New Roman" w:hAnsi="Open Sans" w:cs="Open Sans"/>
                <w:b/>
                <w:i/>
                <w:sz w:val="20"/>
                <w:szCs w:val="20"/>
                <w:lang w:eastAsia="sl-SI"/>
              </w:rPr>
            </w:pPr>
            <w:r w:rsidRPr="009612A7">
              <w:rPr>
                <w:rFonts w:ascii="Open Sans" w:eastAsia="Times New Roman" w:hAnsi="Open Sans" w:cs="Open Sans"/>
                <w:b/>
                <w:sz w:val="20"/>
                <w:szCs w:val="20"/>
                <w:lang w:eastAsia="sl-SI"/>
              </w:rPr>
              <w:t>Priloga 4/2</w:t>
            </w:r>
          </w:p>
        </w:tc>
      </w:tr>
    </w:tbl>
    <w:p w14:paraId="5DB739AA"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592C1735" w14:textId="34A0A958" w:rsidR="00D63574" w:rsidRPr="009612A7" w:rsidRDefault="00854799" w:rsidP="003B3CC7">
      <w:pPr>
        <w:keepNext/>
        <w:keepLine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ENLJ-SPV-143/26</w:t>
      </w:r>
      <w:r w:rsidR="00D63574"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p>
    <w:p w14:paraId="0B832E0A"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4B2063" w:rsidRPr="009612A7" w14:paraId="18533D68" w14:textId="77777777" w:rsidTr="00BD098F">
        <w:trPr>
          <w:trHeight w:val="385"/>
          <w:jc w:val="center"/>
        </w:trPr>
        <w:tc>
          <w:tcPr>
            <w:tcW w:w="3964" w:type="dxa"/>
          </w:tcPr>
          <w:p w14:paraId="4289EAAF"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PODIZVAJALCA</w:t>
            </w:r>
          </w:p>
          <w:p w14:paraId="3FFD0621"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c>
          <w:tcPr>
            <w:tcW w:w="5244" w:type="dxa"/>
          </w:tcPr>
          <w:p w14:paraId="68E0EF8F"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0792017" w14:textId="77777777" w:rsidTr="00BD098F">
        <w:trPr>
          <w:jc w:val="center"/>
        </w:trPr>
        <w:tc>
          <w:tcPr>
            <w:tcW w:w="3964" w:type="dxa"/>
          </w:tcPr>
          <w:p w14:paraId="4C678D4E"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POLNI NASLOV</w:t>
            </w:r>
          </w:p>
          <w:p w14:paraId="3BA4D0F6"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c>
          <w:tcPr>
            <w:tcW w:w="5244" w:type="dxa"/>
          </w:tcPr>
          <w:p w14:paraId="3CF14F39"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6C9C410" w14:textId="77777777" w:rsidTr="00BD098F">
        <w:trPr>
          <w:jc w:val="center"/>
        </w:trPr>
        <w:tc>
          <w:tcPr>
            <w:tcW w:w="3964" w:type="dxa"/>
          </w:tcPr>
          <w:p w14:paraId="11D0D8CB"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p w14:paraId="14198D56"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c>
          <w:tcPr>
            <w:tcW w:w="5244" w:type="dxa"/>
          </w:tcPr>
          <w:p w14:paraId="334FC873"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311E5120" w14:textId="77777777" w:rsidTr="00BD098F">
        <w:trPr>
          <w:jc w:val="center"/>
        </w:trPr>
        <w:tc>
          <w:tcPr>
            <w:tcW w:w="3964" w:type="dxa"/>
            <w:tcBorders>
              <w:top w:val="single" w:sz="4" w:space="0" w:color="auto"/>
              <w:left w:val="single" w:sz="4" w:space="0" w:color="auto"/>
              <w:bottom w:val="single" w:sz="4" w:space="0" w:color="auto"/>
              <w:right w:val="single" w:sz="4" w:space="0" w:color="auto"/>
            </w:tcBorders>
          </w:tcPr>
          <w:p w14:paraId="55735CF3"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w:t>
            </w:r>
          </w:p>
        </w:tc>
        <w:tc>
          <w:tcPr>
            <w:tcW w:w="5244" w:type="dxa"/>
            <w:tcBorders>
              <w:top w:val="single" w:sz="4" w:space="0" w:color="auto"/>
              <w:left w:val="single" w:sz="4" w:space="0" w:color="auto"/>
              <w:bottom w:val="single" w:sz="4" w:space="0" w:color="auto"/>
              <w:right w:val="single" w:sz="4" w:space="0" w:color="auto"/>
            </w:tcBorders>
          </w:tcPr>
          <w:p w14:paraId="45C1A687"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3A579F6" w14:textId="77777777" w:rsidTr="00BD098F">
        <w:trPr>
          <w:jc w:val="center"/>
        </w:trPr>
        <w:tc>
          <w:tcPr>
            <w:tcW w:w="3964" w:type="dxa"/>
            <w:tcBorders>
              <w:top w:val="single" w:sz="4" w:space="0" w:color="auto"/>
              <w:left w:val="single" w:sz="4" w:space="0" w:color="auto"/>
              <w:bottom w:val="single" w:sz="4" w:space="0" w:color="auto"/>
              <w:right w:val="single" w:sz="4" w:space="0" w:color="auto"/>
            </w:tcBorders>
          </w:tcPr>
          <w:p w14:paraId="731B086C" w14:textId="77777777" w:rsidR="004B2063" w:rsidRPr="009612A7" w:rsidRDefault="004B2063"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244" w:type="dxa"/>
            <w:tcBorders>
              <w:top w:val="single" w:sz="4" w:space="0" w:color="auto"/>
              <w:left w:val="single" w:sz="4" w:space="0" w:color="auto"/>
              <w:bottom w:val="single" w:sz="4" w:space="0" w:color="auto"/>
              <w:right w:val="single" w:sz="4" w:space="0" w:color="auto"/>
            </w:tcBorders>
          </w:tcPr>
          <w:p w14:paraId="6F1F023B"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B9CD59A" w14:textId="77777777" w:rsidTr="00BD098F">
        <w:trPr>
          <w:trHeight w:val="163"/>
          <w:jc w:val="center"/>
        </w:trPr>
        <w:tc>
          <w:tcPr>
            <w:tcW w:w="3964" w:type="dxa"/>
          </w:tcPr>
          <w:p w14:paraId="4E4494D4"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w:t>
            </w:r>
          </w:p>
        </w:tc>
        <w:tc>
          <w:tcPr>
            <w:tcW w:w="5244" w:type="dxa"/>
          </w:tcPr>
          <w:p w14:paraId="380E6747"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05CAC344" w14:textId="77777777" w:rsidTr="00BD098F">
        <w:trPr>
          <w:jc w:val="center"/>
        </w:trPr>
        <w:tc>
          <w:tcPr>
            <w:tcW w:w="3964" w:type="dxa"/>
          </w:tcPr>
          <w:p w14:paraId="6ABB415F"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DAVČNA ŠTEVILKA</w:t>
            </w:r>
          </w:p>
        </w:tc>
        <w:tc>
          <w:tcPr>
            <w:tcW w:w="5244" w:type="dxa"/>
          </w:tcPr>
          <w:p w14:paraId="2CC7BDD8"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30BCB8D6" w14:textId="77777777" w:rsidTr="00BD098F">
        <w:trPr>
          <w:jc w:val="center"/>
        </w:trPr>
        <w:tc>
          <w:tcPr>
            <w:tcW w:w="3964" w:type="dxa"/>
          </w:tcPr>
          <w:p w14:paraId="4EB1B93B"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TRANSAKCIJSKI RAČUN in navedba banke</w:t>
            </w:r>
          </w:p>
        </w:tc>
        <w:tc>
          <w:tcPr>
            <w:tcW w:w="5244" w:type="dxa"/>
          </w:tcPr>
          <w:p w14:paraId="131BE8C0"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4A3D3B06" w14:textId="77777777" w:rsidTr="00BD098F">
        <w:trPr>
          <w:trHeight w:val="1130"/>
          <w:jc w:val="center"/>
        </w:trPr>
        <w:tc>
          <w:tcPr>
            <w:tcW w:w="3964" w:type="dxa"/>
          </w:tcPr>
          <w:p w14:paraId="530BAE3A" w14:textId="77777777" w:rsidR="004B2063" w:rsidRPr="009612A7" w:rsidRDefault="004B2063"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Vsak del javnega naročila (storitev/gradnja/blago), ki se oddaja v podizvajanje (vrsta/opis del)</w:t>
            </w:r>
          </w:p>
        </w:tc>
        <w:tc>
          <w:tcPr>
            <w:tcW w:w="5244" w:type="dxa"/>
          </w:tcPr>
          <w:p w14:paraId="0227C1AA"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0C16DE9" w14:textId="77777777" w:rsidTr="00BD098F">
        <w:trPr>
          <w:trHeight w:val="208"/>
          <w:jc w:val="center"/>
        </w:trPr>
        <w:tc>
          <w:tcPr>
            <w:tcW w:w="3964" w:type="dxa"/>
          </w:tcPr>
          <w:p w14:paraId="2A0E2BBA" w14:textId="77777777" w:rsidR="004B2063" w:rsidRPr="009612A7" w:rsidRDefault="004B2063"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Količina/Delež (%) javnega naročila, ki se oddaja v podizvajanje</w:t>
            </w:r>
          </w:p>
        </w:tc>
        <w:tc>
          <w:tcPr>
            <w:tcW w:w="5244" w:type="dxa"/>
          </w:tcPr>
          <w:p w14:paraId="7CB0412E"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8A5F27" w:rsidRPr="009612A7" w14:paraId="39257ECF" w14:textId="77777777" w:rsidTr="00BD098F">
        <w:trPr>
          <w:trHeight w:val="208"/>
          <w:jc w:val="center"/>
        </w:trPr>
        <w:tc>
          <w:tcPr>
            <w:tcW w:w="3964" w:type="dxa"/>
          </w:tcPr>
          <w:p w14:paraId="1549EC01" w14:textId="5E768EA7" w:rsidR="008A5F27" w:rsidRPr="009612A7" w:rsidRDefault="008A5F27"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Vrednost del v EUR brez DDV</w:t>
            </w:r>
          </w:p>
        </w:tc>
        <w:tc>
          <w:tcPr>
            <w:tcW w:w="5244" w:type="dxa"/>
          </w:tcPr>
          <w:p w14:paraId="4FEFAF50"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p>
        </w:tc>
      </w:tr>
    </w:tbl>
    <w:p w14:paraId="67A24235" w14:textId="77777777" w:rsidR="004B2063" w:rsidRPr="009612A7" w:rsidRDefault="004B2063" w:rsidP="003B3CC7">
      <w:pPr>
        <w:keepNext/>
        <w:keepLines/>
        <w:spacing w:after="0" w:line="240" w:lineRule="auto"/>
        <w:jc w:val="center"/>
        <w:rPr>
          <w:rFonts w:ascii="Open Sans" w:eastAsia="Times New Roman" w:hAnsi="Open Sans" w:cs="Open Sans"/>
          <w:b/>
          <w:bCs/>
          <w:sz w:val="20"/>
          <w:szCs w:val="20"/>
          <w:lang w:eastAsia="sl-SI"/>
        </w:rPr>
      </w:pPr>
    </w:p>
    <w:p w14:paraId="56D2DECB" w14:textId="77777777" w:rsidR="00D63574" w:rsidRPr="009612A7" w:rsidRDefault="00D63574" w:rsidP="003B3CC7">
      <w:pPr>
        <w:keepNext/>
        <w:keepLines/>
        <w:spacing w:after="0" w:line="240" w:lineRule="auto"/>
        <w:jc w:val="center"/>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SOGLASJE ZA NEPOSREDNO PLAČEVANJE PODIZVAJALCEM</w:t>
      </w:r>
    </w:p>
    <w:p w14:paraId="72B9EF07" w14:textId="77777777" w:rsidR="00D63574" w:rsidRPr="009612A7" w:rsidRDefault="00D63574" w:rsidP="003B3CC7">
      <w:pPr>
        <w:keepNext/>
        <w:keepLines/>
        <w:spacing w:after="0" w:line="240" w:lineRule="auto"/>
        <w:jc w:val="center"/>
        <w:rPr>
          <w:rFonts w:ascii="Open Sans" w:eastAsia="Times New Roman" w:hAnsi="Open Sans" w:cs="Open Sans"/>
          <w:b/>
          <w:bCs/>
          <w:sz w:val="20"/>
          <w:szCs w:val="20"/>
          <w:lang w:eastAsia="sl-SI"/>
        </w:rPr>
      </w:pPr>
    </w:p>
    <w:p w14:paraId="6213E537" w14:textId="77777777" w:rsidR="00D63574" w:rsidRPr="009612A7" w:rsidRDefault="00D63574"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63574" w:rsidRPr="009612A7" w14:paraId="168DB123" w14:textId="77777777" w:rsidTr="000F057C">
        <w:tc>
          <w:tcPr>
            <w:tcW w:w="4820" w:type="dxa"/>
          </w:tcPr>
          <w:p w14:paraId="304D4A9E" w14:textId="77777777" w:rsidR="00D63574" w:rsidRPr="009612A7" w:rsidRDefault="00D63574" w:rsidP="003B3CC7">
            <w:pPr>
              <w:keepNext/>
              <w:keepLines/>
              <w:numPr>
                <w:ilvl w:val="0"/>
                <w:numId w:val="4"/>
              </w:numPr>
              <w:spacing w:after="0" w:line="240" w:lineRule="auto"/>
              <w:ind w:left="318" w:hanging="426"/>
              <w:jc w:val="both"/>
              <w:rPr>
                <w:rFonts w:ascii="Open Sans" w:hAnsi="Open Sans" w:cs="Open Sans"/>
                <w:b/>
                <w:sz w:val="20"/>
                <w:szCs w:val="20"/>
              </w:rPr>
            </w:pPr>
            <w:r w:rsidRPr="009612A7">
              <w:rPr>
                <w:rFonts w:ascii="Open Sans" w:hAnsi="Open Sans" w:cs="Open Sans"/>
                <w:sz w:val="20"/>
                <w:szCs w:val="20"/>
              </w:rPr>
              <w:t>zahtevam in soglašam,</w:t>
            </w:r>
          </w:p>
        </w:tc>
        <w:tc>
          <w:tcPr>
            <w:tcW w:w="4394" w:type="dxa"/>
          </w:tcPr>
          <w:p w14:paraId="20346EDC" w14:textId="77777777" w:rsidR="00D63574" w:rsidRPr="009612A7" w:rsidRDefault="00D63574" w:rsidP="003B3CC7">
            <w:pPr>
              <w:keepNext/>
              <w:keepLines/>
              <w:numPr>
                <w:ilvl w:val="0"/>
                <w:numId w:val="4"/>
              </w:numPr>
              <w:spacing w:after="0" w:line="240" w:lineRule="auto"/>
              <w:ind w:left="459"/>
              <w:jc w:val="both"/>
              <w:rPr>
                <w:rFonts w:ascii="Open Sans" w:hAnsi="Open Sans" w:cs="Open Sans"/>
                <w:b/>
                <w:sz w:val="20"/>
                <w:szCs w:val="20"/>
              </w:rPr>
            </w:pPr>
            <w:r w:rsidRPr="009612A7">
              <w:rPr>
                <w:rFonts w:ascii="Open Sans" w:hAnsi="Open Sans" w:cs="Open Sans"/>
                <w:sz w:val="20"/>
                <w:szCs w:val="20"/>
              </w:rPr>
              <w:t>ne soglašam,</w:t>
            </w:r>
          </w:p>
        </w:tc>
      </w:tr>
    </w:tbl>
    <w:p w14:paraId="54D13C91" w14:textId="77777777" w:rsidR="00D63574" w:rsidRPr="009612A7" w:rsidRDefault="00D63574"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A0D70FF" w14:textId="77777777" w:rsidR="00D63574" w:rsidRPr="009612A7" w:rsidRDefault="00D63574" w:rsidP="003B3CC7">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63574" w:rsidRPr="009612A7" w14:paraId="685DFF4B" w14:textId="77777777" w:rsidTr="000F057C">
        <w:trPr>
          <w:trHeight w:val="235"/>
        </w:trPr>
        <w:tc>
          <w:tcPr>
            <w:tcW w:w="3374" w:type="dxa"/>
            <w:tcBorders>
              <w:bottom w:val="single" w:sz="4" w:space="0" w:color="auto"/>
            </w:tcBorders>
          </w:tcPr>
          <w:p w14:paraId="70B4DD2C" w14:textId="77777777" w:rsidR="00D63574" w:rsidRPr="009612A7" w:rsidRDefault="00D63574" w:rsidP="003B3CC7">
            <w:pPr>
              <w:keepNext/>
              <w:keepLines/>
              <w:spacing w:after="0" w:line="240" w:lineRule="auto"/>
              <w:jc w:val="both"/>
              <w:rPr>
                <w:rFonts w:ascii="Open Sans" w:hAnsi="Open Sans" w:cs="Open Sans"/>
                <w:snapToGrid w:val="0"/>
                <w:sz w:val="20"/>
                <w:szCs w:val="20"/>
              </w:rPr>
            </w:pPr>
          </w:p>
        </w:tc>
        <w:tc>
          <w:tcPr>
            <w:tcW w:w="2977" w:type="dxa"/>
          </w:tcPr>
          <w:p w14:paraId="6595C89C" w14:textId="77777777" w:rsidR="00D63574" w:rsidRPr="009612A7" w:rsidRDefault="00D63574" w:rsidP="003B3CC7">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3E3DEA9B" w14:textId="77777777" w:rsidR="00D63574" w:rsidRPr="009612A7" w:rsidRDefault="00D63574" w:rsidP="003B3CC7">
            <w:pPr>
              <w:keepNext/>
              <w:keepLines/>
              <w:spacing w:after="0" w:line="240" w:lineRule="auto"/>
              <w:jc w:val="both"/>
              <w:rPr>
                <w:rFonts w:ascii="Open Sans" w:hAnsi="Open Sans" w:cs="Open Sans"/>
                <w:snapToGrid w:val="0"/>
                <w:sz w:val="20"/>
                <w:szCs w:val="20"/>
              </w:rPr>
            </w:pPr>
          </w:p>
        </w:tc>
      </w:tr>
      <w:tr w:rsidR="00D63574" w:rsidRPr="009612A7" w14:paraId="322D162E" w14:textId="77777777" w:rsidTr="000F057C">
        <w:trPr>
          <w:trHeight w:val="235"/>
        </w:trPr>
        <w:tc>
          <w:tcPr>
            <w:tcW w:w="3374" w:type="dxa"/>
            <w:tcBorders>
              <w:top w:val="single" w:sz="4" w:space="0" w:color="auto"/>
            </w:tcBorders>
          </w:tcPr>
          <w:p w14:paraId="7917C8EB" w14:textId="77777777" w:rsidR="00D63574" w:rsidRPr="009612A7" w:rsidRDefault="00D63574" w:rsidP="003B3CC7">
            <w:pPr>
              <w:keepNext/>
              <w:keepLines/>
              <w:spacing w:after="0" w:line="240" w:lineRule="auto"/>
              <w:jc w:val="center"/>
              <w:rPr>
                <w:rFonts w:ascii="Open Sans" w:hAnsi="Open Sans" w:cs="Open Sans"/>
                <w:snapToGrid w:val="0"/>
                <w:sz w:val="20"/>
                <w:szCs w:val="20"/>
              </w:rPr>
            </w:pPr>
            <w:r w:rsidRPr="009612A7">
              <w:rPr>
                <w:rFonts w:ascii="Open Sans" w:hAnsi="Open Sans" w:cs="Open Sans"/>
                <w:snapToGrid w:val="0"/>
                <w:sz w:val="20"/>
                <w:szCs w:val="20"/>
              </w:rPr>
              <w:t>kraj, datum</w:t>
            </w:r>
          </w:p>
        </w:tc>
        <w:tc>
          <w:tcPr>
            <w:tcW w:w="2977" w:type="dxa"/>
          </w:tcPr>
          <w:p w14:paraId="2083D60F" w14:textId="77777777" w:rsidR="00D63574" w:rsidRPr="009612A7" w:rsidRDefault="00D63574" w:rsidP="003B3CC7">
            <w:pPr>
              <w:keepNext/>
              <w:keepLines/>
              <w:spacing w:after="0" w:line="240" w:lineRule="auto"/>
              <w:jc w:val="center"/>
              <w:rPr>
                <w:rFonts w:ascii="Open Sans" w:hAnsi="Open Sans" w:cs="Open Sans"/>
                <w:snapToGrid w:val="0"/>
                <w:sz w:val="20"/>
                <w:szCs w:val="20"/>
              </w:rPr>
            </w:pPr>
            <w:r w:rsidRPr="009612A7">
              <w:rPr>
                <w:rFonts w:ascii="Open Sans" w:hAnsi="Open Sans" w:cs="Open Sans"/>
                <w:snapToGrid w:val="0"/>
                <w:sz w:val="20"/>
                <w:szCs w:val="20"/>
              </w:rPr>
              <w:t>žig</w:t>
            </w:r>
          </w:p>
        </w:tc>
        <w:tc>
          <w:tcPr>
            <w:tcW w:w="3119" w:type="dxa"/>
            <w:tcBorders>
              <w:top w:val="single" w:sz="4" w:space="0" w:color="auto"/>
            </w:tcBorders>
          </w:tcPr>
          <w:p w14:paraId="7CB7CC7F" w14:textId="77777777" w:rsidR="00D63574" w:rsidRPr="009612A7" w:rsidRDefault="00D63574" w:rsidP="003B3CC7">
            <w:pPr>
              <w:keepNext/>
              <w:keepLines/>
              <w:spacing w:after="0" w:line="240" w:lineRule="auto"/>
              <w:jc w:val="center"/>
              <w:rPr>
                <w:rFonts w:ascii="Open Sans" w:hAnsi="Open Sans" w:cs="Open Sans"/>
                <w:snapToGrid w:val="0"/>
                <w:sz w:val="20"/>
                <w:szCs w:val="20"/>
              </w:rPr>
            </w:pPr>
            <w:r w:rsidRPr="009612A7">
              <w:rPr>
                <w:rFonts w:ascii="Open Sans" w:hAnsi="Open Sans" w:cs="Open Sans"/>
                <w:sz w:val="20"/>
                <w:szCs w:val="20"/>
              </w:rPr>
              <w:t xml:space="preserve">ime in priimek ter </w:t>
            </w:r>
            <w:r w:rsidRPr="009612A7">
              <w:rPr>
                <w:rFonts w:ascii="Open Sans" w:hAnsi="Open Sans" w:cs="Open Sans"/>
                <w:snapToGrid w:val="0"/>
                <w:sz w:val="20"/>
                <w:szCs w:val="20"/>
              </w:rPr>
              <w:t>podpis odgovorne osebe podizvajalca</w:t>
            </w:r>
          </w:p>
        </w:tc>
      </w:tr>
    </w:tbl>
    <w:p w14:paraId="06B8A7E0" w14:textId="64FEC300" w:rsidR="00D63574" w:rsidRDefault="00D63574" w:rsidP="003B3CC7">
      <w:pPr>
        <w:keepNext/>
        <w:keepLines/>
        <w:spacing w:after="0" w:line="240" w:lineRule="auto"/>
        <w:jc w:val="both"/>
        <w:rPr>
          <w:rFonts w:ascii="Open Sans" w:hAnsi="Open Sans" w:cs="Open Sans"/>
          <w:sz w:val="20"/>
          <w:szCs w:val="20"/>
        </w:rPr>
      </w:pPr>
    </w:p>
    <w:p w14:paraId="1C8BC0F3" w14:textId="77777777" w:rsidR="00D11B9A" w:rsidRPr="009612A7" w:rsidRDefault="00D11B9A" w:rsidP="003B3CC7">
      <w:pPr>
        <w:keepNext/>
        <w:keepLines/>
        <w:spacing w:after="0" w:line="240" w:lineRule="auto"/>
        <w:jc w:val="both"/>
        <w:rPr>
          <w:rFonts w:ascii="Open Sans" w:hAnsi="Open Sans" w:cs="Open Sans"/>
          <w:sz w:val="20"/>
          <w:szCs w:val="20"/>
        </w:rPr>
      </w:pPr>
    </w:p>
    <w:p w14:paraId="750CE296" w14:textId="77777777" w:rsidR="00D63574" w:rsidRPr="00D11B9A" w:rsidRDefault="00D63574" w:rsidP="003B3CC7">
      <w:pPr>
        <w:keepNext/>
        <w:keepLines/>
        <w:tabs>
          <w:tab w:val="left" w:pos="284"/>
        </w:tabs>
        <w:spacing w:after="0" w:line="240" w:lineRule="auto"/>
        <w:jc w:val="both"/>
        <w:rPr>
          <w:rFonts w:ascii="Open Sans" w:hAnsi="Open Sans" w:cs="Open Sans"/>
          <w:i/>
          <w:sz w:val="16"/>
          <w:szCs w:val="16"/>
        </w:rPr>
      </w:pPr>
      <w:r w:rsidRPr="00D11B9A">
        <w:rPr>
          <w:rFonts w:ascii="Open Sans" w:hAnsi="Open Sans" w:cs="Open Sans"/>
          <w:b/>
          <w:i/>
          <w:sz w:val="16"/>
          <w:szCs w:val="16"/>
        </w:rPr>
        <w:t>Opomba:</w:t>
      </w:r>
      <w:r w:rsidRPr="00D11B9A">
        <w:rPr>
          <w:rFonts w:ascii="Open Sans" w:hAnsi="Open Sans" w:cs="Open Sans"/>
          <w:i/>
          <w:sz w:val="16"/>
          <w:szCs w:val="16"/>
        </w:rPr>
        <w:t xml:space="preserve"> </w:t>
      </w:r>
    </w:p>
    <w:p w14:paraId="0A5D86C3"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D11B9A">
        <w:rPr>
          <w:rFonts w:ascii="Open Sans" w:hAnsi="Open Sans" w:cs="Open Sans"/>
          <w:i/>
          <w:iCs/>
          <w:sz w:val="16"/>
          <w:szCs w:val="16"/>
        </w:rPr>
        <w:t>Obrazec se izpolni za vsakega podizvajalca posebej.</w:t>
      </w:r>
    </w:p>
    <w:p w14:paraId="41079A77"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5BBDA6D6"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D11B9A">
        <w:rPr>
          <w:rFonts w:ascii="Open Sans" w:eastAsia="Times New Roman" w:hAnsi="Open Sans" w:cs="Open Sans"/>
          <w:b/>
          <w:i/>
          <w:sz w:val="16"/>
          <w:szCs w:val="16"/>
          <w:lang w:eastAsia="ar-SA"/>
        </w:rPr>
        <w:t>Navodilo</w:t>
      </w:r>
      <w:r w:rsidRPr="00D11B9A">
        <w:rPr>
          <w:rFonts w:ascii="Open Sans" w:eastAsia="Times New Roman" w:hAnsi="Open Sans" w:cs="Open Sans"/>
          <w:i/>
          <w:sz w:val="16"/>
          <w:szCs w:val="16"/>
          <w:lang w:eastAsia="ar-SA"/>
        </w:rPr>
        <w:t>: Obrazec se po potrebi kopira!</w:t>
      </w:r>
    </w:p>
    <w:p w14:paraId="15B65741"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p>
    <w:p w14:paraId="0F3E2797" w14:textId="77777777" w:rsidR="00D63574" w:rsidRPr="009612A7" w:rsidRDefault="00D63574"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9612A7" w14:paraId="61316A77" w14:textId="77777777" w:rsidTr="000F057C">
        <w:tc>
          <w:tcPr>
            <w:tcW w:w="8008" w:type="dxa"/>
            <w:tcBorders>
              <w:top w:val="single" w:sz="4" w:space="0" w:color="auto"/>
              <w:bottom w:val="single" w:sz="4" w:space="0" w:color="auto"/>
            </w:tcBorders>
          </w:tcPr>
          <w:p w14:paraId="5E819090"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bookmarkStart w:id="34" w:name="_Toc495914073"/>
            <w:r w:rsidRPr="009612A7">
              <w:rPr>
                <w:rFonts w:ascii="Open Sans" w:eastAsia="Times New Roman" w:hAnsi="Open Sans" w:cs="Open Sans"/>
                <w:b/>
                <w:sz w:val="20"/>
                <w:szCs w:val="20"/>
                <w:lang w:eastAsia="sl-SI"/>
              </w:rPr>
              <w:lastRenderedPageBreak/>
              <w:t>SEZNAM SUBJEKTOV, KATERIH ZMOGLJIVOST UPORABLJA PONUDNIK</w:t>
            </w:r>
            <w:bookmarkEnd w:id="34"/>
          </w:p>
        </w:tc>
        <w:tc>
          <w:tcPr>
            <w:tcW w:w="1418" w:type="dxa"/>
            <w:tcBorders>
              <w:top w:val="single" w:sz="4" w:space="0" w:color="auto"/>
              <w:bottom w:val="single" w:sz="4" w:space="0" w:color="auto"/>
            </w:tcBorders>
          </w:tcPr>
          <w:p w14:paraId="2B93D3CF" w14:textId="77777777" w:rsidR="00D63574" w:rsidRPr="009612A7" w:rsidRDefault="00D63574" w:rsidP="003B3CC7">
            <w:pPr>
              <w:keepNext/>
              <w:keepLines/>
              <w:spacing w:after="0" w:line="240" w:lineRule="auto"/>
              <w:jc w:val="both"/>
              <w:outlineLvl w:val="1"/>
              <w:rPr>
                <w:rFonts w:ascii="Open Sans" w:eastAsia="Times New Roman" w:hAnsi="Open Sans" w:cs="Open Sans"/>
                <w:b/>
                <w:i/>
                <w:sz w:val="20"/>
                <w:szCs w:val="20"/>
                <w:lang w:eastAsia="sl-SI"/>
              </w:rPr>
            </w:pPr>
            <w:r w:rsidRPr="009612A7">
              <w:rPr>
                <w:rFonts w:ascii="Open Sans" w:eastAsia="Times New Roman" w:hAnsi="Open Sans" w:cs="Open Sans"/>
                <w:b/>
                <w:sz w:val="20"/>
                <w:szCs w:val="20"/>
                <w:lang w:eastAsia="sl-SI"/>
              </w:rPr>
              <w:t>Priloga 4/3</w:t>
            </w:r>
          </w:p>
        </w:tc>
      </w:tr>
    </w:tbl>
    <w:p w14:paraId="3FCE2EE6"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63E9F4F6" w14:textId="537F93CC" w:rsidR="00D63574" w:rsidRPr="009612A7" w:rsidRDefault="00854799" w:rsidP="003B3CC7">
      <w:pPr>
        <w:keepNext/>
        <w:keepLine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ENLJ-SPV-143/26</w:t>
      </w:r>
      <w:r w:rsidR="00D63574"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p>
    <w:p w14:paraId="21675F2E"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9C2AD5" w:rsidRPr="009612A7" w14:paraId="53D4AE86" w14:textId="77777777" w:rsidTr="00BD098F">
        <w:trPr>
          <w:trHeight w:val="385"/>
          <w:jc w:val="center"/>
        </w:trPr>
        <w:tc>
          <w:tcPr>
            <w:tcW w:w="3823" w:type="dxa"/>
          </w:tcPr>
          <w:p w14:paraId="15BB2B1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GOSPODARSKEGA SUBJEKTA</w:t>
            </w:r>
          </w:p>
          <w:p w14:paraId="487036B1"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13EF066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50A86C0B" w14:textId="77777777" w:rsidTr="00BD098F">
        <w:trPr>
          <w:jc w:val="center"/>
        </w:trPr>
        <w:tc>
          <w:tcPr>
            <w:tcW w:w="3823" w:type="dxa"/>
          </w:tcPr>
          <w:p w14:paraId="21382B1D"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POLNI NASLOV</w:t>
            </w:r>
          </w:p>
          <w:p w14:paraId="02DAC89D"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1E4ED0AE"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3837D6CD" w14:textId="77777777" w:rsidTr="00BD098F">
        <w:trPr>
          <w:jc w:val="center"/>
        </w:trPr>
        <w:tc>
          <w:tcPr>
            <w:tcW w:w="3823" w:type="dxa"/>
          </w:tcPr>
          <w:p w14:paraId="6845C1C1"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p w14:paraId="5726E832"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0AA6B34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1CD58C59" w14:textId="77777777" w:rsidTr="00BD098F">
        <w:trPr>
          <w:trHeight w:val="341"/>
          <w:jc w:val="center"/>
        </w:trPr>
        <w:tc>
          <w:tcPr>
            <w:tcW w:w="3823" w:type="dxa"/>
          </w:tcPr>
          <w:p w14:paraId="5138388F"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w:t>
            </w:r>
          </w:p>
        </w:tc>
        <w:tc>
          <w:tcPr>
            <w:tcW w:w="5385" w:type="dxa"/>
          </w:tcPr>
          <w:p w14:paraId="74DEA7BA"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293835BA" w14:textId="77777777" w:rsidTr="00BD098F">
        <w:trPr>
          <w:jc w:val="center"/>
        </w:trPr>
        <w:tc>
          <w:tcPr>
            <w:tcW w:w="3823" w:type="dxa"/>
          </w:tcPr>
          <w:p w14:paraId="4775FCE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385" w:type="dxa"/>
          </w:tcPr>
          <w:p w14:paraId="1473600B"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770038E6" w14:textId="77777777" w:rsidTr="00BD098F">
        <w:trPr>
          <w:jc w:val="center"/>
        </w:trPr>
        <w:tc>
          <w:tcPr>
            <w:tcW w:w="3823" w:type="dxa"/>
          </w:tcPr>
          <w:p w14:paraId="6C71EF18"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w:t>
            </w:r>
          </w:p>
        </w:tc>
        <w:tc>
          <w:tcPr>
            <w:tcW w:w="5385" w:type="dxa"/>
          </w:tcPr>
          <w:p w14:paraId="69EE5358"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22247D49" w14:textId="77777777" w:rsidTr="00BD098F">
        <w:trPr>
          <w:jc w:val="center"/>
        </w:trPr>
        <w:tc>
          <w:tcPr>
            <w:tcW w:w="3823" w:type="dxa"/>
          </w:tcPr>
          <w:p w14:paraId="5E93B8E7"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DAVČNA ŠTEVILKA</w:t>
            </w:r>
          </w:p>
        </w:tc>
        <w:tc>
          <w:tcPr>
            <w:tcW w:w="5385" w:type="dxa"/>
          </w:tcPr>
          <w:p w14:paraId="64295EBE"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75ED88F7" w14:textId="77777777" w:rsidTr="00BD098F">
        <w:trPr>
          <w:jc w:val="center"/>
        </w:trPr>
        <w:tc>
          <w:tcPr>
            <w:tcW w:w="3823" w:type="dxa"/>
          </w:tcPr>
          <w:p w14:paraId="6CE7205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TRANSAKCIJSKI RAČUN in navedba banke</w:t>
            </w:r>
          </w:p>
          <w:p w14:paraId="79D002F0"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3C0DBBE1"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0BA934F2" w14:textId="77777777" w:rsidTr="00BD098F">
        <w:trPr>
          <w:jc w:val="center"/>
        </w:trPr>
        <w:tc>
          <w:tcPr>
            <w:tcW w:w="3823" w:type="dxa"/>
            <w:vAlign w:val="center"/>
          </w:tcPr>
          <w:p w14:paraId="34AC70F4"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Vsak del javnega naročila, za katere namerava ponudnik uporabiti zmogljivost gospodarskega subjekta</w:t>
            </w:r>
          </w:p>
        </w:tc>
        <w:tc>
          <w:tcPr>
            <w:tcW w:w="5385" w:type="dxa"/>
            <w:vAlign w:val="center"/>
          </w:tcPr>
          <w:p w14:paraId="567618FB"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p>
        </w:tc>
      </w:tr>
      <w:tr w:rsidR="009C2AD5" w:rsidRPr="009612A7" w14:paraId="36C192BF" w14:textId="77777777" w:rsidTr="00BD098F">
        <w:trPr>
          <w:jc w:val="center"/>
        </w:trPr>
        <w:tc>
          <w:tcPr>
            <w:tcW w:w="3823" w:type="dxa"/>
            <w:vAlign w:val="center"/>
          </w:tcPr>
          <w:p w14:paraId="7560E0A2"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Količina/Delež (%) javnega naročila</w:t>
            </w:r>
          </w:p>
        </w:tc>
        <w:tc>
          <w:tcPr>
            <w:tcW w:w="5385" w:type="dxa"/>
            <w:vAlign w:val="center"/>
          </w:tcPr>
          <w:p w14:paraId="209693F3"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p>
          <w:p w14:paraId="4BB696BC"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p>
        </w:tc>
      </w:tr>
      <w:tr w:rsidR="008A5F27" w:rsidRPr="009612A7" w14:paraId="7005760F" w14:textId="77777777" w:rsidTr="0063191C">
        <w:trPr>
          <w:jc w:val="center"/>
        </w:trPr>
        <w:tc>
          <w:tcPr>
            <w:tcW w:w="3823" w:type="dxa"/>
          </w:tcPr>
          <w:p w14:paraId="0E052F8F" w14:textId="455A2B1F" w:rsidR="008A5F27" w:rsidRPr="009612A7" w:rsidRDefault="008A5F27"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Vrednost del v EUR brez DDV</w:t>
            </w:r>
          </w:p>
        </w:tc>
        <w:tc>
          <w:tcPr>
            <w:tcW w:w="5385" w:type="dxa"/>
            <w:vAlign w:val="center"/>
          </w:tcPr>
          <w:p w14:paraId="77FE40B6" w14:textId="77777777" w:rsidR="008A5F27" w:rsidRPr="009612A7" w:rsidRDefault="008A5F27" w:rsidP="003B3CC7">
            <w:pPr>
              <w:keepNext/>
              <w:keepLines/>
              <w:spacing w:after="0" w:line="240" w:lineRule="auto"/>
              <w:rPr>
                <w:rFonts w:ascii="Open Sans" w:eastAsia="Times New Roman" w:hAnsi="Open Sans" w:cs="Open Sans"/>
                <w:sz w:val="20"/>
                <w:szCs w:val="20"/>
                <w:lang w:eastAsia="sl-SI"/>
              </w:rPr>
            </w:pPr>
          </w:p>
        </w:tc>
      </w:tr>
    </w:tbl>
    <w:p w14:paraId="3B278B2B" w14:textId="77777777" w:rsidR="009C2AD5" w:rsidRPr="009612A7" w:rsidRDefault="009C2AD5" w:rsidP="003B3CC7">
      <w:pPr>
        <w:keepNext/>
        <w:keepLines/>
        <w:tabs>
          <w:tab w:val="left" w:pos="5400"/>
        </w:tabs>
        <w:spacing w:after="0" w:line="240" w:lineRule="auto"/>
        <w:rPr>
          <w:rFonts w:ascii="Open Sans" w:eastAsia="Times New Roman" w:hAnsi="Open Sans" w:cs="Open Sans"/>
          <w:sz w:val="20"/>
          <w:szCs w:val="20"/>
          <w:lang w:val="x-none" w:eastAsia="x-none"/>
        </w:rPr>
      </w:pPr>
    </w:p>
    <w:p w14:paraId="7712CC08" w14:textId="77777777" w:rsidR="00D63574" w:rsidRPr="009612A7" w:rsidRDefault="00D63574" w:rsidP="003B3CC7">
      <w:pPr>
        <w:keepNext/>
        <w:keepLines/>
        <w:tabs>
          <w:tab w:val="left" w:pos="5400"/>
        </w:tabs>
        <w:spacing w:after="0" w:line="240" w:lineRule="auto"/>
        <w:rPr>
          <w:rFonts w:ascii="Open Sans" w:eastAsia="Times New Roman" w:hAnsi="Open Sans" w:cs="Open Sans"/>
          <w:sz w:val="20"/>
          <w:szCs w:val="20"/>
          <w:lang w:val="x-none" w:eastAsia="x-none"/>
        </w:rPr>
      </w:pPr>
      <w:r w:rsidRPr="009612A7">
        <w:rPr>
          <w:rFonts w:ascii="Open Sans" w:eastAsia="Times New Roman" w:hAnsi="Open Sans" w:cs="Open Sans"/>
          <w:sz w:val="20"/>
          <w:szCs w:val="20"/>
          <w:lang w:val="x-none" w:eastAsia="x-none"/>
        </w:rPr>
        <w:t>Datum:.........................</w:t>
      </w:r>
      <w:r w:rsidRPr="009612A7">
        <w:rPr>
          <w:rFonts w:ascii="Open Sans" w:eastAsia="Times New Roman" w:hAnsi="Open Sans" w:cs="Open Sans"/>
          <w:sz w:val="20"/>
          <w:szCs w:val="20"/>
          <w:lang w:val="x-none" w:eastAsia="x-none"/>
        </w:rPr>
        <w:tab/>
      </w:r>
    </w:p>
    <w:p w14:paraId="272A3FD3"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1ADF514E"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043ED40A"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795927AC"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6C53D97C"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D63574" w:rsidRPr="009612A7" w14:paraId="6C7B9A1B" w14:textId="77777777" w:rsidTr="000F057C">
        <w:tc>
          <w:tcPr>
            <w:tcW w:w="5495" w:type="dxa"/>
            <w:shd w:val="clear" w:color="auto" w:fill="auto"/>
          </w:tcPr>
          <w:p w14:paraId="67CB4861"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napToGrid w:val="0"/>
                <w:sz w:val="20"/>
                <w:szCs w:val="20"/>
              </w:rPr>
            </w:pPr>
            <w:r w:rsidRPr="009612A7">
              <w:rPr>
                <w:rFonts w:ascii="Open Sans" w:eastAsia="Times New Roman" w:hAnsi="Open Sans" w:cs="Open Sans"/>
                <w:snapToGrid w:val="0"/>
                <w:sz w:val="20"/>
                <w:szCs w:val="20"/>
                <w:lang w:eastAsia="sl-SI"/>
              </w:rPr>
              <w:t>I</w:t>
            </w:r>
            <w:r w:rsidRPr="009612A7">
              <w:rPr>
                <w:rFonts w:ascii="Open Sans" w:eastAsia="Times New Roman" w:hAnsi="Open Sans" w:cs="Open Sans"/>
                <w:snapToGrid w:val="0"/>
                <w:sz w:val="20"/>
                <w:szCs w:val="20"/>
              </w:rPr>
              <w:t xml:space="preserve">me in priimek </w:t>
            </w:r>
            <w:r w:rsidRPr="009612A7">
              <w:rPr>
                <w:rFonts w:ascii="Open Sans" w:eastAsia="Times New Roman" w:hAnsi="Open Sans" w:cs="Open Sans"/>
                <w:snapToGrid w:val="0"/>
                <w:sz w:val="20"/>
                <w:szCs w:val="20"/>
                <w:lang w:eastAsia="sl-SI"/>
              </w:rPr>
              <w:t>odgovorne osebe</w:t>
            </w:r>
            <w:r w:rsidRPr="009612A7">
              <w:rPr>
                <w:rFonts w:ascii="Open Sans" w:eastAsia="Times New Roman" w:hAnsi="Open Sans" w:cs="Open Sans"/>
                <w:snapToGrid w:val="0"/>
                <w:sz w:val="20"/>
                <w:szCs w:val="20"/>
              </w:rPr>
              <w:t xml:space="preserve"> </w:t>
            </w:r>
          </w:p>
          <w:p w14:paraId="7CA4A573"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r w:rsidRPr="009612A7">
              <w:rPr>
                <w:rFonts w:ascii="Open Sans" w:eastAsia="Times New Roman" w:hAnsi="Open Sans" w:cs="Open Sans"/>
                <w:snapToGrid w:val="0"/>
                <w:sz w:val="20"/>
                <w:szCs w:val="20"/>
              </w:rPr>
              <w:t>ter podpis ponudnika:</w:t>
            </w:r>
          </w:p>
        </w:tc>
        <w:tc>
          <w:tcPr>
            <w:tcW w:w="3999" w:type="dxa"/>
            <w:shd w:val="clear" w:color="auto" w:fill="auto"/>
          </w:tcPr>
          <w:p w14:paraId="536C226A"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napToGrid w:val="0"/>
                <w:sz w:val="20"/>
                <w:szCs w:val="20"/>
              </w:rPr>
            </w:pPr>
            <w:r w:rsidRPr="009612A7">
              <w:rPr>
                <w:rFonts w:ascii="Open Sans" w:eastAsia="Times New Roman" w:hAnsi="Open Sans" w:cs="Open Sans"/>
                <w:sz w:val="20"/>
                <w:szCs w:val="20"/>
                <w:lang w:val="x-none" w:eastAsia="x-none"/>
              </w:rPr>
              <w:t xml:space="preserve">Ime in priimek </w:t>
            </w:r>
            <w:r w:rsidRPr="009612A7">
              <w:rPr>
                <w:rFonts w:ascii="Open Sans" w:eastAsia="Times New Roman" w:hAnsi="Open Sans" w:cs="Open Sans"/>
                <w:snapToGrid w:val="0"/>
                <w:sz w:val="20"/>
                <w:szCs w:val="20"/>
                <w:lang w:eastAsia="sl-SI"/>
              </w:rPr>
              <w:t>odgovorne osebe</w:t>
            </w:r>
            <w:r w:rsidRPr="009612A7">
              <w:rPr>
                <w:rFonts w:ascii="Open Sans" w:eastAsia="Times New Roman" w:hAnsi="Open Sans" w:cs="Open Sans"/>
                <w:snapToGrid w:val="0"/>
                <w:sz w:val="20"/>
                <w:szCs w:val="20"/>
              </w:rPr>
              <w:t xml:space="preserve"> </w:t>
            </w:r>
          </w:p>
          <w:p w14:paraId="76711D3D"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r w:rsidRPr="009612A7">
              <w:rPr>
                <w:rFonts w:ascii="Open Sans" w:eastAsia="Times New Roman" w:hAnsi="Open Sans" w:cs="Open Sans"/>
                <w:snapToGrid w:val="0"/>
                <w:sz w:val="20"/>
                <w:szCs w:val="20"/>
              </w:rPr>
              <w:t>ter podpis</w:t>
            </w:r>
            <w:r w:rsidRPr="009612A7">
              <w:rPr>
                <w:rFonts w:ascii="Open Sans" w:eastAsia="Times New Roman" w:hAnsi="Open Sans" w:cs="Open Sans"/>
                <w:sz w:val="20"/>
                <w:szCs w:val="20"/>
                <w:lang w:eastAsia="x-none"/>
              </w:rPr>
              <w:t xml:space="preserve"> gospodarskega subjekta:</w:t>
            </w:r>
          </w:p>
        </w:tc>
      </w:tr>
    </w:tbl>
    <w:p w14:paraId="5CD3DBD8" w14:textId="77777777" w:rsidR="00D63574" w:rsidRPr="009612A7" w:rsidRDefault="00D63574" w:rsidP="003B3CC7">
      <w:pPr>
        <w:keepNext/>
        <w:keepLines/>
        <w:tabs>
          <w:tab w:val="left" w:pos="5400"/>
        </w:tabs>
        <w:spacing w:after="0" w:line="240" w:lineRule="auto"/>
        <w:rPr>
          <w:rFonts w:ascii="Open Sans" w:eastAsia="Times New Roman" w:hAnsi="Open Sans" w:cs="Open Sans"/>
          <w:sz w:val="20"/>
          <w:szCs w:val="20"/>
          <w:lang w:val="x-none" w:eastAsia="x-none"/>
        </w:rPr>
      </w:pPr>
    </w:p>
    <w:p w14:paraId="46A5C5CF" w14:textId="77777777" w:rsidR="00D63574" w:rsidRPr="009612A7" w:rsidRDefault="00D63574" w:rsidP="003B3CC7">
      <w:pPr>
        <w:keepNext/>
        <w:keepLines/>
        <w:tabs>
          <w:tab w:val="left" w:pos="5387"/>
        </w:tabs>
        <w:spacing w:after="0" w:line="240" w:lineRule="auto"/>
        <w:rPr>
          <w:rFonts w:ascii="Open Sans" w:eastAsia="Times New Roman" w:hAnsi="Open Sans" w:cs="Open Sans"/>
          <w:sz w:val="20"/>
          <w:szCs w:val="20"/>
          <w:lang w:val="x-none" w:eastAsia="x-none"/>
        </w:rPr>
      </w:pPr>
      <w:r w:rsidRPr="009612A7">
        <w:rPr>
          <w:rFonts w:ascii="Open Sans" w:eastAsia="Times New Roman" w:hAnsi="Open Sans" w:cs="Open Sans"/>
          <w:sz w:val="20"/>
          <w:szCs w:val="20"/>
          <w:lang w:val="x-none" w:eastAsia="x-none"/>
        </w:rPr>
        <w:t>..........................................</w:t>
      </w:r>
      <w:r w:rsidRPr="009612A7">
        <w:rPr>
          <w:rFonts w:ascii="Open Sans" w:eastAsia="Times New Roman" w:hAnsi="Open Sans" w:cs="Open Sans"/>
          <w:sz w:val="20"/>
          <w:szCs w:val="20"/>
          <w:lang w:val="x-none" w:eastAsia="x-none"/>
        </w:rPr>
        <w:tab/>
        <w:t>………………………………………………</w:t>
      </w:r>
    </w:p>
    <w:p w14:paraId="60A275F5" w14:textId="77777777" w:rsidR="00D63574" w:rsidRPr="009612A7" w:rsidRDefault="00D63574" w:rsidP="003B3CC7">
      <w:pPr>
        <w:keepNext/>
        <w:keepLines/>
        <w:tabs>
          <w:tab w:val="left" w:pos="284"/>
        </w:tabs>
        <w:spacing w:after="0" w:line="240" w:lineRule="auto"/>
        <w:jc w:val="both"/>
        <w:rPr>
          <w:rFonts w:ascii="Open Sans" w:hAnsi="Open Sans" w:cs="Open Sans"/>
          <w:b/>
          <w:sz w:val="20"/>
          <w:szCs w:val="20"/>
        </w:rPr>
      </w:pPr>
      <w:r w:rsidRPr="009612A7">
        <w:rPr>
          <w:rFonts w:ascii="Open Sans" w:hAnsi="Open Sans" w:cs="Open Sans"/>
          <w:b/>
          <w:sz w:val="20"/>
          <w:szCs w:val="20"/>
        </w:rPr>
        <w:tab/>
      </w:r>
      <w:r w:rsidRPr="009612A7">
        <w:rPr>
          <w:rFonts w:ascii="Open Sans" w:hAnsi="Open Sans" w:cs="Open Sans"/>
          <w:b/>
          <w:sz w:val="20"/>
          <w:szCs w:val="20"/>
        </w:rPr>
        <w:tab/>
        <w:t xml:space="preserve"> </w:t>
      </w:r>
      <w:r w:rsidRPr="009612A7">
        <w:rPr>
          <w:rFonts w:ascii="Open Sans" w:hAnsi="Open Sans" w:cs="Open Sans"/>
          <w:sz w:val="20"/>
          <w:szCs w:val="20"/>
        </w:rPr>
        <w:t xml:space="preserve">Žig: </w:t>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t>Žig:</w:t>
      </w:r>
    </w:p>
    <w:p w14:paraId="53941716" w14:textId="77777777" w:rsidR="00D63574" w:rsidRPr="009612A7" w:rsidRDefault="00D63574" w:rsidP="003B3CC7">
      <w:pPr>
        <w:keepNext/>
        <w:keepLines/>
        <w:spacing w:after="0" w:line="240" w:lineRule="auto"/>
        <w:jc w:val="both"/>
        <w:rPr>
          <w:rFonts w:ascii="Open Sans" w:hAnsi="Open Sans" w:cs="Open Sans"/>
          <w:sz w:val="20"/>
          <w:szCs w:val="20"/>
        </w:rPr>
      </w:pPr>
    </w:p>
    <w:p w14:paraId="73469416" w14:textId="77777777" w:rsidR="00D63574" w:rsidRPr="009612A7" w:rsidRDefault="00D63574" w:rsidP="003B3CC7">
      <w:pPr>
        <w:keepNext/>
        <w:keepLines/>
        <w:spacing w:after="0" w:line="240" w:lineRule="auto"/>
        <w:jc w:val="both"/>
        <w:rPr>
          <w:rFonts w:ascii="Open Sans" w:hAnsi="Open Sans" w:cs="Open Sans"/>
          <w:sz w:val="20"/>
          <w:szCs w:val="20"/>
        </w:rPr>
      </w:pPr>
    </w:p>
    <w:p w14:paraId="75ABFBD0"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D11B9A">
        <w:rPr>
          <w:rFonts w:ascii="Open Sans" w:eastAsia="Times New Roman" w:hAnsi="Open Sans" w:cs="Open Sans"/>
          <w:b/>
          <w:i/>
          <w:sz w:val="16"/>
          <w:szCs w:val="16"/>
          <w:lang w:eastAsia="ar-SA"/>
        </w:rPr>
        <w:t>Navodilo</w:t>
      </w:r>
      <w:r w:rsidRPr="00D11B9A">
        <w:rPr>
          <w:rFonts w:ascii="Open Sans" w:eastAsia="Times New Roman" w:hAnsi="Open Sans" w:cs="Open Sans"/>
          <w:i/>
          <w:sz w:val="16"/>
          <w:szCs w:val="16"/>
          <w:lang w:eastAsia="ar-SA"/>
        </w:rPr>
        <w:t>: Obrazec se po potrebi kopira!</w:t>
      </w:r>
    </w:p>
    <w:p w14:paraId="61E84316" w14:textId="77777777" w:rsidR="00D63574" w:rsidRPr="009612A7" w:rsidRDefault="00D63574" w:rsidP="003B3CC7">
      <w:pPr>
        <w:keepNext/>
        <w:keepLines/>
        <w:spacing w:after="0" w:line="240" w:lineRule="auto"/>
        <w:rPr>
          <w:rFonts w:ascii="Open Sans" w:hAnsi="Open Sans" w:cs="Open Sans"/>
          <w:sz w:val="20"/>
          <w:szCs w:val="20"/>
        </w:rPr>
      </w:pPr>
    </w:p>
    <w:p w14:paraId="26628BD2" w14:textId="77777777" w:rsidR="00282DD3" w:rsidRPr="009612A7" w:rsidRDefault="00282DD3" w:rsidP="003B3CC7">
      <w:pPr>
        <w:pStyle w:val="Telobesedila33"/>
        <w:keepNext/>
        <w:keepLines/>
        <w:tabs>
          <w:tab w:val="clear" w:pos="142"/>
          <w:tab w:val="left" w:pos="567"/>
          <w:tab w:val="left" w:pos="851"/>
          <w:tab w:val="left" w:pos="993"/>
        </w:tabs>
        <w:rPr>
          <w:rFonts w:ascii="Open Sans" w:hAnsi="Open Sans" w:cs="Open Sans"/>
          <w:i/>
          <w:sz w:val="20"/>
          <w:lang w:eastAsia="sl-SI"/>
        </w:rPr>
      </w:pPr>
    </w:p>
    <w:p w14:paraId="2D9AAF30" w14:textId="77777777" w:rsidR="0043406E" w:rsidRPr="009612A7" w:rsidRDefault="00D63574"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p w14:paraId="223F8B3F" w14:textId="77777777" w:rsidR="00032AC6" w:rsidRPr="009612A7" w:rsidRDefault="00032AC6" w:rsidP="003B3CC7">
      <w:pPr>
        <w:keepNext/>
        <w:keepLines/>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32AC6" w:rsidRPr="009612A7" w14:paraId="3BCF9862" w14:textId="77777777" w:rsidTr="006F1DBD">
        <w:tc>
          <w:tcPr>
            <w:tcW w:w="7867" w:type="dxa"/>
            <w:tcBorders>
              <w:top w:val="single" w:sz="4" w:space="0" w:color="auto"/>
              <w:bottom w:val="single" w:sz="4" w:space="0" w:color="auto"/>
            </w:tcBorders>
          </w:tcPr>
          <w:p w14:paraId="0177BF95" w14:textId="77777777" w:rsidR="00032AC6" w:rsidRPr="009612A7" w:rsidRDefault="00032AC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br w:type="page"/>
            </w:r>
            <w:r w:rsidRPr="009612A7">
              <w:rPr>
                <w:rFonts w:ascii="Open Sans" w:eastAsia="Times New Roman" w:hAnsi="Open Sans" w:cs="Open Sans"/>
                <w:b/>
                <w:sz w:val="20"/>
                <w:szCs w:val="20"/>
                <w:lang w:eastAsia="sl-SI"/>
              </w:rPr>
              <w:br w:type="page"/>
            </w:r>
            <w:r w:rsidRPr="009612A7">
              <w:rPr>
                <w:rFonts w:ascii="Open Sans" w:eastAsia="Times New Roman" w:hAnsi="Open Sans" w:cs="Open Sans"/>
                <w:b/>
                <w:sz w:val="20"/>
                <w:szCs w:val="20"/>
                <w:lang w:eastAsia="sl-SI"/>
              </w:rPr>
              <w:br w:type="page"/>
            </w:r>
            <w:r w:rsidRPr="009612A7">
              <w:rPr>
                <w:rFonts w:ascii="Open Sans" w:eastAsia="Times New Roman" w:hAnsi="Open Sans" w:cs="Open Sans"/>
                <w:sz w:val="20"/>
                <w:szCs w:val="20"/>
                <w:lang w:eastAsia="sl-SI"/>
              </w:rPr>
              <w:t>POTRDITEV REFERENC S STRANI POSAMEZNIH NAROČNIKOV</w:t>
            </w:r>
          </w:p>
        </w:tc>
        <w:tc>
          <w:tcPr>
            <w:tcW w:w="1559" w:type="dxa"/>
            <w:tcBorders>
              <w:top w:val="single" w:sz="4" w:space="0" w:color="auto"/>
              <w:bottom w:val="single" w:sz="4" w:space="0" w:color="auto"/>
            </w:tcBorders>
          </w:tcPr>
          <w:p w14:paraId="69FD771E" w14:textId="41547A38" w:rsidR="00032AC6" w:rsidRPr="009612A7" w:rsidRDefault="00032AC6"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43208C" w:rsidRPr="009612A7">
              <w:rPr>
                <w:rFonts w:ascii="Open Sans" w:eastAsia="Times New Roman" w:hAnsi="Open Sans" w:cs="Open Sans"/>
                <w:b/>
                <w:i/>
                <w:sz w:val="20"/>
                <w:szCs w:val="20"/>
                <w:lang w:eastAsia="sl-SI"/>
              </w:rPr>
              <w:t>5</w:t>
            </w:r>
          </w:p>
        </w:tc>
      </w:tr>
    </w:tbl>
    <w:p w14:paraId="2615CEC8" w14:textId="77777777" w:rsidR="0043208C" w:rsidRPr="00ED5BA8" w:rsidRDefault="0043208C" w:rsidP="003B3CC7">
      <w:pPr>
        <w:keepNext/>
        <w:keepLines/>
        <w:spacing w:after="0" w:line="240" w:lineRule="auto"/>
        <w:jc w:val="center"/>
        <w:rPr>
          <w:rFonts w:ascii="Open Sans" w:eastAsia="Times New Roman" w:hAnsi="Open Sans" w:cs="Open Sans"/>
          <w:b/>
          <w:sz w:val="18"/>
          <w:szCs w:val="18"/>
          <w:lang w:eastAsia="sl-SI"/>
        </w:rPr>
      </w:pPr>
      <w:r w:rsidRPr="00ED5BA8">
        <w:rPr>
          <w:rFonts w:ascii="Open Sans" w:eastAsia="Times New Roman" w:hAnsi="Open Sans" w:cs="Open Sans"/>
          <w:b/>
          <w:sz w:val="18"/>
          <w:szCs w:val="18"/>
          <w:lang w:eastAsia="sl-SI"/>
        </w:rPr>
        <w:t>Javno naročilo:</w:t>
      </w:r>
    </w:p>
    <w:p w14:paraId="2DAA86B4" w14:textId="5964D09C" w:rsidR="0043208C" w:rsidRPr="00ED5BA8" w:rsidRDefault="00854799" w:rsidP="003B3CC7">
      <w:pPr>
        <w:keepNext/>
        <w:keepLines/>
        <w:spacing w:after="0" w:line="240" w:lineRule="auto"/>
        <w:jc w:val="both"/>
        <w:rPr>
          <w:rFonts w:ascii="Open Sans" w:eastAsia="Times New Roman" w:hAnsi="Open Sans" w:cs="Open Sans"/>
          <w:b/>
          <w:noProof/>
          <w:sz w:val="18"/>
          <w:szCs w:val="18"/>
          <w:lang w:eastAsia="sl-SI"/>
        </w:rPr>
      </w:pPr>
      <w:r>
        <w:rPr>
          <w:rFonts w:ascii="Open Sans" w:eastAsia="Times New Roman" w:hAnsi="Open Sans" w:cs="Open Sans"/>
          <w:b/>
          <w:noProof/>
          <w:sz w:val="18"/>
          <w:szCs w:val="18"/>
          <w:lang w:eastAsia="sl-SI"/>
        </w:rPr>
        <w:t>ENLJ-SPV-143/26</w:t>
      </w:r>
      <w:r w:rsidR="0043208C" w:rsidRPr="00ED5BA8">
        <w:rPr>
          <w:rFonts w:ascii="Open Sans" w:eastAsia="Times New Roman" w:hAnsi="Open Sans" w:cs="Open Sans"/>
          <w:b/>
          <w:noProof/>
          <w:sz w:val="18"/>
          <w:szCs w:val="18"/>
          <w:lang w:eastAsia="sl-SI"/>
        </w:rPr>
        <w:t xml:space="preserve"> – </w:t>
      </w:r>
      <w:r w:rsidR="00235F7B" w:rsidRPr="00ED5BA8">
        <w:rPr>
          <w:rFonts w:ascii="Open Sans" w:eastAsia="Times New Roman" w:hAnsi="Open Sans" w:cs="Open Sans"/>
          <w:b/>
          <w:noProof/>
          <w:sz w:val="18"/>
          <w:szCs w:val="18"/>
          <w:lang w:eastAsia="sl-SI"/>
        </w:rPr>
        <w:t>Izvedba modernizacije upravljanja toplotnih postaj in reducirk</w:t>
      </w:r>
      <w:r w:rsidR="0043208C" w:rsidRPr="00ED5BA8">
        <w:rPr>
          <w:rFonts w:ascii="Open Sans" w:eastAsia="Times New Roman" w:hAnsi="Open Sans" w:cs="Open Sans"/>
          <w:b/>
          <w:noProof/>
          <w:sz w:val="18"/>
          <w:szCs w:val="18"/>
          <w:lang w:eastAsia="sl-SI"/>
        </w:rPr>
        <w:t xml:space="preserve"> </w:t>
      </w:r>
    </w:p>
    <w:p w14:paraId="01FE7C23" w14:textId="77777777" w:rsidR="0043208C" w:rsidRPr="00ED5BA8" w:rsidRDefault="0043208C" w:rsidP="003B3CC7">
      <w:pPr>
        <w:keepNext/>
        <w:keepLines/>
        <w:widowControl w:val="0"/>
        <w:spacing w:after="0" w:line="240" w:lineRule="auto"/>
        <w:jc w:val="center"/>
        <w:rPr>
          <w:rFonts w:ascii="Open Sans" w:eastAsia="Times New Roman" w:hAnsi="Open Sans" w:cs="Open Sans"/>
          <w:b/>
          <w:sz w:val="18"/>
          <w:szCs w:val="18"/>
          <w:lang w:eastAsia="sl-SI"/>
        </w:rPr>
      </w:pPr>
    </w:p>
    <w:p w14:paraId="1AED0EE7" w14:textId="77777777" w:rsidR="0043208C" w:rsidRPr="00ED5BA8" w:rsidRDefault="0043208C" w:rsidP="003B3CC7">
      <w:pPr>
        <w:keepNext/>
        <w:keepLines/>
        <w:widowControl w:val="0"/>
        <w:spacing w:after="0" w:line="240" w:lineRule="auto"/>
        <w:jc w:val="right"/>
        <w:rPr>
          <w:rFonts w:ascii="Open Sans" w:eastAsia="Times New Roman" w:hAnsi="Open Sans" w:cs="Open Sans"/>
          <w:i/>
          <w:sz w:val="18"/>
          <w:szCs w:val="18"/>
          <w:lang w:eastAsia="sl-SI"/>
        </w:rPr>
      </w:pPr>
      <w:r w:rsidRPr="00ED5BA8">
        <w:rPr>
          <w:rFonts w:ascii="Open Sans" w:eastAsia="Times New Roman" w:hAnsi="Open Sans" w:cs="Open Sans"/>
          <w:i/>
          <w:sz w:val="18"/>
          <w:szCs w:val="18"/>
          <w:lang w:eastAsia="sl-SI"/>
        </w:rPr>
        <w:t>……/…… (št. izvoda / št. vseh izvodov)</w:t>
      </w:r>
    </w:p>
    <w:p w14:paraId="136172A3" w14:textId="77777777" w:rsidR="0043208C" w:rsidRPr="00ED5BA8" w:rsidRDefault="0043208C" w:rsidP="003B3CC7">
      <w:pPr>
        <w:keepNext/>
        <w:keepLines/>
        <w:widowControl w:val="0"/>
        <w:tabs>
          <w:tab w:val="left" w:pos="993"/>
        </w:tabs>
        <w:spacing w:after="0" w:line="240" w:lineRule="auto"/>
        <w:ind w:left="993" w:hanging="993"/>
        <w:jc w:val="right"/>
        <w:rPr>
          <w:rFonts w:ascii="Open Sans" w:eastAsia="Times New Roman" w:hAnsi="Open Sans" w:cs="Open Sans"/>
          <w:sz w:val="18"/>
          <w:szCs w:val="18"/>
          <w:lang w:eastAsia="sl-SI"/>
        </w:rPr>
      </w:pPr>
    </w:p>
    <w:p w14:paraId="1C77A2F8" w14:textId="465A7051" w:rsidR="0043208C" w:rsidRPr="00ED5BA8" w:rsidRDefault="0043208C" w:rsidP="003B3CC7">
      <w:pPr>
        <w:keepNext/>
        <w:keepLines/>
        <w:spacing w:after="0" w:line="240" w:lineRule="auto"/>
        <w:jc w:val="both"/>
        <w:rPr>
          <w:rFonts w:ascii="Open Sans" w:hAnsi="Open Sans" w:cs="Open Sans"/>
          <w:sz w:val="18"/>
          <w:szCs w:val="18"/>
        </w:rPr>
      </w:pPr>
      <w:r w:rsidRPr="00ED5BA8">
        <w:rPr>
          <w:rFonts w:ascii="Open Sans" w:hAnsi="Open Sans" w:cs="Open Sans"/>
          <w:sz w:val="18"/>
          <w:szCs w:val="18"/>
        </w:rPr>
        <w:t xml:space="preserve">Pod kazensko in materialno odgovornostjo izjavljamo, da so spodaj navedeni podatki o referenčnih delih resnični in da z njimi dokazujemo, da je </w:t>
      </w:r>
      <w:r w:rsidRPr="00ED5BA8">
        <w:rPr>
          <w:rFonts w:ascii="Open Sans" w:hAnsi="Open Sans" w:cs="Open Sans"/>
          <w:b/>
          <w:sz w:val="18"/>
          <w:szCs w:val="18"/>
        </w:rPr>
        <w:t xml:space="preserve">izvajalec </w:t>
      </w:r>
      <w:r w:rsidRPr="00ED5BA8">
        <w:rPr>
          <w:rFonts w:ascii="Open Sans" w:hAnsi="Open Sans" w:cs="Open Sans"/>
          <w:sz w:val="18"/>
          <w:szCs w:val="18"/>
        </w:rPr>
        <w:t xml:space="preserve">v skladu s pogodbenimi določili </w:t>
      </w:r>
      <w:r w:rsidRPr="00ED5BA8">
        <w:rPr>
          <w:rFonts w:ascii="Open Sans" w:hAnsi="Open Sans" w:cs="Open Sans"/>
          <w:b/>
          <w:sz w:val="18"/>
          <w:szCs w:val="18"/>
        </w:rPr>
        <w:t>izvedel</w:t>
      </w:r>
      <w:r w:rsidR="00504A08" w:rsidRPr="00ED5BA8">
        <w:rPr>
          <w:rFonts w:ascii="Open Sans" w:hAnsi="Open Sans" w:cs="Open Sans"/>
          <w:b/>
          <w:sz w:val="18"/>
          <w:szCs w:val="18"/>
        </w:rPr>
        <w:t xml:space="preserve"> </w:t>
      </w:r>
      <w:r w:rsidR="008640C4" w:rsidRPr="00ED5BA8">
        <w:rPr>
          <w:rFonts w:ascii="Open Sans" w:hAnsi="Open Sans" w:cs="Open Sans"/>
          <w:b/>
          <w:sz w:val="18"/>
          <w:szCs w:val="18"/>
        </w:rPr>
        <w:t>ali</w:t>
      </w:r>
      <w:r w:rsidR="00504A08" w:rsidRPr="00ED5BA8">
        <w:rPr>
          <w:rFonts w:ascii="Open Sans" w:hAnsi="Open Sans" w:cs="Open Sans"/>
          <w:b/>
          <w:sz w:val="18"/>
          <w:szCs w:val="18"/>
        </w:rPr>
        <w:t xml:space="preserve"> </w:t>
      </w:r>
      <w:r w:rsidR="008640C4" w:rsidRPr="00ED5BA8">
        <w:rPr>
          <w:rFonts w:ascii="Open Sans" w:hAnsi="Open Sans" w:cs="Open Sans"/>
          <w:b/>
          <w:sz w:val="18"/>
          <w:szCs w:val="18"/>
        </w:rPr>
        <w:t xml:space="preserve">rekonstruiral </w:t>
      </w:r>
      <w:r w:rsidR="008640C4" w:rsidRPr="00ED5BA8">
        <w:rPr>
          <w:rFonts w:ascii="Open Sans" w:hAnsi="Open Sans" w:cs="Open Sans"/>
          <w:sz w:val="18"/>
          <w:szCs w:val="18"/>
        </w:rPr>
        <w:t>sistem vodenja energetskega objekta toplotne moči vsaj 100 MW</w:t>
      </w:r>
      <w:r w:rsidR="00504A08" w:rsidRPr="00ED5BA8">
        <w:rPr>
          <w:rFonts w:ascii="Open Sans" w:hAnsi="Open Sans" w:cs="Open Sans"/>
          <w:sz w:val="18"/>
          <w:szCs w:val="18"/>
        </w:rPr>
        <w:t>.</w:t>
      </w:r>
      <w:r w:rsidRPr="00ED5BA8">
        <w:rPr>
          <w:rFonts w:ascii="Open Sans" w:hAnsi="Open Sans" w:cs="Open Sans"/>
          <w:sz w:val="18"/>
          <w:szCs w:val="18"/>
        </w:rPr>
        <w:t xml:space="preserve"> Na podlagi poziva bomo naročniku v zahtevanem roku predložili dodatna dokazila o uspešni izvedbi navedenih referenčnih del oziroma</w:t>
      </w:r>
      <w:r w:rsidRPr="00ED5BA8">
        <w:rPr>
          <w:rFonts w:ascii="Open Sans" w:hAnsi="Open Sans" w:cs="Open Sans"/>
          <w:b/>
          <w:sz w:val="18"/>
          <w:szCs w:val="18"/>
        </w:rPr>
        <w:t xml:space="preserve"> </w:t>
      </w:r>
      <w:r w:rsidRPr="00ED5BA8">
        <w:rPr>
          <w:rFonts w:ascii="Open Sans" w:hAnsi="Open Sans" w:cs="Open Sans"/>
          <w:sz w:val="18"/>
          <w:szCs w:val="18"/>
        </w:rPr>
        <w:t xml:space="preserve">uspešno izvedenih poslov ponudnika. </w:t>
      </w:r>
    </w:p>
    <w:p w14:paraId="7142236B" w14:textId="77777777" w:rsidR="0038772B" w:rsidRPr="00ED5BA8" w:rsidRDefault="0038772B" w:rsidP="003B3CC7">
      <w:pPr>
        <w:keepNext/>
        <w:keepLines/>
        <w:widowControl w:val="0"/>
        <w:spacing w:after="0" w:line="240" w:lineRule="auto"/>
        <w:jc w:val="both"/>
        <w:rPr>
          <w:rFonts w:ascii="Open Sans" w:eastAsia="Times New Roman" w:hAnsi="Open Sans" w:cs="Open Sans"/>
          <w:sz w:val="18"/>
          <w:szCs w:val="18"/>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43208C" w:rsidRPr="00ED5BA8" w14:paraId="74679592" w14:textId="77777777" w:rsidTr="00ED5BA8">
        <w:trPr>
          <w:trHeight w:val="447"/>
        </w:trPr>
        <w:tc>
          <w:tcPr>
            <w:tcW w:w="3544" w:type="dxa"/>
            <w:vAlign w:val="center"/>
          </w:tcPr>
          <w:p w14:paraId="1155BAC2" w14:textId="77777777" w:rsidR="0043208C" w:rsidRPr="00ED5BA8" w:rsidRDefault="0043208C" w:rsidP="003B3CC7">
            <w:pPr>
              <w:keepNext/>
              <w:keepLines/>
              <w:widowControl w:val="0"/>
              <w:spacing w:after="0" w:line="240" w:lineRule="auto"/>
              <w:rPr>
                <w:rFonts w:ascii="Open Sans" w:eastAsia="Times New Roman" w:hAnsi="Open Sans" w:cs="Open Sans"/>
                <w:b/>
                <w:sz w:val="18"/>
                <w:szCs w:val="18"/>
                <w:lang w:eastAsia="sl-SI"/>
              </w:rPr>
            </w:pPr>
            <w:r w:rsidRPr="00ED5BA8">
              <w:rPr>
                <w:rFonts w:ascii="Open Sans" w:eastAsia="Times New Roman" w:hAnsi="Open Sans" w:cs="Open Sans"/>
                <w:b/>
                <w:sz w:val="18"/>
                <w:szCs w:val="18"/>
                <w:lang w:eastAsia="sl-SI"/>
              </w:rPr>
              <w:t>Naročnik:</w:t>
            </w:r>
          </w:p>
        </w:tc>
        <w:tc>
          <w:tcPr>
            <w:tcW w:w="5559" w:type="dxa"/>
            <w:vAlign w:val="center"/>
          </w:tcPr>
          <w:p w14:paraId="589C048E" w14:textId="77777777" w:rsidR="0043208C" w:rsidRPr="00ED5BA8" w:rsidRDefault="0043208C" w:rsidP="003B3CC7">
            <w:pPr>
              <w:keepNext/>
              <w:keepLines/>
              <w:widowControl w:val="0"/>
              <w:spacing w:after="0" w:line="240" w:lineRule="auto"/>
              <w:rPr>
                <w:rFonts w:ascii="Open Sans" w:eastAsia="Times New Roman" w:hAnsi="Open Sans" w:cs="Open Sans"/>
                <w:b/>
                <w:sz w:val="18"/>
                <w:szCs w:val="18"/>
                <w:lang w:eastAsia="sl-SI"/>
              </w:rPr>
            </w:pPr>
          </w:p>
        </w:tc>
      </w:tr>
      <w:tr w:rsidR="0043208C" w:rsidRPr="00ED5BA8" w14:paraId="7F65D66C" w14:textId="77777777" w:rsidTr="00ED5BA8">
        <w:trPr>
          <w:trHeight w:val="447"/>
        </w:trPr>
        <w:tc>
          <w:tcPr>
            <w:tcW w:w="3544" w:type="dxa"/>
            <w:vAlign w:val="center"/>
          </w:tcPr>
          <w:p w14:paraId="44E2080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Naslov:</w:t>
            </w:r>
          </w:p>
        </w:tc>
        <w:tc>
          <w:tcPr>
            <w:tcW w:w="5559" w:type="dxa"/>
            <w:vAlign w:val="center"/>
          </w:tcPr>
          <w:p w14:paraId="545FEF22" w14:textId="77777777" w:rsidR="0043208C" w:rsidRPr="00ED5BA8" w:rsidRDefault="0043208C" w:rsidP="003B3CC7">
            <w:pPr>
              <w:keepNext/>
              <w:keepLines/>
              <w:widowControl w:val="0"/>
              <w:spacing w:after="0" w:line="240" w:lineRule="auto"/>
              <w:rPr>
                <w:rFonts w:ascii="Open Sans" w:eastAsia="Times New Roman" w:hAnsi="Open Sans" w:cs="Open Sans"/>
                <w:b/>
                <w:sz w:val="18"/>
                <w:szCs w:val="18"/>
                <w:lang w:eastAsia="sl-SI"/>
              </w:rPr>
            </w:pPr>
          </w:p>
        </w:tc>
      </w:tr>
      <w:tr w:rsidR="0043208C" w:rsidRPr="00ED5BA8" w14:paraId="1F2B6C32" w14:textId="77777777" w:rsidTr="00ED5BA8">
        <w:trPr>
          <w:trHeight w:val="447"/>
        </w:trPr>
        <w:tc>
          <w:tcPr>
            <w:tcW w:w="3544" w:type="dxa"/>
            <w:vAlign w:val="center"/>
          </w:tcPr>
          <w:p w14:paraId="00DFDCBB"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Kontaktna oseba naročnika:</w:t>
            </w:r>
          </w:p>
        </w:tc>
        <w:tc>
          <w:tcPr>
            <w:tcW w:w="5559" w:type="dxa"/>
            <w:vAlign w:val="center"/>
          </w:tcPr>
          <w:p w14:paraId="2723B03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7F4D3BBB" w14:textId="77777777" w:rsidTr="00ED5BA8">
        <w:trPr>
          <w:trHeight w:val="447"/>
        </w:trPr>
        <w:tc>
          <w:tcPr>
            <w:tcW w:w="3544" w:type="dxa"/>
            <w:vAlign w:val="center"/>
          </w:tcPr>
          <w:p w14:paraId="5FE28D12"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Telefonska številka:</w:t>
            </w:r>
          </w:p>
        </w:tc>
        <w:tc>
          <w:tcPr>
            <w:tcW w:w="5559" w:type="dxa"/>
            <w:vAlign w:val="center"/>
          </w:tcPr>
          <w:p w14:paraId="114AD800"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75E740DA" w14:textId="77777777" w:rsidTr="00ED5BA8">
        <w:trPr>
          <w:trHeight w:val="447"/>
        </w:trPr>
        <w:tc>
          <w:tcPr>
            <w:tcW w:w="3544" w:type="dxa"/>
            <w:vAlign w:val="center"/>
          </w:tcPr>
          <w:p w14:paraId="50F97CEE"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Izvajalec:</w:t>
            </w:r>
          </w:p>
        </w:tc>
        <w:tc>
          <w:tcPr>
            <w:tcW w:w="5559" w:type="dxa"/>
            <w:vAlign w:val="center"/>
          </w:tcPr>
          <w:p w14:paraId="0E3A8404"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774BFFEA" w14:textId="77777777" w:rsidTr="00ED5BA8">
        <w:trPr>
          <w:trHeight w:val="447"/>
        </w:trPr>
        <w:tc>
          <w:tcPr>
            <w:tcW w:w="3544" w:type="dxa"/>
            <w:vAlign w:val="center"/>
          </w:tcPr>
          <w:p w14:paraId="43AFDC4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Naziv objekta:</w:t>
            </w:r>
          </w:p>
        </w:tc>
        <w:tc>
          <w:tcPr>
            <w:tcW w:w="5559" w:type="dxa"/>
            <w:vAlign w:val="center"/>
          </w:tcPr>
          <w:p w14:paraId="4CA1D3ED"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035EB694" w14:textId="77777777" w:rsidTr="00ED5BA8">
        <w:trPr>
          <w:cantSplit/>
          <w:trHeight w:val="447"/>
        </w:trPr>
        <w:tc>
          <w:tcPr>
            <w:tcW w:w="3544" w:type="dxa"/>
            <w:vAlign w:val="center"/>
          </w:tcPr>
          <w:p w14:paraId="39A5A586"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Leto zaključka in kraj izvedbe:</w:t>
            </w:r>
          </w:p>
        </w:tc>
        <w:tc>
          <w:tcPr>
            <w:tcW w:w="5559" w:type="dxa"/>
            <w:vAlign w:val="center"/>
          </w:tcPr>
          <w:p w14:paraId="22CBE6B7"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23FEA63B" w14:textId="77777777" w:rsidTr="006F1DBD">
        <w:trPr>
          <w:trHeight w:val="273"/>
        </w:trPr>
        <w:tc>
          <w:tcPr>
            <w:tcW w:w="3544" w:type="dxa"/>
            <w:tcBorders>
              <w:right w:val="single" w:sz="4" w:space="0" w:color="auto"/>
            </w:tcBorders>
            <w:vAlign w:val="center"/>
          </w:tcPr>
          <w:p w14:paraId="638EF2CD"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7E0594A9"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p w14:paraId="372510B4"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0CE8D580" w14:textId="77777777" w:rsidTr="006F1DBD">
        <w:trPr>
          <w:trHeight w:val="794"/>
        </w:trPr>
        <w:tc>
          <w:tcPr>
            <w:tcW w:w="3544" w:type="dxa"/>
            <w:tcBorders>
              <w:right w:val="single" w:sz="4" w:space="0" w:color="auto"/>
            </w:tcBorders>
          </w:tcPr>
          <w:p w14:paraId="7B3BDAEE"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Kratek opis predmeta naročila:</w:t>
            </w:r>
          </w:p>
          <w:p w14:paraId="424AD0D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4B3A0BF0"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38772B" w:rsidRPr="00ED5BA8" w14:paraId="33C6A28A" w14:textId="77777777" w:rsidTr="0038772B">
        <w:trPr>
          <w:trHeight w:val="58"/>
        </w:trPr>
        <w:tc>
          <w:tcPr>
            <w:tcW w:w="3544" w:type="dxa"/>
            <w:tcBorders>
              <w:right w:val="single" w:sz="4" w:space="0" w:color="auto"/>
            </w:tcBorders>
          </w:tcPr>
          <w:p w14:paraId="5B5344C6" w14:textId="7008E1A7" w:rsidR="0038772B" w:rsidRPr="00ED5BA8" w:rsidRDefault="0038772B"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Toplotna moč</w:t>
            </w:r>
            <w:r w:rsidR="001D0ED4">
              <w:rPr>
                <w:rFonts w:ascii="Open Sans" w:eastAsia="Times New Roman" w:hAnsi="Open Sans" w:cs="Open Sans"/>
                <w:sz w:val="18"/>
                <w:szCs w:val="18"/>
                <w:lang w:eastAsia="sl-SI"/>
              </w:rPr>
              <w:t xml:space="preserve"> energetskega objekta</w:t>
            </w:r>
            <w:r w:rsidRPr="00ED5BA8">
              <w:rPr>
                <w:rFonts w:ascii="Open Sans" w:eastAsia="Times New Roman" w:hAnsi="Open Sans" w:cs="Open Sans"/>
                <w:sz w:val="18"/>
                <w:szCs w:val="18"/>
                <w:lang w:eastAsia="sl-SI"/>
              </w:rPr>
              <w:t xml:space="preserve"> [MW]</w:t>
            </w:r>
          </w:p>
        </w:tc>
        <w:tc>
          <w:tcPr>
            <w:tcW w:w="5559" w:type="dxa"/>
            <w:tcBorders>
              <w:top w:val="single" w:sz="4" w:space="0" w:color="auto"/>
              <w:left w:val="single" w:sz="4" w:space="0" w:color="auto"/>
              <w:bottom w:val="single" w:sz="4" w:space="0" w:color="auto"/>
              <w:right w:val="single" w:sz="4" w:space="0" w:color="auto"/>
            </w:tcBorders>
            <w:vAlign w:val="center"/>
          </w:tcPr>
          <w:p w14:paraId="24823F64" w14:textId="77777777" w:rsidR="0038772B" w:rsidRPr="00ED5BA8" w:rsidRDefault="0038772B" w:rsidP="003B3CC7">
            <w:pPr>
              <w:keepNext/>
              <w:keepLines/>
              <w:widowControl w:val="0"/>
              <w:spacing w:after="0" w:line="240" w:lineRule="auto"/>
              <w:rPr>
                <w:rFonts w:ascii="Open Sans" w:eastAsia="Times New Roman" w:hAnsi="Open Sans" w:cs="Open Sans"/>
                <w:sz w:val="18"/>
                <w:szCs w:val="18"/>
                <w:lang w:eastAsia="sl-SI"/>
              </w:rPr>
            </w:pPr>
          </w:p>
        </w:tc>
      </w:tr>
    </w:tbl>
    <w:p w14:paraId="66565F59" w14:textId="77777777" w:rsidR="0043208C" w:rsidRPr="009612A7" w:rsidRDefault="0043208C" w:rsidP="003B3CC7">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3208C" w:rsidRPr="00D11B9A" w14:paraId="19E80812" w14:textId="77777777" w:rsidTr="006F1DBD">
        <w:trPr>
          <w:trHeight w:val="235"/>
        </w:trPr>
        <w:tc>
          <w:tcPr>
            <w:tcW w:w="3402" w:type="dxa"/>
            <w:tcBorders>
              <w:bottom w:val="single" w:sz="4" w:space="0" w:color="auto"/>
            </w:tcBorders>
          </w:tcPr>
          <w:p w14:paraId="1A94C3A8"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5822D434"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4B33B65E" w14:textId="77777777" w:rsidR="0043208C" w:rsidRPr="00D11B9A" w:rsidRDefault="0043208C"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43208C" w:rsidRPr="00D11B9A" w14:paraId="0EEBCED8" w14:textId="77777777" w:rsidTr="006F1DBD">
        <w:trPr>
          <w:trHeight w:val="235"/>
        </w:trPr>
        <w:tc>
          <w:tcPr>
            <w:tcW w:w="3402" w:type="dxa"/>
            <w:tcBorders>
              <w:top w:val="single" w:sz="4" w:space="0" w:color="auto"/>
            </w:tcBorders>
          </w:tcPr>
          <w:p w14:paraId="758A5ECC"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68" w:type="dxa"/>
          </w:tcPr>
          <w:p w14:paraId="5863A428"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019D69AD"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(ime in priimek ter podpis odgovorne osebe gospodarskega subjekta)</w:t>
            </w:r>
          </w:p>
        </w:tc>
      </w:tr>
    </w:tbl>
    <w:p w14:paraId="076AE268" w14:textId="77777777" w:rsidR="0043208C" w:rsidRPr="00D11B9A" w:rsidRDefault="0043208C" w:rsidP="003B3CC7">
      <w:pPr>
        <w:keepNext/>
        <w:keepLines/>
        <w:widowControl w:val="0"/>
        <w:pBdr>
          <w:bottom w:val="single" w:sz="12" w:space="1" w:color="auto"/>
        </w:pBdr>
        <w:spacing w:after="0" w:line="240" w:lineRule="auto"/>
        <w:rPr>
          <w:rFonts w:ascii="Open Sans" w:eastAsia="Times New Roman" w:hAnsi="Open Sans" w:cs="Open Sans"/>
          <w:b/>
          <w:sz w:val="16"/>
          <w:szCs w:val="16"/>
          <w:lang w:eastAsia="sl-SI"/>
        </w:rPr>
      </w:pPr>
    </w:p>
    <w:p w14:paraId="2A7C55A9"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IZPOLNI INVESTITOR REFERENČNEGA OBJEKTA (Izdajatelj reference)!!!</w:t>
      </w:r>
    </w:p>
    <w:p w14:paraId="7EEEF41E"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p>
    <w:p w14:paraId="3018228A"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Potrjujemo, da nam je na podlagi našega naročila, zgoraj navedeni izvajalec opravil navedena dela v skladu s sklenjeno pogodbo/okvirnem sporazumom oziroma v roku, količini, kvaliteti in po ceni, navedeni v izvajalčevi ponudbi.</w:t>
      </w:r>
    </w:p>
    <w:p w14:paraId="28F1DF20"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p>
    <w:p w14:paraId="6209A40B"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26E71689" w14:textId="77777777" w:rsidR="0043208C" w:rsidRPr="00D11B9A" w:rsidRDefault="0043208C" w:rsidP="003B3CC7">
      <w:pPr>
        <w:keepNext/>
        <w:keepLines/>
        <w:widowControl w:val="0"/>
        <w:spacing w:after="0" w:line="240" w:lineRule="auto"/>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ab/>
        <w:t xml:space="preserve"> </w:t>
      </w:r>
    </w:p>
    <w:p w14:paraId="0A5845C3" w14:textId="77777777" w:rsidR="0043208C" w:rsidRPr="00D11B9A" w:rsidRDefault="0043208C" w:rsidP="003B3CC7">
      <w:pPr>
        <w:keepNext/>
        <w:keepLines/>
        <w:widowControl w:val="0"/>
        <w:spacing w:after="0" w:line="240" w:lineRule="auto"/>
        <w:jc w:val="center"/>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 xml:space="preserve">Izjavljamo, da smo   </w:t>
      </w:r>
      <w:r w:rsidRPr="00D11B9A">
        <w:rPr>
          <w:rFonts w:ascii="Open Sans" w:eastAsia="Times New Roman" w:hAnsi="Open Sans" w:cs="Open Sans"/>
          <w:b/>
          <w:i/>
          <w:sz w:val="16"/>
          <w:szCs w:val="16"/>
          <w:lang w:eastAsia="sl-SI"/>
        </w:rPr>
        <w:t>javni  /  zasebni</w:t>
      </w:r>
      <w:r w:rsidRPr="00D11B9A">
        <w:rPr>
          <w:rFonts w:ascii="Open Sans" w:eastAsia="Times New Roman" w:hAnsi="Open Sans" w:cs="Open Sans"/>
          <w:sz w:val="16"/>
          <w:szCs w:val="16"/>
          <w:lang w:eastAsia="sl-SI"/>
        </w:rPr>
        <w:t xml:space="preserve">   naročnik. (Ustrezno obkrožite)</w:t>
      </w:r>
    </w:p>
    <w:p w14:paraId="777901F5" w14:textId="77777777" w:rsidR="0043208C" w:rsidRPr="00D11B9A" w:rsidRDefault="0043208C" w:rsidP="003B3CC7">
      <w:pPr>
        <w:keepNext/>
        <w:keepLines/>
        <w:widowControl w:val="0"/>
        <w:spacing w:after="0" w:line="240" w:lineRule="auto"/>
        <w:rPr>
          <w:rFonts w:ascii="Open Sans" w:eastAsia="Times New Roman" w:hAnsi="Open Sans" w:cs="Open Sans"/>
          <w:sz w:val="16"/>
          <w:szCs w:val="16"/>
          <w:lang w:eastAsia="sl-SI"/>
        </w:rPr>
      </w:pPr>
    </w:p>
    <w:p w14:paraId="784D1614" w14:textId="77777777" w:rsidR="0043208C" w:rsidRPr="00D11B9A" w:rsidRDefault="0043208C" w:rsidP="003B3CC7">
      <w:pPr>
        <w:keepNext/>
        <w:keepLines/>
        <w:widowControl w:val="0"/>
        <w:spacing w:after="0" w:line="240" w:lineRule="auto"/>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3208C" w:rsidRPr="00D11B9A" w14:paraId="077E9316" w14:textId="77777777" w:rsidTr="006F1DBD">
        <w:trPr>
          <w:trHeight w:val="235"/>
        </w:trPr>
        <w:tc>
          <w:tcPr>
            <w:tcW w:w="3402" w:type="dxa"/>
            <w:tcBorders>
              <w:bottom w:val="single" w:sz="4" w:space="0" w:color="auto"/>
            </w:tcBorders>
          </w:tcPr>
          <w:p w14:paraId="4054E3B1"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13AFE2D5"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5D9DBD93" w14:textId="77777777" w:rsidR="0043208C" w:rsidRPr="00D11B9A" w:rsidRDefault="0043208C"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43208C" w:rsidRPr="00D11B9A" w14:paraId="6D2562DB" w14:textId="77777777" w:rsidTr="006F1DBD">
        <w:trPr>
          <w:trHeight w:val="235"/>
        </w:trPr>
        <w:tc>
          <w:tcPr>
            <w:tcW w:w="3402" w:type="dxa"/>
            <w:tcBorders>
              <w:top w:val="single" w:sz="4" w:space="0" w:color="auto"/>
            </w:tcBorders>
          </w:tcPr>
          <w:p w14:paraId="1DDD6EF0"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(kraj, datum)</w:t>
            </w:r>
          </w:p>
        </w:tc>
        <w:tc>
          <w:tcPr>
            <w:tcW w:w="2977" w:type="dxa"/>
          </w:tcPr>
          <w:p w14:paraId="52F5ACA7"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35ED56BD"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w:t>
            </w:r>
            <w:r w:rsidRPr="00D11B9A">
              <w:rPr>
                <w:rFonts w:ascii="Open Sans" w:eastAsia="Times New Roman" w:hAnsi="Open Sans" w:cs="Open Sans"/>
                <w:snapToGrid w:val="0"/>
                <w:color w:val="000000"/>
                <w:sz w:val="18"/>
                <w:szCs w:val="18"/>
                <w:lang w:eastAsia="sl-SI"/>
              </w:rPr>
              <w:t>ime in priimek ter podpis odgovorne osebe investitorja</w:t>
            </w:r>
            <w:r w:rsidRPr="00D11B9A">
              <w:rPr>
                <w:rFonts w:ascii="Open Sans" w:eastAsia="Times New Roman" w:hAnsi="Open Sans" w:cs="Open Sans"/>
                <w:snapToGrid w:val="0"/>
                <w:sz w:val="18"/>
                <w:szCs w:val="18"/>
                <w:lang w:eastAsia="sl-SI"/>
              </w:rPr>
              <w:t>)</w:t>
            </w:r>
          </w:p>
        </w:tc>
      </w:tr>
    </w:tbl>
    <w:p w14:paraId="4E4E4F5D" w14:textId="77777777" w:rsidR="0043208C" w:rsidRPr="00D11B9A" w:rsidRDefault="0043208C" w:rsidP="003B3CC7">
      <w:pPr>
        <w:keepNext/>
        <w:keepLines/>
        <w:widowControl w:val="0"/>
        <w:spacing w:after="0" w:line="240" w:lineRule="auto"/>
        <w:jc w:val="both"/>
        <w:rPr>
          <w:rFonts w:ascii="Open Sans" w:eastAsia="Times New Roman" w:hAnsi="Open Sans" w:cs="Open Sans"/>
          <w:b/>
          <w:sz w:val="18"/>
          <w:szCs w:val="18"/>
          <w:lang w:eastAsia="sl-SI"/>
        </w:rPr>
      </w:pPr>
    </w:p>
    <w:p w14:paraId="2D477A87" w14:textId="77777777" w:rsidR="0043208C" w:rsidRPr="00D11B9A" w:rsidRDefault="0043208C" w:rsidP="003B3CC7">
      <w:pPr>
        <w:keepNext/>
        <w:keepLines/>
        <w:widowControl w:val="0"/>
        <w:spacing w:after="0" w:line="240" w:lineRule="auto"/>
        <w:jc w:val="both"/>
        <w:rPr>
          <w:rFonts w:ascii="Open Sans" w:eastAsia="Times New Roman" w:hAnsi="Open Sans" w:cs="Open Sans"/>
          <w:b/>
          <w:sz w:val="18"/>
          <w:szCs w:val="18"/>
          <w:lang w:eastAsia="sl-SI"/>
        </w:rPr>
      </w:pPr>
    </w:p>
    <w:p w14:paraId="2A345B6B" w14:textId="77777777" w:rsidR="0043208C" w:rsidRPr="00D11B9A" w:rsidRDefault="0043208C" w:rsidP="003B3CC7">
      <w:pPr>
        <w:keepNext/>
        <w:keepLines/>
        <w:spacing w:after="0" w:line="240" w:lineRule="auto"/>
        <w:rPr>
          <w:rFonts w:ascii="Open Sans" w:hAnsi="Open Sans" w:cs="Open Sans"/>
          <w:sz w:val="14"/>
          <w:szCs w:val="14"/>
        </w:rPr>
      </w:pPr>
      <w:r w:rsidRPr="00D11B9A">
        <w:rPr>
          <w:rFonts w:ascii="Open Sans" w:eastAsia="Times New Roman" w:hAnsi="Open Sans" w:cs="Open Sans"/>
          <w:b/>
          <w:sz w:val="14"/>
          <w:szCs w:val="14"/>
          <w:lang w:eastAsia="sl-SI"/>
        </w:rPr>
        <w:t>OPOMBA:</w:t>
      </w:r>
      <w:r w:rsidRPr="00D11B9A">
        <w:rPr>
          <w:rFonts w:ascii="Open Sans" w:eastAsia="Times New Roman" w:hAnsi="Open Sans" w:cs="Open Sans"/>
          <w:sz w:val="14"/>
          <w:szCs w:val="14"/>
          <w:lang w:eastAsia="sl-SI"/>
        </w:rPr>
        <w:t xml:space="preserve"> Obrazec lahko po potrebi tudi kopirate.</w:t>
      </w:r>
      <w:r w:rsidRPr="00D11B9A">
        <w:rPr>
          <w:rFonts w:ascii="Open Sans" w:hAnsi="Open Sans" w:cs="Open Sans"/>
          <w:sz w:val="14"/>
          <w:szCs w:val="14"/>
        </w:rPr>
        <w:br w:type="page"/>
      </w:r>
    </w:p>
    <w:p w14:paraId="35A3F190" w14:textId="77777777" w:rsidR="00032AC6" w:rsidRPr="009612A7" w:rsidRDefault="00032AC6" w:rsidP="003B3CC7">
      <w:pPr>
        <w:keepNext/>
        <w:keepLines/>
        <w:spacing w:after="0" w:line="240" w:lineRule="auto"/>
        <w:jc w:val="both"/>
        <w:rPr>
          <w:rFonts w:ascii="Open Sans" w:eastAsia="Times New Roman" w:hAnsi="Open Sans" w:cs="Open Sans"/>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43208C" w:rsidRPr="009612A7" w14:paraId="31A083D3" w14:textId="77777777" w:rsidTr="006F1DBD">
        <w:tc>
          <w:tcPr>
            <w:tcW w:w="8150" w:type="dxa"/>
            <w:tcBorders>
              <w:top w:val="single" w:sz="4" w:space="0" w:color="auto"/>
              <w:bottom w:val="single" w:sz="4" w:space="0" w:color="auto"/>
            </w:tcBorders>
          </w:tcPr>
          <w:p w14:paraId="6D76E50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t xml:space="preserve">STROKOVNA SPOSOBNOST </w:t>
            </w:r>
          </w:p>
        </w:tc>
        <w:tc>
          <w:tcPr>
            <w:tcW w:w="1565" w:type="dxa"/>
            <w:tcBorders>
              <w:top w:val="single" w:sz="4" w:space="0" w:color="auto"/>
              <w:bottom w:val="single" w:sz="4" w:space="0" w:color="auto"/>
            </w:tcBorders>
          </w:tcPr>
          <w:p w14:paraId="053DDEFF"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6</w:t>
            </w:r>
          </w:p>
        </w:tc>
      </w:tr>
    </w:tbl>
    <w:p w14:paraId="75EE0F6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8D24693"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Javno naročilo:</w:t>
      </w:r>
    </w:p>
    <w:p w14:paraId="45EA52FD" w14:textId="2720E3CE" w:rsidR="0043208C" w:rsidRPr="009612A7" w:rsidRDefault="00854799" w:rsidP="003B3CC7">
      <w:pPr>
        <w:keepNext/>
        <w:keepLine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ENLJ-SPV-143/26</w:t>
      </w:r>
      <w:r w:rsidR="0043208C"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r w:rsidR="0043208C" w:rsidRPr="009612A7">
        <w:rPr>
          <w:rFonts w:ascii="Open Sans" w:eastAsia="Times New Roman" w:hAnsi="Open Sans" w:cs="Open Sans"/>
          <w:b/>
          <w:noProof/>
          <w:sz w:val="20"/>
          <w:szCs w:val="20"/>
          <w:lang w:eastAsia="sl-SI"/>
        </w:rPr>
        <w:t xml:space="preserve"> </w:t>
      </w:r>
    </w:p>
    <w:p w14:paraId="497E88BB"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6503917" w14:textId="45F6EDDE" w:rsidR="0043208C"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Vodja del</w:t>
      </w:r>
      <w:r w:rsidR="0043208C" w:rsidRPr="009612A7">
        <w:rPr>
          <w:rFonts w:ascii="Open Sans" w:eastAsia="Times New Roman" w:hAnsi="Open Sans" w:cs="Open Sans"/>
          <w:sz w:val="20"/>
          <w:szCs w:val="20"/>
          <w:lang w:eastAsia="sl-SI"/>
        </w:rPr>
        <w: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402"/>
      </w:tblGrid>
      <w:tr w:rsidR="008A5F27" w:rsidRPr="009612A7" w14:paraId="7D5AAD05" w14:textId="77777777" w:rsidTr="008A5F27">
        <w:tc>
          <w:tcPr>
            <w:tcW w:w="5240" w:type="dxa"/>
          </w:tcPr>
          <w:p w14:paraId="1EAAE1F4"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w:t>
            </w:r>
          </w:p>
        </w:tc>
        <w:tc>
          <w:tcPr>
            <w:tcW w:w="3402" w:type="dxa"/>
          </w:tcPr>
          <w:p w14:paraId="1CAB02C4"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delodajalec</w:t>
            </w:r>
          </w:p>
        </w:tc>
      </w:tr>
      <w:tr w:rsidR="008A5F27" w:rsidRPr="009612A7" w14:paraId="5659DB5B" w14:textId="77777777" w:rsidTr="008A5F27">
        <w:trPr>
          <w:trHeight w:val="50"/>
        </w:trPr>
        <w:tc>
          <w:tcPr>
            <w:tcW w:w="5240" w:type="dxa"/>
          </w:tcPr>
          <w:p w14:paraId="1AAC95A6"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p>
        </w:tc>
        <w:tc>
          <w:tcPr>
            <w:tcW w:w="3402" w:type="dxa"/>
          </w:tcPr>
          <w:p w14:paraId="69F5CC75"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p>
        </w:tc>
      </w:tr>
    </w:tbl>
    <w:p w14:paraId="5041039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6933369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89"/>
        <w:gridCol w:w="2977"/>
        <w:gridCol w:w="2552"/>
      </w:tblGrid>
      <w:tr w:rsidR="0043208C" w:rsidRPr="009612A7" w14:paraId="629D2A73" w14:textId="77777777" w:rsidTr="006F1DBD">
        <w:tc>
          <w:tcPr>
            <w:tcW w:w="675" w:type="dxa"/>
          </w:tcPr>
          <w:p w14:paraId="6CC1C89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Zap. Št.</w:t>
            </w:r>
          </w:p>
        </w:tc>
        <w:tc>
          <w:tcPr>
            <w:tcW w:w="3289" w:type="dxa"/>
          </w:tcPr>
          <w:p w14:paraId="6139609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w:t>
            </w:r>
          </w:p>
        </w:tc>
        <w:tc>
          <w:tcPr>
            <w:tcW w:w="2977" w:type="dxa"/>
          </w:tcPr>
          <w:p w14:paraId="713B2D9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delodajalec</w:t>
            </w:r>
          </w:p>
        </w:tc>
        <w:tc>
          <w:tcPr>
            <w:tcW w:w="2552" w:type="dxa"/>
          </w:tcPr>
          <w:p w14:paraId="0650BE3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Izobrazba</w:t>
            </w:r>
          </w:p>
        </w:tc>
      </w:tr>
      <w:tr w:rsidR="0043208C" w:rsidRPr="009612A7" w14:paraId="4CEEE84C" w14:textId="77777777" w:rsidTr="006F1DBD">
        <w:trPr>
          <w:trHeight w:val="344"/>
        </w:trPr>
        <w:tc>
          <w:tcPr>
            <w:tcW w:w="675" w:type="dxa"/>
            <w:vAlign w:val="center"/>
          </w:tcPr>
          <w:p w14:paraId="42727703"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3C4C83E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5E6C4E1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7BFDA6A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6A4726A1" w14:textId="77777777" w:rsidTr="006F1DBD">
        <w:trPr>
          <w:trHeight w:val="344"/>
        </w:trPr>
        <w:tc>
          <w:tcPr>
            <w:tcW w:w="675" w:type="dxa"/>
            <w:vAlign w:val="center"/>
          </w:tcPr>
          <w:p w14:paraId="04529C3B"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7040372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6A8FF9E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3073EC9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46EE5682" w14:textId="77777777" w:rsidTr="006F1DBD">
        <w:trPr>
          <w:trHeight w:val="344"/>
        </w:trPr>
        <w:tc>
          <w:tcPr>
            <w:tcW w:w="675" w:type="dxa"/>
            <w:vAlign w:val="center"/>
          </w:tcPr>
          <w:p w14:paraId="46A1D1EB"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8FEFFA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79A1CCD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4F3BDF3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3691428B" w14:textId="77777777" w:rsidTr="006F1DBD">
        <w:trPr>
          <w:trHeight w:val="344"/>
        </w:trPr>
        <w:tc>
          <w:tcPr>
            <w:tcW w:w="675" w:type="dxa"/>
            <w:vAlign w:val="center"/>
          </w:tcPr>
          <w:p w14:paraId="40798ECC"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1267EC3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37DDFE7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5A77876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4457B4E1" w14:textId="77777777" w:rsidTr="006F1DBD">
        <w:trPr>
          <w:trHeight w:val="344"/>
        </w:trPr>
        <w:tc>
          <w:tcPr>
            <w:tcW w:w="675" w:type="dxa"/>
            <w:vAlign w:val="center"/>
          </w:tcPr>
          <w:p w14:paraId="7DB2B213"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B666C1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334DFC2F"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51D06FA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6863D65C" w14:textId="77777777" w:rsidTr="006F1DBD">
        <w:trPr>
          <w:trHeight w:val="344"/>
        </w:trPr>
        <w:tc>
          <w:tcPr>
            <w:tcW w:w="675" w:type="dxa"/>
            <w:vAlign w:val="center"/>
          </w:tcPr>
          <w:p w14:paraId="73C2EE75"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1842ECB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5A80568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0884C41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2FAE9C7" w14:textId="77777777" w:rsidTr="006F1DBD">
        <w:trPr>
          <w:trHeight w:val="344"/>
        </w:trPr>
        <w:tc>
          <w:tcPr>
            <w:tcW w:w="675" w:type="dxa"/>
            <w:vAlign w:val="center"/>
          </w:tcPr>
          <w:p w14:paraId="59237B1C"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136CC6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6E4C15C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77EB8FD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bl>
    <w:p w14:paraId="0EE73EB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8"/>
        <w:gridCol w:w="3630"/>
        <w:gridCol w:w="2976"/>
      </w:tblGrid>
      <w:tr w:rsidR="0043208C" w:rsidRPr="009612A7" w14:paraId="638344AE" w14:textId="77777777" w:rsidTr="006F1DBD">
        <w:trPr>
          <w:trHeight w:val="661"/>
        </w:trPr>
        <w:tc>
          <w:tcPr>
            <w:tcW w:w="2858" w:type="dxa"/>
            <w:tcBorders>
              <w:top w:val="single" w:sz="4" w:space="0" w:color="auto"/>
              <w:left w:val="single" w:sz="4" w:space="0" w:color="auto"/>
              <w:bottom w:val="single" w:sz="4" w:space="0" w:color="auto"/>
              <w:right w:val="single" w:sz="4" w:space="0" w:color="auto"/>
            </w:tcBorders>
            <w:shd w:val="clear" w:color="auto" w:fill="auto"/>
          </w:tcPr>
          <w:p w14:paraId="585D36D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Število vseh delavcev na delovišču</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14:paraId="0B0D997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Maksimalno:</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C54F63"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Povprečno:</w:t>
            </w:r>
          </w:p>
        </w:tc>
      </w:tr>
    </w:tbl>
    <w:p w14:paraId="3DEEBE7F"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p>
    <w:p w14:paraId="6386A88A" w14:textId="77777777" w:rsidR="0043208C" w:rsidRPr="00D11B9A" w:rsidRDefault="0043208C" w:rsidP="003B3CC7">
      <w:pPr>
        <w:keepNext/>
        <w:keepLines/>
        <w:spacing w:after="0" w:line="240" w:lineRule="auto"/>
        <w:jc w:val="both"/>
        <w:rPr>
          <w:rFonts w:ascii="Open Sans" w:eastAsia="Times New Roman" w:hAnsi="Open Sans" w:cs="Open Sans"/>
          <w:b/>
          <w:sz w:val="18"/>
          <w:szCs w:val="18"/>
          <w:lang w:eastAsia="sl-SI"/>
        </w:rPr>
      </w:pPr>
      <w:r w:rsidRPr="00D11B9A">
        <w:rPr>
          <w:rFonts w:ascii="Open Sans" w:eastAsia="Times New Roman" w:hAnsi="Open Sans" w:cs="Open Sans"/>
          <w:b/>
          <w:sz w:val="18"/>
          <w:szCs w:val="18"/>
          <w:lang w:eastAsia="sl-SI"/>
        </w:rPr>
        <w:t>Za Prilogo 6 ponudnik predloži:</w:t>
      </w:r>
    </w:p>
    <w:p w14:paraId="3FFCA554" w14:textId="0DFB87A4" w:rsidR="005C0A41" w:rsidRPr="00D11B9A" w:rsidRDefault="005C0A41" w:rsidP="003B3CC7">
      <w:pPr>
        <w:keepNext/>
        <w:keepLines/>
        <w:numPr>
          <w:ilvl w:val="0"/>
          <w:numId w:val="3"/>
        </w:numPr>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za vodjo del; potrdilo investitorja referenčnega objekta (Priloga 6/1),</w:t>
      </w:r>
    </w:p>
    <w:p w14:paraId="235FB30D" w14:textId="5A5EEC34" w:rsidR="00ED5BA8" w:rsidRPr="00D11B9A" w:rsidRDefault="00ED5BA8" w:rsidP="003B3CC7">
      <w:pPr>
        <w:keepNext/>
        <w:keepLines/>
        <w:numPr>
          <w:ilvl w:val="0"/>
          <w:numId w:val="3"/>
        </w:numPr>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za vse navedene delavce programerje; veljavni certifikat s katerim programer dokazuje, da ima opravljen izpit/veljavno potrdilo za programiranje sistemov vodenja Simatic PCS7 (Priloga 6/2).  </w:t>
      </w:r>
    </w:p>
    <w:p w14:paraId="3022CC26" w14:textId="77777777" w:rsidR="0043208C" w:rsidRPr="00D11B9A" w:rsidRDefault="0043208C" w:rsidP="003B3CC7">
      <w:pPr>
        <w:keepNext/>
        <w:keepLines/>
        <w:spacing w:after="0" w:line="240" w:lineRule="auto"/>
        <w:jc w:val="both"/>
        <w:rPr>
          <w:rFonts w:ascii="Open Sans" w:eastAsia="Times New Roman" w:hAnsi="Open Sans" w:cs="Open Sans"/>
          <w:sz w:val="18"/>
          <w:szCs w:val="18"/>
          <w:lang w:eastAsia="sl-SI"/>
        </w:rPr>
      </w:pPr>
    </w:p>
    <w:p w14:paraId="6A5E90A3" w14:textId="4FEE7415" w:rsidR="008A5F27" w:rsidRPr="00D11B9A" w:rsidRDefault="008A5F27" w:rsidP="003B3CC7">
      <w:pPr>
        <w:keepNext/>
        <w:keepLines/>
        <w:spacing w:after="0" w:line="240" w:lineRule="auto"/>
        <w:jc w:val="both"/>
        <w:rPr>
          <w:rFonts w:ascii="Open Sans" w:hAnsi="Open Sans" w:cs="Open Sans"/>
          <w:sz w:val="18"/>
          <w:szCs w:val="18"/>
        </w:rPr>
      </w:pPr>
      <w:r w:rsidRPr="00D11B9A">
        <w:rPr>
          <w:rFonts w:ascii="Open Sans" w:hAnsi="Open Sans" w:cs="Open Sans"/>
          <w:sz w:val="18"/>
          <w:szCs w:val="18"/>
        </w:rPr>
        <w:t xml:space="preserve">Ponudnik se z oddajo ponudbe zavezuje, da bodo </w:t>
      </w:r>
      <w:r w:rsidR="00ED5BA8" w:rsidRPr="00D11B9A">
        <w:rPr>
          <w:rFonts w:ascii="Open Sans" w:hAnsi="Open Sans" w:cs="Open Sans"/>
          <w:sz w:val="18"/>
          <w:szCs w:val="18"/>
        </w:rPr>
        <w:t>zgoraj naveden</w:t>
      </w:r>
      <w:r w:rsidRPr="00D11B9A">
        <w:rPr>
          <w:rFonts w:ascii="Open Sans" w:hAnsi="Open Sans" w:cs="Open Sans"/>
          <w:sz w:val="18"/>
          <w:szCs w:val="18"/>
        </w:rPr>
        <w:t>i delavci tudi dejansko prisotni pri izvedbi storitev na predmetnem razpisu. Naročnik dopušča možnost menjave delavca v času izvedbe storitev na predmetnem razpisu samo v primeru višje sile (npr. bolezen ali smrt delavca, prekinitev delovnega razmerja). V tem primeru mora ponudnik za novega delavca priložiti ustrezno dokazila, ki so po vsebini enaka kot jih naročnik zahteva za delavca.</w:t>
      </w:r>
    </w:p>
    <w:p w14:paraId="48DFA657" w14:textId="77777777" w:rsidR="008A5F27" w:rsidRPr="00D11B9A" w:rsidRDefault="008A5F27" w:rsidP="003B3CC7">
      <w:pPr>
        <w:keepNext/>
        <w:keepLines/>
        <w:spacing w:after="0" w:line="240" w:lineRule="auto"/>
        <w:jc w:val="both"/>
        <w:rPr>
          <w:rFonts w:ascii="Open Sans" w:hAnsi="Open Sans" w:cs="Open Sans"/>
          <w:sz w:val="18"/>
          <w:szCs w:val="18"/>
        </w:rPr>
      </w:pPr>
    </w:p>
    <w:p w14:paraId="39E8083D" w14:textId="29048B82" w:rsidR="008A5F27" w:rsidRPr="00D11B9A" w:rsidRDefault="008A5F27" w:rsidP="003B3CC7">
      <w:pPr>
        <w:keepNext/>
        <w:keepLines/>
        <w:spacing w:after="0" w:line="240" w:lineRule="auto"/>
        <w:jc w:val="both"/>
        <w:rPr>
          <w:rFonts w:ascii="Open Sans" w:hAnsi="Open Sans" w:cs="Open Sans"/>
          <w:b/>
          <w:bCs/>
          <w:sz w:val="18"/>
          <w:szCs w:val="18"/>
        </w:rPr>
      </w:pPr>
      <w:r w:rsidRPr="00D11B9A">
        <w:rPr>
          <w:rFonts w:ascii="Open Sans" w:hAnsi="Open Sans" w:cs="Open Sans"/>
          <w:b/>
          <w:bCs/>
          <w:sz w:val="18"/>
          <w:szCs w:val="18"/>
        </w:rPr>
        <w:t>Ponudnik se z oddajo ponudbe zavezuje, da bo vodja del, tudi neposredno zadolžen za vodenje izvedbe na predmetnem razpisu. Vodja del morata biti v času izvajanja navedenih del dnevno prisoten na delovišču. V primeru, da prijavljeni delavci niso zaposleni pri ponudniku, morajo ti v ponudbi nastopati kot skupni partnerji ali kot podizvajalci (ponudnik predloži še pogodbo o medsebojnem sodelovanju).</w:t>
      </w:r>
    </w:p>
    <w:p w14:paraId="780956EA" w14:textId="6F41C708" w:rsidR="0043208C" w:rsidRPr="009612A7" w:rsidRDefault="0043208C" w:rsidP="003B3CC7">
      <w:pPr>
        <w:keepNext/>
        <w:keepLines/>
        <w:spacing w:after="0" w:line="240" w:lineRule="auto"/>
        <w:jc w:val="both"/>
        <w:rPr>
          <w:rFonts w:ascii="Open Sans" w:eastAsia="Times New Roman" w:hAnsi="Open Sans" w:cs="Open Sans"/>
          <w:b/>
          <w:bCs/>
          <w:sz w:val="20"/>
          <w:szCs w:val="20"/>
          <w:lang w:eastAsia="sl-SI"/>
        </w:rPr>
      </w:pPr>
    </w:p>
    <w:p w14:paraId="497D769E" w14:textId="77777777" w:rsidR="008A5F27" w:rsidRPr="009612A7" w:rsidRDefault="008A5F27" w:rsidP="003B3CC7">
      <w:pPr>
        <w:keepNext/>
        <w:keepLines/>
        <w:spacing w:after="0" w:line="240" w:lineRule="auto"/>
        <w:jc w:val="both"/>
        <w:rPr>
          <w:rFonts w:ascii="Open Sans" w:eastAsia="Times New Roman" w:hAnsi="Open Sans" w:cs="Open Sans"/>
          <w:b/>
          <w:b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3208C" w:rsidRPr="009612A7" w14:paraId="687854C2" w14:textId="77777777" w:rsidTr="006F1DBD">
        <w:trPr>
          <w:trHeight w:val="235"/>
        </w:trPr>
        <w:tc>
          <w:tcPr>
            <w:tcW w:w="3402" w:type="dxa"/>
            <w:tcBorders>
              <w:bottom w:val="single" w:sz="4" w:space="0" w:color="auto"/>
            </w:tcBorders>
          </w:tcPr>
          <w:p w14:paraId="19583C6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268" w:type="dxa"/>
          </w:tcPr>
          <w:p w14:paraId="69121CBF"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3686" w:type="dxa"/>
            <w:tcBorders>
              <w:bottom w:val="single" w:sz="4" w:space="0" w:color="auto"/>
            </w:tcBorders>
          </w:tcPr>
          <w:p w14:paraId="76E5C9B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5A8E1B57" w14:textId="77777777" w:rsidTr="006F1DBD">
        <w:trPr>
          <w:trHeight w:val="235"/>
        </w:trPr>
        <w:tc>
          <w:tcPr>
            <w:tcW w:w="3402" w:type="dxa"/>
            <w:tcBorders>
              <w:top w:val="single" w:sz="4" w:space="0" w:color="auto"/>
            </w:tcBorders>
          </w:tcPr>
          <w:p w14:paraId="6B588A3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(kraj, datum)</w:t>
            </w:r>
          </w:p>
        </w:tc>
        <w:tc>
          <w:tcPr>
            <w:tcW w:w="2268" w:type="dxa"/>
          </w:tcPr>
          <w:p w14:paraId="3EBC385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žig</w:t>
            </w:r>
          </w:p>
        </w:tc>
        <w:tc>
          <w:tcPr>
            <w:tcW w:w="3686" w:type="dxa"/>
            <w:tcBorders>
              <w:top w:val="single" w:sz="4" w:space="0" w:color="auto"/>
            </w:tcBorders>
          </w:tcPr>
          <w:p w14:paraId="55CAA7A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 ter podpis odgovorne osebe gospodarskega subjekta)</w:t>
            </w:r>
          </w:p>
        </w:tc>
      </w:tr>
    </w:tbl>
    <w:p w14:paraId="18BBAD8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43208C" w:rsidRPr="009612A7" w14:paraId="078A1A86" w14:textId="77777777" w:rsidTr="006F1DBD">
        <w:tc>
          <w:tcPr>
            <w:tcW w:w="8150" w:type="dxa"/>
            <w:tcBorders>
              <w:top w:val="single" w:sz="4" w:space="0" w:color="auto"/>
              <w:bottom w:val="single" w:sz="4" w:space="0" w:color="auto"/>
            </w:tcBorders>
          </w:tcPr>
          <w:p w14:paraId="72FBD99E"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42D88599"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B0517B" w:rsidRPr="009612A7">
              <w:rPr>
                <w:rFonts w:ascii="Open Sans" w:eastAsia="Times New Roman" w:hAnsi="Open Sans" w:cs="Open Sans"/>
                <w:b/>
                <w:i/>
                <w:sz w:val="20"/>
                <w:szCs w:val="20"/>
                <w:lang w:eastAsia="sl-SI"/>
              </w:rPr>
              <w:t>6</w:t>
            </w:r>
            <w:r w:rsidRPr="009612A7">
              <w:rPr>
                <w:rFonts w:ascii="Open Sans" w:eastAsia="Times New Roman" w:hAnsi="Open Sans" w:cs="Open Sans"/>
                <w:b/>
                <w:i/>
                <w:sz w:val="20"/>
                <w:szCs w:val="20"/>
                <w:lang w:eastAsia="sl-SI"/>
              </w:rPr>
              <w:t>/1</w:t>
            </w:r>
          </w:p>
        </w:tc>
      </w:tr>
    </w:tbl>
    <w:p w14:paraId="5828354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9910A9D" w14:textId="77777777" w:rsidR="0043208C" w:rsidRPr="009612A7" w:rsidRDefault="0043208C"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Javno naročilo:</w:t>
      </w:r>
    </w:p>
    <w:p w14:paraId="6C50DB62" w14:textId="51CDD388" w:rsidR="00B0517B" w:rsidRPr="009612A7" w:rsidRDefault="00854799" w:rsidP="003B3CC7">
      <w:pPr>
        <w:keepNext/>
        <w:keepLines/>
        <w:spacing w:after="0" w:line="240" w:lineRule="auto"/>
        <w:jc w:val="center"/>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ENLJ-SPV-143/26</w:t>
      </w:r>
      <w:r w:rsidR="00B0517B"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p>
    <w:p w14:paraId="74FD4133"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2BB3272" w14:textId="6220A9F6"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ED5BA8">
        <w:rPr>
          <w:rFonts w:ascii="Open Sans" w:eastAsia="Times New Roman" w:hAnsi="Open Sans" w:cs="Open Sans"/>
          <w:sz w:val="20"/>
          <w:szCs w:val="20"/>
          <w:lang w:eastAsia="sl-SI"/>
        </w:rPr>
        <w:t xml:space="preserve">Pod kazensko in materialno odgovornostjo izjavljamo, da so spodaj navedeni podatki o referenčnih storitvah resnični in da z njimi dokazujemo, da je </w:t>
      </w:r>
      <w:r w:rsidR="00ED5BA8" w:rsidRPr="00ED5BA8">
        <w:rPr>
          <w:rFonts w:ascii="Open Sans" w:eastAsia="Times New Roman" w:hAnsi="Open Sans" w:cs="Open Sans"/>
          <w:sz w:val="20"/>
          <w:szCs w:val="20"/>
          <w:lang w:eastAsia="sl-SI"/>
        </w:rPr>
        <w:t xml:space="preserve">kot </w:t>
      </w:r>
      <w:r w:rsidR="00B0517B" w:rsidRPr="00ED5BA8">
        <w:rPr>
          <w:rFonts w:ascii="Open Sans" w:eastAsia="Times New Roman" w:hAnsi="Open Sans" w:cs="Open Sans"/>
          <w:b/>
          <w:sz w:val="20"/>
          <w:szCs w:val="20"/>
          <w:lang w:eastAsia="sl-SI"/>
        </w:rPr>
        <w:t xml:space="preserve">vodja del </w:t>
      </w:r>
      <w:r w:rsidRPr="00ED5BA8">
        <w:rPr>
          <w:rFonts w:ascii="Open Sans" w:eastAsia="Times New Roman" w:hAnsi="Open Sans" w:cs="Open Sans"/>
          <w:sz w:val="20"/>
          <w:szCs w:val="20"/>
          <w:lang w:eastAsia="sl-SI"/>
        </w:rPr>
        <w:t xml:space="preserve">v skladu s pogodbenimi določili </w:t>
      </w:r>
      <w:r w:rsidR="00B0517B" w:rsidRPr="00ED5BA8">
        <w:rPr>
          <w:rFonts w:ascii="Open Sans" w:eastAsia="Times New Roman" w:hAnsi="Open Sans" w:cs="Open Sans"/>
          <w:sz w:val="20"/>
          <w:szCs w:val="20"/>
          <w:lang w:eastAsia="sl-SI"/>
        </w:rPr>
        <w:t xml:space="preserve"> </w:t>
      </w:r>
      <w:r w:rsidR="003B270A" w:rsidRPr="00ED5BA8">
        <w:rPr>
          <w:rFonts w:ascii="Open Sans" w:eastAsia="Times New Roman" w:hAnsi="Open Sans" w:cs="Open Sans"/>
          <w:sz w:val="20"/>
          <w:szCs w:val="20"/>
          <w:lang w:eastAsia="sl-SI"/>
        </w:rPr>
        <w:t xml:space="preserve">izvedel ali rekonstruiral </w:t>
      </w:r>
      <w:r w:rsidR="00ED5BA8" w:rsidRPr="00ED5BA8">
        <w:rPr>
          <w:rFonts w:ascii="Open Sans" w:eastAsia="Times New Roman" w:hAnsi="Open Sans" w:cs="Open Sans"/>
          <w:sz w:val="20"/>
          <w:szCs w:val="20"/>
          <w:lang w:eastAsia="sl-SI"/>
        </w:rPr>
        <w:t>(posodobil) sistem vodenja s procesno opremo Siemens Simatic in programom PCS7</w:t>
      </w:r>
      <w:r w:rsidRPr="00ED5BA8">
        <w:rPr>
          <w:rFonts w:ascii="Open Sans" w:eastAsia="Times New Roman" w:hAnsi="Open Sans" w:cs="Open Sans"/>
          <w:sz w:val="20"/>
          <w:szCs w:val="20"/>
          <w:lang w:eastAsia="sl-SI"/>
        </w:rPr>
        <w:t>. Na podlagi poziva bomo naročniku v zahtevanem roku predložili dodatna dokazila o uspešni izvedbi navedenih referenčnih del oziroma uspešno izvedenih poslov kandidata.</w:t>
      </w:r>
      <w:r w:rsidRPr="009612A7">
        <w:rPr>
          <w:rFonts w:ascii="Open Sans" w:eastAsia="Times New Roman" w:hAnsi="Open Sans" w:cs="Open Sans"/>
          <w:sz w:val="20"/>
          <w:szCs w:val="20"/>
          <w:lang w:eastAsia="sl-SI"/>
        </w:rPr>
        <w:t xml:space="preserve">  </w:t>
      </w:r>
    </w:p>
    <w:p w14:paraId="528B0F10"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43208C" w:rsidRPr="009612A7" w14:paraId="3AA7E64B" w14:textId="77777777" w:rsidTr="006F1DBD">
        <w:trPr>
          <w:trHeight w:val="385"/>
        </w:trPr>
        <w:tc>
          <w:tcPr>
            <w:tcW w:w="3544" w:type="dxa"/>
            <w:vAlign w:val="center"/>
          </w:tcPr>
          <w:p w14:paraId="3BCDB5E0"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Naročnik:</w:t>
            </w:r>
          </w:p>
        </w:tc>
        <w:tc>
          <w:tcPr>
            <w:tcW w:w="5559" w:type="dxa"/>
            <w:vAlign w:val="center"/>
          </w:tcPr>
          <w:p w14:paraId="5DC71CC7"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p>
        </w:tc>
      </w:tr>
      <w:tr w:rsidR="0043208C" w:rsidRPr="009612A7" w14:paraId="47AC3A96" w14:textId="77777777" w:rsidTr="006F1DBD">
        <w:trPr>
          <w:trHeight w:val="385"/>
        </w:trPr>
        <w:tc>
          <w:tcPr>
            <w:tcW w:w="3544" w:type="dxa"/>
            <w:vAlign w:val="center"/>
          </w:tcPr>
          <w:p w14:paraId="563AA99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Naslov:</w:t>
            </w:r>
          </w:p>
        </w:tc>
        <w:tc>
          <w:tcPr>
            <w:tcW w:w="5559" w:type="dxa"/>
            <w:vAlign w:val="center"/>
          </w:tcPr>
          <w:p w14:paraId="238886E8"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p>
        </w:tc>
      </w:tr>
      <w:tr w:rsidR="0043208C" w:rsidRPr="009612A7" w14:paraId="05CEA0C3" w14:textId="77777777" w:rsidTr="006F1DBD">
        <w:trPr>
          <w:trHeight w:val="385"/>
        </w:trPr>
        <w:tc>
          <w:tcPr>
            <w:tcW w:w="3544" w:type="dxa"/>
            <w:vAlign w:val="center"/>
          </w:tcPr>
          <w:p w14:paraId="3550713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 naročnika:</w:t>
            </w:r>
          </w:p>
        </w:tc>
        <w:tc>
          <w:tcPr>
            <w:tcW w:w="5559" w:type="dxa"/>
            <w:vAlign w:val="center"/>
          </w:tcPr>
          <w:p w14:paraId="6A1369C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68A30321" w14:textId="77777777" w:rsidTr="006F1DBD">
        <w:trPr>
          <w:trHeight w:val="385"/>
        </w:trPr>
        <w:tc>
          <w:tcPr>
            <w:tcW w:w="3544" w:type="dxa"/>
            <w:vAlign w:val="center"/>
          </w:tcPr>
          <w:p w14:paraId="62FA10A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Telefonska številka:</w:t>
            </w:r>
          </w:p>
        </w:tc>
        <w:tc>
          <w:tcPr>
            <w:tcW w:w="5559" w:type="dxa"/>
            <w:vAlign w:val="center"/>
          </w:tcPr>
          <w:p w14:paraId="2E5E099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771E0090" w14:textId="77777777" w:rsidTr="006F1DBD">
        <w:trPr>
          <w:trHeight w:val="385"/>
        </w:trPr>
        <w:tc>
          <w:tcPr>
            <w:tcW w:w="3544" w:type="dxa"/>
            <w:vAlign w:val="center"/>
          </w:tcPr>
          <w:p w14:paraId="50BBECF1" w14:textId="5FCC064F" w:rsidR="0043208C" w:rsidRPr="009612A7" w:rsidRDefault="001D0ED4" w:rsidP="003B3CC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Vodja del</w:t>
            </w:r>
            <w:r w:rsidR="0043208C" w:rsidRPr="009612A7">
              <w:rPr>
                <w:rFonts w:ascii="Open Sans" w:eastAsia="Times New Roman" w:hAnsi="Open Sans" w:cs="Open Sans"/>
                <w:sz w:val="20"/>
                <w:szCs w:val="20"/>
                <w:lang w:eastAsia="sl-SI"/>
              </w:rPr>
              <w:t>:</w:t>
            </w:r>
          </w:p>
        </w:tc>
        <w:tc>
          <w:tcPr>
            <w:tcW w:w="5559" w:type="dxa"/>
            <w:vAlign w:val="center"/>
          </w:tcPr>
          <w:p w14:paraId="547DBF3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43E8CB83" w14:textId="77777777" w:rsidTr="006F1DBD">
        <w:trPr>
          <w:trHeight w:val="385"/>
        </w:trPr>
        <w:tc>
          <w:tcPr>
            <w:tcW w:w="3544" w:type="dxa"/>
            <w:vAlign w:val="center"/>
          </w:tcPr>
          <w:p w14:paraId="5508951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objekta:</w:t>
            </w:r>
          </w:p>
        </w:tc>
        <w:tc>
          <w:tcPr>
            <w:tcW w:w="5559" w:type="dxa"/>
            <w:vAlign w:val="center"/>
          </w:tcPr>
          <w:p w14:paraId="454D5CA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2E951D5" w14:textId="77777777" w:rsidTr="006F1DBD">
        <w:trPr>
          <w:cantSplit/>
          <w:trHeight w:val="385"/>
        </w:trPr>
        <w:tc>
          <w:tcPr>
            <w:tcW w:w="3544" w:type="dxa"/>
            <w:vAlign w:val="center"/>
          </w:tcPr>
          <w:p w14:paraId="54D42DB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Leto zaključka in kraj izvedbe:</w:t>
            </w:r>
          </w:p>
        </w:tc>
        <w:tc>
          <w:tcPr>
            <w:tcW w:w="5559" w:type="dxa"/>
            <w:vAlign w:val="center"/>
          </w:tcPr>
          <w:p w14:paraId="6AE9B59E"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3FE0D0C9" w14:textId="77777777" w:rsidTr="006F1DBD">
        <w:trPr>
          <w:trHeight w:val="273"/>
        </w:trPr>
        <w:tc>
          <w:tcPr>
            <w:tcW w:w="3544" w:type="dxa"/>
            <w:tcBorders>
              <w:right w:val="single" w:sz="4" w:space="0" w:color="auto"/>
            </w:tcBorders>
            <w:vAlign w:val="center"/>
          </w:tcPr>
          <w:p w14:paraId="6BF50D5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330E1FA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80AD276" w14:textId="77777777" w:rsidTr="006F1DBD">
        <w:trPr>
          <w:trHeight w:val="794"/>
        </w:trPr>
        <w:tc>
          <w:tcPr>
            <w:tcW w:w="3544" w:type="dxa"/>
            <w:tcBorders>
              <w:right w:val="single" w:sz="4" w:space="0" w:color="auto"/>
            </w:tcBorders>
          </w:tcPr>
          <w:p w14:paraId="2EB692A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Kratek opis predmeta naročila:</w:t>
            </w:r>
          </w:p>
          <w:p w14:paraId="2D25C0A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5559" w:type="dxa"/>
            <w:tcBorders>
              <w:top w:val="single" w:sz="4" w:space="0" w:color="auto"/>
              <w:left w:val="single" w:sz="4" w:space="0" w:color="auto"/>
              <w:bottom w:val="single" w:sz="4" w:space="0" w:color="auto"/>
              <w:right w:val="single" w:sz="4" w:space="0" w:color="auto"/>
            </w:tcBorders>
          </w:tcPr>
          <w:p w14:paraId="1C5C9D4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bl>
    <w:p w14:paraId="162AC862" w14:textId="77777777" w:rsidR="00B0517B" w:rsidRPr="00D11B9A" w:rsidRDefault="00B0517B" w:rsidP="003B3CC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0517B" w:rsidRPr="00D11B9A" w14:paraId="3D1CF2EA" w14:textId="77777777" w:rsidTr="00AC65EC">
        <w:trPr>
          <w:trHeight w:val="235"/>
        </w:trPr>
        <w:tc>
          <w:tcPr>
            <w:tcW w:w="3402" w:type="dxa"/>
            <w:tcBorders>
              <w:bottom w:val="single" w:sz="4" w:space="0" w:color="auto"/>
            </w:tcBorders>
          </w:tcPr>
          <w:p w14:paraId="02560E61"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3A724A3F"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4D9736C5" w14:textId="77777777" w:rsidR="00B0517B" w:rsidRPr="00D11B9A" w:rsidRDefault="00B0517B"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B0517B" w:rsidRPr="00D11B9A" w14:paraId="2FFE40F3" w14:textId="77777777" w:rsidTr="00AC65EC">
        <w:trPr>
          <w:trHeight w:val="235"/>
        </w:trPr>
        <w:tc>
          <w:tcPr>
            <w:tcW w:w="3402" w:type="dxa"/>
            <w:tcBorders>
              <w:top w:val="single" w:sz="4" w:space="0" w:color="auto"/>
            </w:tcBorders>
          </w:tcPr>
          <w:p w14:paraId="1A9FE290"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68" w:type="dxa"/>
          </w:tcPr>
          <w:p w14:paraId="02C362D7"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1CB3923F" w14:textId="679620F5"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 xml:space="preserve">(ime in priimek ter podpis </w:t>
            </w:r>
            <w:r w:rsidR="00FA5B5F" w:rsidRPr="00D11B9A">
              <w:rPr>
                <w:rFonts w:ascii="Open Sans" w:eastAsia="Times New Roman" w:hAnsi="Open Sans" w:cs="Open Sans"/>
                <w:snapToGrid w:val="0"/>
                <w:color w:val="000000"/>
                <w:sz w:val="18"/>
                <w:szCs w:val="18"/>
                <w:lang w:eastAsia="sl-SI"/>
              </w:rPr>
              <w:t>vodje del</w:t>
            </w:r>
            <w:r w:rsidRPr="00D11B9A">
              <w:rPr>
                <w:rFonts w:ascii="Open Sans" w:eastAsia="Times New Roman" w:hAnsi="Open Sans" w:cs="Open Sans"/>
                <w:snapToGrid w:val="0"/>
                <w:color w:val="000000"/>
                <w:sz w:val="18"/>
                <w:szCs w:val="18"/>
                <w:lang w:eastAsia="sl-SI"/>
              </w:rPr>
              <w:t>)</w:t>
            </w:r>
          </w:p>
        </w:tc>
      </w:tr>
    </w:tbl>
    <w:p w14:paraId="480E6E63" w14:textId="77777777" w:rsidR="00B0517B" w:rsidRPr="00D11B9A" w:rsidRDefault="00B0517B" w:rsidP="003B3CC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6CADAA13"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IZPOLNI INVESTITOR REFERENČNEGA OBJEKTA (Izdajatelj reference)!!!</w:t>
      </w:r>
    </w:p>
    <w:p w14:paraId="5D627A22"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p>
    <w:p w14:paraId="25F46576"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Potrjujemo, da nam je na podlagi našega naročila, zgoraj navedeni </w:t>
      </w:r>
      <w:r w:rsidRPr="00D11B9A">
        <w:rPr>
          <w:rFonts w:ascii="Open Sans" w:hAnsi="Open Sans" w:cs="Open Sans"/>
          <w:snapToGrid w:val="0"/>
          <w:color w:val="000000"/>
          <w:sz w:val="18"/>
          <w:szCs w:val="18"/>
        </w:rPr>
        <w:t>pooblaščeni inženir-odgovorni projektant</w:t>
      </w:r>
      <w:r w:rsidRPr="00D11B9A">
        <w:rPr>
          <w:rFonts w:ascii="Open Sans" w:eastAsia="Times New Roman" w:hAnsi="Open Sans" w:cs="Open Sans"/>
          <w:sz w:val="18"/>
          <w:szCs w:val="18"/>
          <w:lang w:eastAsia="sl-SI"/>
        </w:rPr>
        <w:t xml:space="preserve"> opravil navedena dela v skladu s sklenjeno pogodbo/okvirnem sporazumom oziroma v roku, količini, kvaliteti in po ceni, navedeni v izvajalčevi ponudbi.</w:t>
      </w:r>
    </w:p>
    <w:p w14:paraId="2BE5240E"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p>
    <w:p w14:paraId="10A4EBCE"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21F6F296" w14:textId="77777777" w:rsidR="00B0517B" w:rsidRPr="00D11B9A" w:rsidRDefault="00B0517B" w:rsidP="003B3CC7">
      <w:pPr>
        <w:keepNext/>
        <w:keepLines/>
        <w:widowControl w:val="0"/>
        <w:spacing w:after="0" w:line="240" w:lineRule="auto"/>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ab/>
        <w:t xml:space="preserve"> </w:t>
      </w:r>
    </w:p>
    <w:p w14:paraId="19C5398A" w14:textId="77777777" w:rsidR="00B0517B" w:rsidRPr="00D11B9A" w:rsidRDefault="00B0517B" w:rsidP="003B3CC7">
      <w:pPr>
        <w:keepNext/>
        <w:keepLines/>
        <w:widowControl w:val="0"/>
        <w:spacing w:after="0" w:line="240" w:lineRule="auto"/>
        <w:jc w:val="center"/>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Izjavljamo, da smo   </w:t>
      </w:r>
      <w:r w:rsidRPr="00D11B9A">
        <w:rPr>
          <w:rFonts w:ascii="Open Sans" w:eastAsia="Times New Roman" w:hAnsi="Open Sans" w:cs="Open Sans"/>
          <w:b/>
          <w:i/>
          <w:sz w:val="18"/>
          <w:szCs w:val="18"/>
          <w:lang w:eastAsia="sl-SI"/>
        </w:rPr>
        <w:t>javni  /  zasebni</w:t>
      </w:r>
      <w:r w:rsidRPr="00D11B9A">
        <w:rPr>
          <w:rFonts w:ascii="Open Sans" w:eastAsia="Times New Roman" w:hAnsi="Open Sans" w:cs="Open Sans"/>
          <w:sz w:val="18"/>
          <w:szCs w:val="18"/>
          <w:lang w:eastAsia="sl-SI"/>
        </w:rPr>
        <w:t xml:space="preserve">   naročnik. (Ustrezno obkrožite)</w:t>
      </w:r>
    </w:p>
    <w:p w14:paraId="3E3D1CD4" w14:textId="77777777" w:rsidR="00B0517B" w:rsidRPr="00D11B9A" w:rsidRDefault="00B0517B" w:rsidP="003B3CC7">
      <w:pPr>
        <w:keepNext/>
        <w:keepLines/>
        <w:widowControl w:val="0"/>
        <w:spacing w:after="0" w:line="240" w:lineRule="auto"/>
        <w:rPr>
          <w:rFonts w:ascii="Open Sans" w:eastAsia="Times New Roman" w:hAnsi="Open Sans" w:cs="Open Sans"/>
          <w:sz w:val="18"/>
          <w:szCs w:val="18"/>
          <w:lang w:eastAsia="sl-SI"/>
        </w:rPr>
      </w:pPr>
    </w:p>
    <w:p w14:paraId="4987C59C" w14:textId="77777777" w:rsidR="00B0517B" w:rsidRPr="00D11B9A" w:rsidRDefault="00B0517B" w:rsidP="003B3CC7">
      <w:pPr>
        <w:keepNext/>
        <w:keepLines/>
        <w:widowControl w:val="0"/>
        <w:spacing w:after="0" w:line="240" w:lineRule="auto"/>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0517B" w:rsidRPr="00D11B9A" w14:paraId="4BB70488" w14:textId="77777777" w:rsidTr="00AC65EC">
        <w:trPr>
          <w:trHeight w:val="235"/>
        </w:trPr>
        <w:tc>
          <w:tcPr>
            <w:tcW w:w="3402" w:type="dxa"/>
            <w:tcBorders>
              <w:bottom w:val="single" w:sz="4" w:space="0" w:color="auto"/>
            </w:tcBorders>
          </w:tcPr>
          <w:p w14:paraId="78B4CE48"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4B5A8D7A"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6BF25BC2" w14:textId="77777777" w:rsidR="00B0517B" w:rsidRPr="00D11B9A" w:rsidRDefault="00B0517B"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B0517B" w:rsidRPr="00D11B9A" w14:paraId="70552DB1" w14:textId="77777777" w:rsidTr="00AC65EC">
        <w:trPr>
          <w:trHeight w:val="235"/>
        </w:trPr>
        <w:tc>
          <w:tcPr>
            <w:tcW w:w="3402" w:type="dxa"/>
            <w:tcBorders>
              <w:top w:val="single" w:sz="4" w:space="0" w:color="auto"/>
            </w:tcBorders>
          </w:tcPr>
          <w:p w14:paraId="4735B457"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(kraj, datum)</w:t>
            </w:r>
          </w:p>
        </w:tc>
        <w:tc>
          <w:tcPr>
            <w:tcW w:w="2977" w:type="dxa"/>
          </w:tcPr>
          <w:p w14:paraId="72544CC3"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2711C8E8"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w:t>
            </w:r>
            <w:r w:rsidRPr="00D11B9A">
              <w:rPr>
                <w:rFonts w:ascii="Open Sans" w:eastAsia="Times New Roman" w:hAnsi="Open Sans" w:cs="Open Sans"/>
                <w:snapToGrid w:val="0"/>
                <w:color w:val="000000"/>
                <w:sz w:val="18"/>
                <w:szCs w:val="18"/>
                <w:lang w:eastAsia="sl-SI"/>
              </w:rPr>
              <w:t>ime in priimek ter podpis odgovorne osebe investitorja</w:t>
            </w:r>
            <w:r w:rsidRPr="00D11B9A">
              <w:rPr>
                <w:rFonts w:ascii="Open Sans" w:eastAsia="Times New Roman" w:hAnsi="Open Sans" w:cs="Open Sans"/>
                <w:snapToGrid w:val="0"/>
                <w:sz w:val="18"/>
                <w:szCs w:val="18"/>
                <w:lang w:eastAsia="sl-SI"/>
              </w:rPr>
              <w:t>)</w:t>
            </w:r>
          </w:p>
        </w:tc>
      </w:tr>
    </w:tbl>
    <w:p w14:paraId="0EC6CF19" w14:textId="77777777" w:rsidR="00B0517B" w:rsidRPr="00D11B9A" w:rsidRDefault="00B0517B" w:rsidP="003B3CC7">
      <w:pPr>
        <w:keepNext/>
        <w:keepLines/>
        <w:widowControl w:val="0"/>
        <w:spacing w:after="0" w:line="240" w:lineRule="auto"/>
        <w:jc w:val="both"/>
        <w:rPr>
          <w:rFonts w:ascii="Open Sans" w:eastAsia="Times New Roman" w:hAnsi="Open Sans" w:cs="Open Sans"/>
          <w:b/>
          <w:sz w:val="18"/>
          <w:szCs w:val="18"/>
          <w:lang w:eastAsia="sl-SI"/>
        </w:rPr>
      </w:pPr>
    </w:p>
    <w:p w14:paraId="7C03A5DB" w14:textId="77777777" w:rsidR="00B0517B" w:rsidRPr="00D11B9A" w:rsidRDefault="00B0517B" w:rsidP="003B3CC7">
      <w:pPr>
        <w:keepNext/>
        <w:keepLines/>
        <w:widowControl w:val="0"/>
        <w:spacing w:after="0" w:line="240" w:lineRule="auto"/>
        <w:jc w:val="both"/>
        <w:rPr>
          <w:rFonts w:ascii="Open Sans" w:eastAsia="Times New Roman" w:hAnsi="Open Sans" w:cs="Open Sans"/>
          <w:b/>
          <w:sz w:val="18"/>
          <w:szCs w:val="18"/>
          <w:lang w:eastAsia="sl-SI"/>
        </w:rPr>
      </w:pPr>
    </w:p>
    <w:p w14:paraId="32FEB01B" w14:textId="77777777" w:rsidR="00B0517B" w:rsidRPr="00D11B9A" w:rsidRDefault="00B0517B" w:rsidP="003B3CC7">
      <w:pPr>
        <w:keepNext/>
        <w:keepLines/>
        <w:spacing w:after="0" w:line="240" w:lineRule="auto"/>
        <w:rPr>
          <w:rFonts w:ascii="Open Sans" w:hAnsi="Open Sans" w:cs="Open Sans"/>
          <w:sz w:val="16"/>
          <w:szCs w:val="16"/>
        </w:rPr>
      </w:pPr>
      <w:r w:rsidRPr="00D11B9A">
        <w:rPr>
          <w:rFonts w:ascii="Open Sans" w:eastAsia="Times New Roman" w:hAnsi="Open Sans" w:cs="Open Sans"/>
          <w:b/>
          <w:sz w:val="16"/>
          <w:szCs w:val="16"/>
          <w:lang w:eastAsia="sl-SI"/>
        </w:rPr>
        <w:t>OPOMBA:</w:t>
      </w:r>
      <w:r w:rsidRPr="00D11B9A">
        <w:rPr>
          <w:rFonts w:ascii="Open Sans" w:eastAsia="Times New Roman" w:hAnsi="Open Sans" w:cs="Open Sans"/>
          <w:sz w:val="16"/>
          <w:szCs w:val="16"/>
          <w:lang w:eastAsia="sl-SI"/>
        </w:rPr>
        <w:t xml:space="preserve"> Obrazec lahko po potrebi tudi kopirate.</w:t>
      </w:r>
      <w:r w:rsidRPr="00D11B9A">
        <w:rPr>
          <w:rFonts w:ascii="Open Sans" w:hAnsi="Open Sans" w:cs="Open Sans"/>
          <w:sz w:val="16"/>
          <w:szCs w:val="16"/>
        </w:rPr>
        <w:br w:type="page"/>
      </w:r>
    </w:p>
    <w:p w14:paraId="6FB6C4D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43208C" w:rsidRPr="009612A7" w14:paraId="58BAAA2A" w14:textId="77777777" w:rsidTr="006F1DBD">
        <w:tc>
          <w:tcPr>
            <w:tcW w:w="8150" w:type="dxa"/>
            <w:tcBorders>
              <w:top w:val="single" w:sz="4" w:space="0" w:color="auto"/>
              <w:bottom w:val="single" w:sz="4" w:space="0" w:color="auto"/>
            </w:tcBorders>
          </w:tcPr>
          <w:p w14:paraId="51AB2FF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ZAVAROVANJE ODGOVORNOSTI</w:t>
            </w:r>
          </w:p>
        </w:tc>
        <w:tc>
          <w:tcPr>
            <w:tcW w:w="1559" w:type="dxa"/>
            <w:tcBorders>
              <w:top w:val="single" w:sz="4" w:space="0" w:color="auto"/>
              <w:bottom w:val="single" w:sz="4" w:space="0" w:color="auto"/>
            </w:tcBorders>
          </w:tcPr>
          <w:p w14:paraId="2F5B32DA"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B0517B" w:rsidRPr="009612A7">
              <w:rPr>
                <w:rFonts w:ascii="Open Sans" w:eastAsia="Times New Roman" w:hAnsi="Open Sans" w:cs="Open Sans"/>
                <w:b/>
                <w:i/>
                <w:sz w:val="20"/>
                <w:szCs w:val="20"/>
                <w:lang w:eastAsia="sl-SI"/>
              </w:rPr>
              <w:t>7</w:t>
            </w:r>
          </w:p>
        </w:tc>
      </w:tr>
    </w:tbl>
    <w:p w14:paraId="0C1EE65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val="x-none" w:eastAsia="sl-SI"/>
        </w:rPr>
      </w:pPr>
    </w:p>
    <w:p w14:paraId="1877BD0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Kot gospodarski subjekt: _________________________________________________________ za izbiro izvajalca za javno naročilo:</w:t>
      </w:r>
    </w:p>
    <w:p w14:paraId="449C519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BF32510" w14:textId="02ADECA8" w:rsidR="00B0517B" w:rsidRPr="009612A7" w:rsidRDefault="00854799" w:rsidP="003B3CC7">
      <w:pPr>
        <w:keepNext/>
        <w:keepLine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ENLJ-SPV-143/26</w:t>
      </w:r>
      <w:r w:rsidR="00B0517B"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r w:rsidR="00B0517B" w:rsidRPr="009612A7">
        <w:rPr>
          <w:rFonts w:ascii="Open Sans" w:eastAsia="Times New Roman" w:hAnsi="Open Sans" w:cs="Open Sans"/>
          <w:b/>
          <w:noProof/>
          <w:sz w:val="20"/>
          <w:szCs w:val="20"/>
          <w:lang w:eastAsia="sl-SI"/>
        </w:rPr>
        <w:t xml:space="preserve"> </w:t>
      </w:r>
    </w:p>
    <w:p w14:paraId="79E19F6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FADA61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02DB8DDF"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p>
    <w:p w14:paraId="3BDE55B1"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to stranjo prilagamo kopijo zavarovalne pogodbe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5B8A2B30"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p>
    <w:p w14:paraId="5EA7B0A5"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Opomba: </w:t>
      </w:r>
    </w:p>
    <w:p w14:paraId="62308C78"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5A89186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87A126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E21550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FC7FCA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634905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9918B1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F9170AE"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99CAB1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A5B553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CE0CEA3"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7640AC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3FE134F"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537C58B"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7A24B7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2836430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4B6A7A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2E49B2E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C60A1C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43208C" w:rsidRPr="009612A7" w14:paraId="305918D7" w14:textId="77777777" w:rsidTr="006F1DBD">
        <w:trPr>
          <w:trHeight w:val="235"/>
        </w:trPr>
        <w:tc>
          <w:tcPr>
            <w:tcW w:w="2977" w:type="dxa"/>
            <w:tcBorders>
              <w:bottom w:val="single" w:sz="4" w:space="0" w:color="auto"/>
            </w:tcBorders>
          </w:tcPr>
          <w:p w14:paraId="022B3E0B"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4FF7CAF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3827" w:type="dxa"/>
            <w:tcBorders>
              <w:bottom w:val="single" w:sz="4" w:space="0" w:color="auto"/>
            </w:tcBorders>
          </w:tcPr>
          <w:p w14:paraId="70315A1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3BC676E" w14:textId="77777777" w:rsidTr="006F1DBD">
        <w:trPr>
          <w:trHeight w:val="235"/>
        </w:trPr>
        <w:tc>
          <w:tcPr>
            <w:tcW w:w="2977" w:type="dxa"/>
            <w:tcBorders>
              <w:top w:val="single" w:sz="4" w:space="0" w:color="auto"/>
            </w:tcBorders>
          </w:tcPr>
          <w:p w14:paraId="651AC1D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(kraj, datum)</w:t>
            </w:r>
          </w:p>
        </w:tc>
        <w:tc>
          <w:tcPr>
            <w:tcW w:w="2552" w:type="dxa"/>
          </w:tcPr>
          <w:p w14:paraId="4E8BA88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žig</w:t>
            </w:r>
          </w:p>
        </w:tc>
        <w:tc>
          <w:tcPr>
            <w:tcW w:w="3827" w:type="dxa"/>
            <w:tcBorders>
              <w:top w:val="single" w:sz="4" w:space="0" w:color="auto"/>
            </w:tcBorders>
          </w:tcPr>
          <w:p w14:paraId="5ECE19B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 ter podpis odgovorne osebe gospodarskega subjekta)</w:t>
            </w:r>
          </w:p>
        </w:tc>
      </w:tr>
    </w:tbl>
    <w:p w14:paraId="0DD8AF6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88D1EEC" w14:textId="77777777" w:rsidR="007A44F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7A44FC" w:rsidRPr="007A44FC" w14:paraId="20DE5910" w14:textId="77777777" w:rsidTr="00BE1FD9">
        <w:tc>
          <w:tcPr>
            <w:tcW w:w="8075" w:type="dxa"/>
            <w:tcBorders>
              <w:top w:val="single" w:sz="4" w:space="0" w:color="auto"/>
              <w:bottom w:val="single" w:sz="4" w:space="0" w:color="auto"/>
            </w:tcBorders>
          </w:tcPr>
          <w:p w14:paraId="68E826A3" w14:textId="77777777" w:rsidR="007A44FC" w:rsidRPr="007A44FC" w:rsidRDefault="007A44FC" w:rsidP="00BE1FD9">
            <w:pPr>
              <w:keepNext/>
              <w:keepLines/>
              <w:spacing w:after="0" w:line="240" w:lineRule="auto"/>
              <w:rPr>
                <w:rFonts w:ascii="Open Sans" w:eastAsia="Times New Roman" w:hAnsi="Open Sans" w:cs="Open Sans"/>
                <w:sz w:val="20"/>
                <w:szCs w:val="20"/>
                <w:lang w:eastAsia="sl-SI"/>
              </w:rPr>
            </w:pPr>
            <w:r w:rsidRPr="007A44FC">
              <w:rPr>
                <w:rFonts w:ascii="Open Sans" w:eastAsia="Times New Roman" w:hAnsi="Open Sans" w:cs="Open Sans"/>
                <w:sz w:val="20"/>
                <w:szCs w:val="20"/>
                <w:lang w:eastAsia="sl-SI"/>
              </w:rPr>
              <w:lastRenderedPageBreak/>
              <w:br w:type="page"/>
              <w:t>TEHNIČNA DOKUMENTACIJA</w:t>
            </w:r>
          </w:p>
        </w:tc>
        <w:tc>
          <w:tcPr>
            <w:tcW w:w="1418" w:type="dxa"/>
            <w:tcBorders>
              <w:top w:val="single" w:sz="4" w:space="0" w:color="auto"/>
              <w:bottom w:val="single" w:sz="4" w:space="0" w:color="auto"/>
            </w:tcBorders>
          </w:tcPr>
          <w:p w14:paraId="2D1F326D" w14:textId="7BACFA85" w:rsidR="007A44FC" w:rsidRPr="007A44FC" w:rsidRDefault="007A44FC" w:rsidP="00BE1FD9">
            <w:pPr>
              <w:keepNext/>
              <w:keepLines/>
              <w:spacing w:after="0" w:line="240" w:lineRule="auto"/>
              <w:rPr>
                <w:rFonts w:ascii="Open Sans" w:eastAsia="Times New Roman" w:hAnsi="Open Sans" w:cs="Open Sans"/>
                <w:b/>
                <w:i/>
                <w:sz w:val="20"/>
                <w:szCs w:val="20"/>
                <w:lang w:eastAsia="sl-SI"/>
              </w:rPr>
            </w:pPr>
            <w:r w:rsidRPr="007A44FC">
              <w:rPr>
                <w:rFonts w:ascii="Open Sans" w:eastAsia="Times New Roman" w:hAnsi="Open Sans" w:cs="Open Sans"/>
                <w:b/>
                <w:i/>
                <w:sz w:val="20"/>
                <w:szCs w:val="20"/>
                <w:lang w:eastAsia="sl-SI"/>
              </w:rPr>
              <w:t xml:space="preserve">Priloga </w:t>
            </w:r>
            <w:r w:rsidR="001A18C2">
              <w:rPr>
                <w:rFonts w:ascii="Open Sans" w:eastAsia="Times New Roman" w:hAnsi="Open Sans" w:cs="Open Sans"/>
                <w:b/>
                <w:i/>
                <w:sz w:val="20"/>
                <w:szCs w:val="20"/>
                <w:lang w:eastAsia="sl-SI"/>
              </w:rPr>
              <w:t>8</w:t>
            </w:r>
          </w:p>
        </w:tc>
      </w:tr>
    </w:tbl>
    <w:p w14:paraId="0D0B9002"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0FA0645C"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Kot gospodarski subjekt : </w:t>
      </w:r>
    </w:p>
    <w:p w14:paraId="1736E9C7"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_____________________________________________________________________________ </w:t>
      </w:r>
    </w:p>
    <w:p w14:paraId="30B32E4B"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za izbiro izvajalca za javno naročilo (ustrezno izpolnite):</w:t>
      </w:r>
    </w:p>
    <w:p w14:paraId="6503B328"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5A78B2FA" w14:textId="2BA267C6" w:rsidR="007A44FC" w:rsidRPr="00D11B9A" w:rsidRDefault="00854799" w:rsidP="007A44FC">
      <w:pPr>
        <w:keepNext/>
        <w:keepLines/>
        <w:spacing w:after="0" w:line="240" w:lineRule="auto"/>
        <w:jc w:val="both"/>
        <w:rPr>
          <w:rFonts w:ascii="Open Sans" w:hAnsi="Open Sans" w:cs="Open Sans"/>
          <w:b/>
          <w:noProof/>
          <w:sz w:val="18"/>
          <w:szCs w:val="18"/>
        </w:rPr>
      </w:pPr>
      <w:r>
        <w:rPr>
          <w:rFonts w:ascii="Open Sans" w:hAnsi="Open Sans" w:cs="Open Sans"/>
          <w:b/>
          <w:noProof/>
          <w:sz w:val="18"/>
          <w:szCs w:val="18"/>
          <w:lang w:val="x-none" w:eastAsia="sl-SI"/>
        </w:rPr>
        <w:t>ENLJ-SPV-143/26</w:t>
      </w:r>
      <w:r w:rsidR="007A44FC" w:rsidRPr="00D11B9A">
        <w:rPr>
          <w:rFonts w:ascii="Open Sans" w:hAnsi="Open Sans" w:cs="Open Sans"/>
          <w:b/>
          <w:noProof/>
          <w:sz w:val="18"/>
          <w:szCs w:val="18"/>
          <w:lang w:val="x-none" w:eastAsia="sl-SI"/>
        </w:rPr>
        <w:t xml:space="preserve"> – Izvedba modernizacije upravljanja toplotnih postaj in reducirk</w:t>
      </w:r>
    </w:p>
    <w:p w14:paraId="637706DF"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684F81FC" w14:textId="77777777" w:rsidR="007A44FC" w:rsidRPr="00D11B9A" w:rsidRDefault="007A44FC" w:rsidP="007A44FC">
      <w:pPr>
        <w:keepNext/>
        <w:keepLines/>
        <w:spacing w:after="0" w:line="240" w:lineRule="auto"/>
        <w:jc w:val="both"/>
        <w:rPr>
          <w:rFonts w:ascii="Open Sans" w:eastAsia="Times New Roman" w:hAnsi="Open Sans" w:cs="Open Sans"/>
          <w:b/>
          <w:bCs/>
          <w:color w:val="FF0000"/>
          <w:sz w:val="18"/>
          <w:szCs w:val="18"/>
          <w:u w:val="single"/>
          <w:lang w:eastAsia="sl-SI"/>
        </w:rPr>
      </w:pPr>
      <w:r w:rsidRPr="00D11B9A">
        <w:rPr>
          <w:rFonts w:ascii="Open Sans" w:eastAsia="Times New Roman" w:hAnsi="Open Sans" w:cs="Open Sans"/>
          <w:b/>
          <w:bCs/>
          <w:color w:val="FF0000"/>
          <w:sz w:val="18"/>
          <w:szCs w:val="18"/>
          <w:u w:val="single"/>
          <w:lang w:eastAsia="sl-SI"/>
        </w:rPr>
        <w:t>točka a)</w:t>
      </w:r>
    </w:p>
    <w:p w14:paraId="4D3A8CBE" w14:textId="77777777" w:rsidR="007A44FC" w:rsidRPr="00D11B9A" w:rsidRDefault="007A44FC" w:rsidP="007A44FC">
      <w:pPr>
        <w:keepNext/>
        <w:keepLines/>
        <w:spacing w:after="0" w:line="240" w:lineRule="auto"/>
        <w:jc w:val="center"/>
        <w:rPr>
          <w:rFonts w:ascii="Open Sans" w:eastAsia="Times New Roman" w:hAnsi="Open Sans" w:cs="Open Sans"/>
          <w:b/>
          <w:bCs/>
          <w:sz w:val="18"/>
          <w:szCs w:val="18"/>
          <w:lang w:eastAsia="sl-SI"/>
        </w:rPr>
      </w:pPr>
      <w:r w:rsidRPr="00D11B9A">
        <w:rPr>
          <w:rFonts w:ascii="Open Sans" w:eastAsia="Times New Roman" w:hAnsi="Open Sans" w:cs="Open Sans"/>
          <w:b/>
          <w:bCs/>
          <w:sz w:val="18"/>
          <w:szCs w:val="18"/>
          <w:lang w:eastAsia="sl-SI"/>
        </w:rPr>
        <w:t>IZJAVLJAMO,</w:t>
      </w:r>
    </w:p>
    <w:p w14:paraId="5A3639F3"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14E80CB9" w14:textId="4A924B1E" w:rsidR="007A44FC" w:rsidRPr="00D11B9A" w:rsidRDefault="007A44FC" w:rsidP="007A44FC">
      <w:pPr>
        <w:keepNext/>
        <w:keepLines/>
        <w:spacing w:after="0" w:line="240" w:lineRule="auto"/>
        <w:jc w:val="both"/>
        <w:rPr>
          <w:rFonts w:ascii="Open Sans" w:eastAsia="Times New Roman" w:hAnsi="Open Sans" w:cs="Open Sans"/>
          <w:b/>
          <w:bCs/>
          <w:sz w:val="18"/>
          <w:szCs w:val="18"/>
          <w:lang w:eastAsia="sl-SI"/>
        </w:rPr>
      </w:pPr>
      <w:r w:rsidRPr="00D11B9A">
        <w:rPr>
          <w:rFonts w:ascii="Open Sans" w:eastAsia="Times New Roman" w:hAnsi="Open Sans" w:cs="Open Sans"/>
          <w:b/>
          <w:bCs/>
          <w:sz w:val="18"/>
          <w:szCs w:val="18"/>
          <w:lang w:eastAsia="sl-SI"/>
        </w:rPr>
        <w:t xml:space="preserve">da ponujamo isto blago/material/opremo, kot ga naročnik zahteva v PZI dokumentaciji in v celotnem predračunu popisa storitev št. </w:t>
      </w:r>
      <w:r w:rsidR="00854799">
        <w:rPr>
          <w:rFonts w:ascii="Open Sans" w:eastAsia="Times New Roman" w:hAnsi="Open Sans" w:cs="Open Sans"/>
          <w:b/>
          <w:bCs/>
          <w:sz w:val="18"/>
          <w:szCs w:val="18"/>
          <w:lang w:eastAsia="sl-SI"/>
        </w:rPr>
        <w:t>ENLJ-SPV-143/26</w:t>
      </w:r>
      <w:r w:rsidRPr="00D11B9A">
        <w:rPr>
          <w:rFonts w:ascii="Open Sans" w:eastAsia="Times New Roman" w:hAnsi="Open Sans" w:cs="Open Sans"/>
          <w:b/>
          <w:bCs/>
          <w:sz w:val="18"/>
          <w:szCs w:val="18"/>
          <w:lang w:eastAsia="sl-SI"/>
        </w:rPr>
        <w:t xml:space="preserve"> »Popis storitev«</w:t>
      </w:r>
      <w:r w:rsidRPr="00D11B9A">
        <w:rPr>
          <w:rFonts w:ascii="Open Sans" w:hAnsi="Open Sans" w:cs="Open Sans"/>
          <w:b/>
          <w:noProof/>
          <w:sz w:val="18"/>
          <w:szCs w:val="18"/>
        </w:rPr>
        <w:t>.</w:t>
      </w:r>
    </w:p>
    <w:p w14:paraId="253CC7C9" w14:textId="77777777" w:rsidR="007A44FC" w:rsidRPr="00D11B9A" w:rsidRDefault="007A44FC" w:rsidP="007A44FC">
      <w:pPr>
        <w:keepNext/>
        <w:keepLines/>
        <w:spacing w:after="0" w:line="240" w:lineRule="auto"/>
        <w:jc w:val="both"/>
        <w:rPr>
          <w:rFonts w:ascii="Open Sans" w:eastAsia="Times New Roman" w:hAnsi="Open Sans" w:cs="Open Sans"/>
          <w:b/>
          <w:bCs/>
          <w:sz w:val="18"/>
          <w:szCs w:val="18"/>
          <w:lang w:eastAsia="sl-SI"/>
        </w:rPr>
      </w:pPr>
    </w:p>
    <w:p w14:paraId="27C934CD" w14:textId="77777777" w:rsidR="007A44FC" w:rsidRPr="00D11B9A" w:rsidRDefault="007A44FC" w:rsidP="007A44FC">
      <w:pPr>
        <w:keepNext/>
        <w:keepLines/>
        <w:spacing w:after="0" w:line="240" w:lineRule="auto"/>
        <w:jc w:val="both"/>
        <w:rPr>
          <w:rFonts w:ascii="Open Sans" w:eastAsia="Times New Roman" w:hAnsi="Open Sans" w:cs="Open Sans"/>
          <w:b/>
          <w:bCs/>
          <w:sz w:val="18"/>
          <w:szCs w:val="18"/>
          <w:lang w:eastAsia="sl-SI"/>
        </w:rPr>
      </w:pPr>
    </w:p>
    <w:p w14:paraId="6CFB5A96" w14:textId="77777777" w:rsidR="007A44FC" w:rsidRPr="00D11B9A" w:rsidRDefault="007A44FC" w:rsidP="007A44FC">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7A44FC" w:rsidRPr="00D11B9A" w14:paraId="23C2E67B" w14:textId="77777777" w:rsidTr="00BE1FD9">
        <w:trPr>
          <w:trHeight w:val="235"/>
        </w:trPr>
        <w:tc>
          <w:tcPr>
            <w:tcW w:w="3402" w:type="dxa"/>
            <w:tcBorders>
              <w:bottom w:val="single" w:sz="4" w:space="0" w:color="auto"/>
            </w:tcBorders>
          </w:tcPr>
          <w:p w14:paraId="01CF1C97"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01887625"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6B292024" w14:textId="77777777" w:rsidR="007A44FC" w:rsidRPr="00D11B9A" w:rsidRDefault="007A44FC" w:rsidP="00BE1FD9">
            <w:pPr>
              <w:keepNext/>
              <w:keepLines/>
              <w:tabs>
                <w:tab w:val="left" w:pos="385"/>
                <w:tab w:val="num" w:pos="578"/>
                <w:tab w:val="left" w:pos="675"/>
              </w:tabs>
              <w:spacing w:after="0" w:line="240" w:lineRule="auto"/>
              <w:jc w:val="both"/>
              <w:rPr>
                <w:rFonts w:ascii="Open Sans" w:eastAsia="Times New Roman" w:hAnsi="Open Sans" w:cs="Open Sans"/>
                <w:snapToGrid w:val="0"/>
                <w:color w:val="000000"/>
                <w:sz w:val="18"/>
                <w:szCs w:val="18"/>
                <w:lang w:eastAsia="sl-SI"/>
              </w:rPr>
            </w:pPr>
          </w:p>
        </w:tc>
      </w:tr>
      <w:tr w:rsidR="007A44FC" w:rsidRPr="00D11B9A" w14:paraId="5419D680" w14:textId="77777777" w:rsidTr="00BE1FD9">
        <w:trPr>
          <w:trHeight w:val="235"/>
        </w:trPr>
        <w:tc>
          <w:tcPr>
            <w:tcW w:w="3402" w:type="dxa"/>
            <w:tcBorders>
              <w:top w:val="single" w:sz="4" w:space="0" w:color="auto"/>
            </w:tcBorders>
          </w:tcPr>
          <w:p w14:paraId="0710C897"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68" w:type="dxa"/>
          </w:tcPr>
          <w:p w14:paraId="29EBFC68" w14:textId="77777777" w:rsidR="007A44FC" w:rsidRPr="00D11B9A" w:rsidRDefault="007A44FC" w:rsidP="00BE1FD9">
            <w:pPr>
              <w:keepNext/>
              <w:keepLines/>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5D3EFA6C"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w:t>
            </w:r>
            <w:r w:rsidRPr="00D11B9A">
              <w:rPr>
                <w:rFonts w:ascii="Open Sans" w:eastAsia="Times New Roman" w:hAnsi="Open Sans" w:cs="Open Sans"/>
                <w:snapToGrid w:val="0"/>
                <w:sz w:val="18"/>
                <w:szCs w:val="18"/>
                <w:lang w:eastAsia="sl-SI"/>
              </w:rPr>
              <w:t>ime in priimek ter podpis odgovorne osebe gospodarskega subjekta</w:t>
            </w:r>
            <w:r w:rsidRPr="00D11B9A">
              <w:rPr>
                <w:rFonts w:ascii="Open Sans" w:eastAsia="Times New Roman" w:hAnsi="Open Sans" w:cs="Open Sans"/>
                <w:snapToGrid w:val="0"/>
                <w:color w:val="000000"/>
                <w:sz w:val="18"/>
                <w:szCs w:val="18"/>
                <w:lang w:eastAsia="sl-SI"/>
              </w:rPr>
              <w:t>)</w:t>
            </w:r>
          </w:p>
        </w:tc>
      </w:tr>
    </w:tbl>
    <w:p w14:paraId="7E46E176"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00445A77"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594F3E9A"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ALI</w:t>
      </w:r>
    </w:p>
    <w:p w14:paraId="50217CB4"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2FB9D6B0" w14:textId="77777777" w:rsidR="007A44FC" w:rsidRPr="00D11B9A" w:rsidRDefault="007A44FC" w:rsidP="007A44FC">
      <w:pPr>
        <w:keepNext/>
        <w:keepLines/>
        <w:spacing w:after="0" w:line="240" w:lineRule="auto"/>
        <w:jc w:val="both"/>
        <w:rPr>
          <w:rFonts w:ascii="Open Sans" w:eastAsia="Times New Roman" w:hAnsi="Open Sans" w:cs="Open Sans"/>
          <w:b/>
          <w:bCs/>
          <w:color w:val="FF0000"/>
          <w:sz w:val="18"/>
          <w:szCs w:val="18"/>
          <w:u w:val="single"/>
          <w:lang w:eastAsia="sl-SI"/>
        </w:rPr>
      </w:pPr>
      <w:r w:rsidRPr="00D11B9A">
        <w:rPr>
          <w:rFonts w:ascii="Open Sans" w:eastAsia="Times New Roman" w:hAnsi="Open Sans" w:cs="Open Sans"/>
          <w:b/>
          <w:bCs/>
          <w:color w:val="FF0000"/>
          <w:sz w:val="18"/>
          <w:szCs w:val="18"/>
          <w:u w:val="single"/>
          <w:lang w:eastAsia="sl-SI"/>
        </w:rPr>
        <w:t>točka b)</w:t>
      </w:r>
    </w:p>
    <w:p w14:paraId="076DFADA"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213D39AA" w14:textId="77777777" w:rsidR="007A44FC" w:rsidRPr="00D11B9A" w:rsidRDefault="007A44FC" w:rsidP="007A44FC">
      <w:pPr>
        <w:keepNext/>
        <w:keepLines/>
        <w:spacing w:after="0" w:line="240" w:lineRule="auto"/>
        <w:jc w:val="center"/>
        <w:rPr>
          <w:rFonts w:ascii="Open Sans" w:eastAsia="Times New Roman" w:hAnsi="Open Sans" w:cs="Open Sans"/>
          <w:b/>
          <w:bCs/>
          <w:sz w:val="18"/>
          <w:szCs w:val="18"/>
          <w:lang w:eastAsia="sl-SI"/>
        </w:rPr>
      </w:pPr>
      <w:r w:rsidRPr="00D11B9A">
        <w:rPr>
          <w:rFonts w:ascii="Open Sans" w:eastAsia="Times New Roman" w:hAnsi="Open Sans" w:cs="Open Sans"/>
          <w:b/>
          <w:bCs/>
          <w:sz w:val="18"/>
          <w:szCs w:val="18"/>
          <w:lang w:eastAsia="sl-SI"/>
        </w:rPr>
        <w:t>IZJAVLJAMO,</w:t>
      </w:r>
    </w:p>
    <w:p w14:paraId="44D9F8A3"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6C58FE5B" w14:textId="07F8715E"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da smo v celotnem predračunu popisa storitev št. </w:t>
      </w:r>
      <w:r w:rsidR="00854799">
        <w:rPr>
          <w:rFonts w:ascii="Open Sans" w:eastAsia="Times New Roman" w:hAnsi="Open Sans" w:cs="Open Sans"/>
          <w:sz w:val="18"/>
          <w:szCs w:val="18"/>
          <w:lang w:eastAsia="sl-SI"/>
        </w:rPr>
        <w:t>ENLJ-SPV-143/26</w:t>
      </w:r>
      <w:r w:rsidRPr="00D11B9A">
        <w:rPr>
          <w:rFonts w:ascii="Open Sans" w:eastAsia="Times New Roman" w:hAnsi="Open Sans" w:cs="Open Sans"/>
          <w:sz w:val="18"/>
          <w:szCs w:val="18"/>
          <w:lang w:eastAsia="sl-SI"/>
        </w:rPr>
        <w:t xml:space="preserve"> »Popis storitev«</w:t>
      </w:r>
      <w:r w:rsidRPr="00D11B9A">
        <w:rPr>
          <w:rFonts w:ascii="Open Sans" w:eastAsia="Times New Roman" w:hAnsi="Open Sans" w:cs="Open Sans"/>
          <w:b/>
          <w:bCs/>
          <w:sz w:val="18"/>
          <w:szCs w:val="18"/>
          <w:lang w:eastAsia="sl-SI"/>
        </w:rPr>
        <w:t xml:space="preserve"> </w:t>
      </w:r>
      <w:r w:rsidR="00F058E9" w:rsidRPr="00D11B9A">
        <w:rPr>
          <w:rFonts w:ascii="Open Sans" w:eastAsia="Times New Roman" w:hAnsi="Open Sans" w:cs="Open Sans"/>
          <w:b/>
          <w:bCs/>
          <w:sz w:val="18"/>
          <w:szCs w:val="18"/>
          <w:lang w:eastAsia="sl-SI"/>
        </w:rPr>
        <w:t xml:space="preserve">deloma/v celoti </w:t>
      </w:r>
      <w:r w:rsidRPr="00D11B9A">
        <w:rPr>
          <w:rFonts w:ascii="Open Sans" w:eastAsia="Times New Roman" w:hAnsi="Open Sans" w:cs="Open Sans"/>
          <w:b/>
          <w:bCs/>
          <w:sz w:val="18"/>
          <w:szCs w:val="18"/>
          <w:lang w:eastAsia="sl-SI"/>
        </w:rPr>
        <w:t>ponudili enakovredno blago/material/opremo</w:t>
      </w:r>
      <w:r w:rsidRPr="00D11B9A">
        <w:rPr>
          <w:rFonts w:ascii="Open Sans" w:eastAsia="Times New Roman" w:hAnsi="Open Sans" w:cs="Open Sans"/>
          <w:sz w:val="18"/>
          <w:szCs w:val="18"/>
          <w:lang w:eastAsia="sl-SI"/>
        </w:rPr>
        <w:t>, zato</w:t>
      </w:r>
      <w:r w:rsidRPr="00D11B9A">
        <w:rPr>
          <w:rFonts w:ascii="Open Sans" w:hAnsi="Open Sans" w:cs="Open Sans"/>
          <w:sz w:val="18"/>
          <w:szCs w:val="18"/>
        </w:rPr>
        <w:t xml:space="preserve"> </w:t>
      </w:r>
      <w:r w:rsidRPr="00D11B9A">
        <w:rPr>
          <w:rFonts w:ascii="Open Sans" w:eastAsia="Times New Roman" w:hAnsi="Open Sans" w:cs="Open Sans"/>
          <w:sz w:val="18"/>
          <w:szCs w:val="18"/>
          <w:lang w:eastAsia="sl-SI"/>
        </w:rPr>
        <w:t>prilagamo naslednja dokazila, s katerimi izkazujemo, da predmet ponudbe (enakovredno blago/material/oprema) ustreza vsem zahtevam naročnika navedenih v celotni razpisni dokumentaciji:</w:t>
      </w:r>
    </w:p>
    <w:p w14:paraId="1BD5CFE4" w14:textId="77777777" w:rsidR="007A44FC" w:rsidRPr="00D11B9A" w:rsidRDefault="007A44FC" w:rsidP="007A44FC">
      <w:pPr>
        <w:pStyle w:val="Odstavekseznama"/>
        <w:keepNext/>
        <w:keepLines/>
        <w:numPr>
          <w:ilvl w:val="0"/>
          <w:numId w:val="55"/>
        </w:numPr>
        <w:ind w:left="284" w:hanging="284"/>
        <w:jc w:val="both"/>
        <w:rPr>
          <w:rFonts w:ascii="Open Sans" w:hAnsi="Open Sans" w:cs="Open Sans"/>
          <w:sz w:val="18"/>
          <w:szCs w:val="18"/>
        </w:rPr>
      </w:pPr>
      <w:r w:rsidRPr="00D11B9A">
        <w:rPr>
          <w:rFonts w:ascii="Open Sans" w:hAnsi="Open Sans" w:cs="Open Sans"/>
          <w:sz w:val="18"/>
          <w:szCs w:val="18"/>
        </w:rPr>
        <w:t>dokumentacijo s katero dokazuje izpolnjevanje vseh tehničnih zahtev glede na »PZI dokumentacijo« in celotni predračun popisa storitev, ki sta prilogi in sestavna dela te dokumentacije in</w:t>
      </w:r>
    </w:p>
    <w:p w14:paraId="74952814" w14:textId="77777777" w:rsidR="007A44FC" w:rsidRPr="00D11B9A" w:rsidRDefault="007A44FC" w:rsidP="007A44FC">
      <w:pPr>
        <w:pStyle w:val="Odstavekseznama"/>
        <w:keepNext/>
        <w:keepLines/>
        <w:numPr>
          <w:ilvl w:val="0"/>
          <w:numId w:val="55"/>
        </w:numPr>
        <w:ind w:left="284" w:hanging="284"/>
        <w:jc w:val="both"/>
        <w:rPr>
          <w:rFonts w:ascii="Open Sans" w:hAnsi="Open Sans" w:cs="Open Sans"/>
          <w:sz w:val="18"/>
          <w:szCs w:val="18"/>
        </w:rPr>
      </w:pPr>
      <w:r w:rsidRPr="00D11B9A">
        <w:rPr>
          <w:rFonts w:ascii="Open Sans" w:hAnsi="Open Sans" w:cs="Open Sans"/>
          <w:sz w:val="18"/>
          <w:szCs w:val="18"/>
        </w:rPr>
        <w:t xml:space="preserve">tehnično dokumentacijo z gabaritnimi in priključnimi merami. </w:t>
      </w:r>
    </w:p>
    <w:p w14:paraId="192F87B2" w14:textId="77777777" w:rsidR="007A44FC" w:rsidRPr="00D11B9A" w:rsidRDefault="007A44FC" w:rsidP="007A44FC">
      <w:pPr>
        <w:keepNext/>
        <w:keepLines/>
        <w:tabs>
          <w:tab w:val="left" w:pos="709"/>
          <w:tab w:val="left" w:pos="1702"/>
        </w:tabs>
        <w:spacing w:after="0" w:line="240" w:lineRule="auto"/>
        <w:jc w:val="both"/>
        <w:rPr>
          <w:rFonts w:ascii="Open Sans" w:eastAsia="Times New Roman" w:hAnsi="Open Sans" w:cs="Open Sans"/>
          <w:sz w:val="18"/>
          <w:szCs w:val="18"/>
          <w:lang w:eastAsia="sl-SI"/>
        </w:rPr>
      </w:pPr>
    </w:p>
    <w:p w14:paraId="4F757807" w14:textId="3AE71D33" w:rsidR="007A44FC" w:rsidRPr="00D11B9A" w:rsidRDefault="007A44FC" w:rsidP="007A44FC">
      <w:pPr>
        <w:keepNext/>
        <w:keepLines/>
        <w:tabs>
          <w:tab w:val="left" w:pos="709"/>
          <w:tab w:val="left" w:pos="1702"/>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Strinjamo se, da v primeru, da bo naša ponudba</w:t>
      </w:r>
      <w:r w:rsidR="001A18C2" w:rsidRPr="00D11B9A">
        <w:rPr>
          <w:rFonts w:ascii="Open Sans" w:eastAsia="Times New Roman" w:hAnsi="Open Sans" w:cs="Open Sans"/>
          <w:sz w:val="18"/>
          <w:szCs w:val="18"/>
          <w:lang w:eastAsia="sl-SI"/>
        </w:rPr>
        <w:t xml:space="preserve"> dopustna in</w:t>
      </w:r>
      <w:r w:rsidRPr="00D11B9A">
        <w:rPr>
          <w:rFonts w:ascii="Open Sans" w:eastAsia="Times New Roman" w:hAnsi="Open Sans" w:cs="Open Sans"/>
          <w:sz w:val="18"/>
          <w:szCs w:val="18"/>
          <w:lang w:eastAsia="sl-SI"/>
        </w:rPr>
        <w:t xml:space="preserve"> ekonomsko najugodnejša, naročnik po sklenitvi pogodbe, naroči izdelavo spremembe PZI dokumentacije </w:t>
      </w:r>
      <w:r w:rsidRPr="00D11B9A" w:rsidDel="00EF338E">
        <w:rPr>
          <w:rFonts w:ascii="Open Sans" w:eastAsia="Times New Roman" w:hAnsi="Open Sans" w:cs="Open Sans"/>
          <w:sz w:val="18"/>
          <w:szCs w:val="18"/>
          <w:lang w:eastAsia="sl-SI"/>
        </w:rPr>
        <w:t xml:space="preserve">in </w:t>
      </w:r>
      <w:r w:rsidRPr="00D11B9A">
        <w:rPr>
          <w:rFonts w:ascii="Open Sans" w:eastAsia="Times New Roman" w:hAnsi="Open Sans" w:cs="Open Sans"/>
          <w:sz w:val="18"/>
          <w:szCs w:val="18"/>
          <w:lang w:eastAsia="sl-SI"/>
        </w:rPr>
        <w:t xml:space="preserve">nam </w:t>
      </w:r>
      <w:r w:rsidRPr="00D11B9A" w:rsidDel="00EF338E">
        <w:rPr>
          <w:rFonts w:ascii="Open Sans" w:eastAsia="Times New Roman" w:hAnsi="Open Sans" w:cs="Open Sans"/>
          <w:sz w:val="18"/>
          <w:szCs w:val="18"/>
          <w:lang w:eastAsia="sl-SI"/>
        </w:rPr>
        <w:t xml:space="preserve">izstavi račun po dejanskih stroških, ki jih </w:t>
      </w:r>
      <w:r w:rsidRPr="00D11B9A">
        <w:rPr>
          <w:rFonts w:ascii="Open Sans" w:eastAsia="Times New Roman" w:hAnsi="Open Sans" w:cs="Open Sans"/>
          <w:sz w:val="18"/>
          <w:szCs w:val="18"/>
          <w:lang w:eastAsia="sl-SI"/>
        </w:rPr>
        <w:t>bo</w:t>
      </w:r>
      <w:r w:rsidRPr="00D11B9A" w:rsidDel="00EF338E">
        <w:rPr>
          <w:rFonts w:ascii="Open Sans" w:eastAsia="Times New Roman" w:hAnsi="Open Sans" w:cs="Open Sans"/>
          <w:sz w:val="18"/>
          <w:szCs w:val="18"/>
          <w:lang w:eastAsia="sl-SI"/>
        </w:rPr>
        <w:t xml:space="preserve"> imel naročnik, da zagotovi</w:t>
      </w:r>
      <w:r w:rsidRPr="00D11B9A">
        <w:rPr>
          <w:rFonts w:ascii="Open Sans" w:eastAsia="Times New Roman" w:hAnsi="Open Sans" w:cs="Open Sans"/>
          <w:sz w:val="18"/>
          <w:szCs w:val="18"/>
          <w:lang w:eastAsia="sl-SI"/>
        </w:rPr>
        <w:t xml:space="preserve"> izdelavo spremembe PZI dokumentacije </w:t>
      </w:r>
      <w:r w:rsidRPr="00D11B9A" w:rsidDel="00EF338E">
        <w:rPr>
          <w:rFonts w:ascii="Open Sans" w:eastAsia="Times New Roman" w:hAnsi="Open Sans" w:cs="Open Sans"/>
          <w:sz w:val="18"/>
          <w:szCs w:val="18"/>
          <w:lang w:eastAsia="sl-SI"/>
        </w:rPr>
        <w:t xml:space="preserve">s pomočjo tretje osebe, </w:t>
      </w:r>
      <w:r w:rsidRPr="00D11B9A">
        <w:rPr>
          <w:rFonts w:ascii="Open Sans" w:eastAsia="Times New Roman" w:hAnsi="Open Sans" w:cs="Open Sans"/>
          <w:sz w:val="18"/>
          <w:szCs w:val="18"/>
          <w:lang w:eastAsia="sl-SI"/>
        </w:rPr>
        <w:t>ter</w:t>
      </w:r>
      <w:r w:rsidRPr="00D11B9A" w:rsidDel="00EF338E">
        <w:rPr>
          <w:rFonts w:ascii="Open Sans" w:eastAsia="Times New Roman" w:hAnsi="Open Sans" w:cs="Open Sans"/>
          <w:sz w:val="18"/>
          <w:szCs w:val="18"/>
          <w:lang w:eastAsia="sl-SI"/>
        </w:rPr>
        <w:t xml:space="preserve"> se obvezuje</w:t>
      </w:r>
      <w:r w:rsidRPr="00D11B9A">
        <w:rPr>
          <w:rFonts w:ascii="Open Sans" w:eastAsia="Times New Roman" w:hAnsi="Open Sans" w:cs="Open Sans"/>
          <w:sz w:val="18"/>
          <w:szCs w:val="18"/>
          <w:lang w:eastAsia="sl-SI"/>
        </w:rPr>
        <w:t>mo, da račun</w:t>
      </w:r>
      <w:r w:rsidRPr="00D11B9A" w:rsidDel="00EF338E">
        <w:rPr>
          <w:rFonts w:ascii="Open Sans" w:eastAsia="Times New Roman" w:hAnsi="Open Sans" w:cs="Open Sans"/>
          <w:sz w:val="18"/>
          <w:szCs w:val="18"/>
          <w:lang w:eastAsia="sl-SI"/>
        </w:rPr>
        <w:t xml:space="preserve"> plača</w:t>
      </w:r>
      <w:r w:rsidRPr="00D11B9A">
        <w:rPr>
          <w:rFonts w:ascii="Open Sans" w:eastAsia="Times New Roman" w:hAnsi="Open Sans" w:cs="Open Sans"/>
          <w:sz w:val="18"/>
          <w:szCs w:val="18"/>
          <w:lang w:eastAsia="sl-SI"/>
        </w:rPr>
        <w:t>mo</w:t>
      </w:r>
      <w:r w:rsidRPr="00D11B9A" w:rsidDel="00EF338E">
        <w:rPr>
          <w:rFonts w:ascii="Open Sans" w:eastAsia="Times New Roman" w:hAnsi="Open Sans" w:cs="Open Sans"/>
          <w:sz w:val="18"/>
          <w:szCs w:val="18"/>
          <w:lang w:eastAsia="sl-SI"/>
        </w:rPr>
        <w:t xml:space="preserve"> v roku 30 (tridesetih) koledarskih dni od izstavitve računa. </w:t>
      </w:r>
    </w:p>
    <w:p w14:paraId="31C337B7"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293D407F"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630"/>
        <w:gridCol w:w="2294"/>
        <w:gridCol w:w="3574"/>
      </w:tblGrid>
      <w:tr w:rsidR="007A44FC" w:rsidRPr="00D11B9A" w14:paraId="2AF55F96" w14:textId="77777777" w:rsidTr="00BE1FD9">
        <w:trPr>
          <w:trHeight w:val="235"/>
        </w:trPr>
        <w:tc>
          <w:tcPr>
            <w:tcW w:w="3630" w:type="dxa"/>
            <w:tcBorders>
              <w:bottom w:val="single" w:sz="4" w:space="0" w:color="auto"/>
            </w:tcBorders>
          </w:tcPr>
          <w:p w14:paraId="2DE019E3"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2294" w:type="dxa"/>
          </w:tcPr>
          <w:p w14:paraId="094DD377"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3574" w:type="dxa"/>
            <w:tcBorders>
              <w:bottom w:val="single" w:sz="4" w:space="0" w:color="auto"/>
            </w:tcBorders>
          </w:tcPr>
          <w:p w14:paraId="09B61FFA" w14:textId="77777777" w:rsidR="007A44FC" w:rsidRPr="00D11B9A" w:rsidRDefault="007A44FC" w:rsidP="00BE1FD9">
            <w:pPr>
              <w:keepNext/>
              <w:keepLines/>
              <w:tabs>
                <w:tab w:val="left" w:pos="385"/>
                <w:tab w:val="num" w:pos="578"/>
                <w:tab w:val="left" w:pos="675"/>
              </w:tabs>
              <w:spacing w:after="0" w:line="240" w:lineRule="auto"/>
              <w:jc w:val="both"/>
              <w:rPr>
                <w:rFonts w:ascii="Open Sans" w:eastAsia="Times New Roman" w:hAnsi="Open Sans" w:cs="Open Sans"/>
                <w:snapToGrid w:val="0"/>
                <w:color w:val="000000"/>
                <w:sz w:val="18"/>
                <w:szCs w:val="18"/>
                <w:lang w:eastAsia="sl-SI"/>
              </w:rPr>
            </w:pPr>
          </w:p>
        </w:tc>
      </w:tr>
      <w:tr w:rsidR="007A44FC" w:rsidRPr="00D11B9A" w14:paraId="2432294C" w14:textId="77777777" w:rsidTr="00BE1FD9">
        <w:trPr>
          <w:trHeight w:val="235"/>
        </w:trPr>
        <w:tc>
          <w:tcPr>
            <w:tcW w:w="3630" w:type="dxa"/>
            <w:tcBorders>
              <w:top w:val="single" w:sz="4" w:space="0" w:color="auto"/>
            </w:tcBorders>
          </w:tcPr>
          <w:p w14:paraId="2260C5F3"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94" w:type="dxa"/>
          </w:tcPr>
          <w:p w14:paraId="7596C78D" w14:textId="77777777" w:rsidR="007A44FC" w:rsidRPr="00D11B9A" w:rsidRDefault="007A44FC" w:rsidP="00BE1FD9">
            <w:pPr>
              <w:keepNext/>
              <w:keepLines/>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574" w:type="dxa"/>
            <w:tcBorders>
              <w:top w:val="single" w:sz="4" w:space="0" w:color="auto"/>
            </w:tcBorders>
          </w:tcPr>
          <w:p w14:paraId="347268FB"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(ime in priimek ter podpis odgovorne osebe gospodarskega subjekta)</w:t>
            </w:r>
          </w:p>
        </w:tc>
      </w:tr>
    </w:tbl>
    <w:p w14:paraId="3367005B" w14:textId="77777777" w:rsidR="007A44FC" w:rsidRPr="00D11B9A" w:rsidRDefault="007A44FC" w:rsidP="007A44FC">
      <w:pPr>
        <w:spacing w:after="0" w:line="240" w:lineRule="auto"/>
        <w:rPr>
          <w:rFonts w:ascii="Open Sans" w:eastAsia="Times New Roman" w:hAnsi="Open Sans" w:cs="Open Sans"/>
          <w:sz w:val="18"/>
          <w:szCs w:val="18"/>
          <w:lang w:eastAsia="sl-SI"/>
        </w:rPr>
      </w:pPr>
    </w:p>
    <w:p w14:paraId="56413396" w14:textId="77777777" w:rsidR="007A44FC" w:rsidRPr="00D11B9A" w:rsidRDefault="007A44FC" w:rsidP="007A44FC">
      <w:pPr>
        <w:spacing w:after="0" w:line="240" w:lineRule="auto"/>
        <w:rPr>
          <w:rFonts w:ascii="Open Sans" w:eastAsia="Times New Roman" w:hAnsi="Open Sans" w:cs="Open Sans"/>
          <w:sz w:val="18"/>
          <w:szCs w:val="18"/>
          <w:lang w:eastAsia="sl-SI"/>
        </w:rPr>
      </w:pPr>
    </w:p>
    <w:p w14:paraId="1E64EAB2" w14:textId="77777777" w:rsidR="007A44FC" w:rsidRPr="00D11B9A" w:rsidRDefault="007A44FC" w:rsidP="007A44FC">
      <w:pPr>
        <w:spacing w:after="0" w:line="240" w:lineRule="auto"/>
        <w:rPr>
          <w:rFonts w:ascii="Open Sans" w:eastAsia="Times New Roman" w:hAnsi="Open Sans" w:cs="Open Sans"/>
          <w:sz w:val="18"/>
          <w:szCs w:val="18"/>
          <w:lang w:eastAsia="sl-SI"/>
        </w:rPr>
      </w:pPr>
    </w:p>
    <w:p w14:paraId="208C630B" w14:textId="77777777" w:rsidR="007A44FC" w:rsidRPr="00D11B9A" w:rsidRDefault="007A44FC" w:rsidP="007A44FC">
      <w:pPr>
        <w:spacing w:after="0" w:line="240" w:lineRule="auto"/>
        <w:rPr>
          <w:rFonts w:ascii="Open Sans" w:eastAsia="Times New Roman" w:hAnsi="Open Sans" w:cs="Open Sans"/>
          <w:i/>
          <w:iCs/>
          <w:sz w:val="14"/>
          <w:szCs w:val="14"/>
          <w:lang w:eastAsia="sl-SI"/>
        </w:rPr>
      </w:pPr>
      <w:r w:rsidRPr="00D11B9A">
        <w:rPr>
          <w:rFonts w:ascii="Open Sans" w:eastAsia="Times New Roman" w:hAnsi="Open Sans" w:cs="Open Sans"/>
          <w:i/>
          <w:iCs/>
          <w:sz w:val="14"/>
          <w:szCs w:val="14"/>
          <w:lang w:eastAsia="sl-SI"/>
        </w:rPr>
        <w:t>Navodilo: Gospodarski subjekt se podpiše pod tisti del izjave, ki velja zanj.</w:t>
      </w:r>
    </w:p>
    <w:p w14:paraId="4CCE6826" w14:textId="6588B4CE"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257E5033" w14:textId="77777777" w:rsidR="004B4144" w:rsidRPr="009612A7" w:rsidRDefault="004B4144" w:rsidP="003B3CC7">
      <w:pPr>
        <w:keepNext/>
        <w:keepLines/>
        <w:spacing w:after="0" w:line="240" w:lineRule="auto"/>
        <w:jc w:val="both"/>
        <w:rPr>
          <w:rFonts w:ascii="Open Sans" w:eastAsia="Times New Roman" w:hAnsi="Open Sans" w:cs="Open Sans"/>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E7818" w:rsidRPr="009612A7" w14:paraId="58465C92" w14:textId="77777777" w:rsidTr="00F16886">
        <w:tc>
          <w:tcPr>
            <w:tcW w:w="8150" w:type="dxa"/>
            <w:tcBorders>
              <w:top w:val="single" w:sz="4" w:space="0" w:color="auto"/>
              <w:bottom w:val="single" w:sz="4" w:space="0" w:color="auto"/>
            </w:tcBorders>
          </w:tcPr>
          <w:p w14:paraId="79D7788F" w14:textId="77777777" w:rsidR="00DE7818" w:rsidRPr="009612A7" w:rsidRDefault="00E244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POTRDILO NAROČNIKA O OGLEDU OBJEKTA</w:t>
            </w:r>
          </w:p>
        </w:tc>
        <w:tc>
          <w:tcPr>
            <w:tcW w:w="1559" w:type="dxa"/>
            <w:tcBorders>
              <w:top w:val="single" w:sz="4" w:space="0" w:color="auto"/>
              <w:bottom w:val="single" w:sz="4" w:space="0" w:color="auto"/>
            </w:tcBorders>
          </w:tcPr>
          <w:p w14:paraId="5A390374" w14:textId="44858536" w:rsidR="00DE7818" w:rsidRPr="009612A7" w:rsidRDefault="00DE7818"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w:t>
            </w:r>
            <w:r w:rsidR="007A44FC">
              <w:rPr>
                <w:rFonts w:ascii="Open Sans" w:eastAsia="Times New Roman" w:hAnsi="Open Sans" w:cs="Open Sans"/>
                <w:b/>
                <w:i/>
                <w:sz w:val="20"/>
                <w:szCs w:val="20"/>
                <w:lang w:eastAsia="sl-SI"/>
              </w:rPr>
              <w:t xml:space="preserve"> 9</w:t>
            </w:r>
          </w:p>
        </w:tc>
      </w:tr>
    </w:tbl>
    <w:p w14:paraId="1E5A284E" w14:textId="77777777" w:rsidR="00DE7818" w:rsidRPr="009612A7" w:rsidRDefault="00DE7818"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03C8F4F5"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4F6A0C75" w14:textId="77777777" w:rsidR="00645391" w:rsidRPr="009612A7" w:rsidRDefault="00DE781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Kot </w:t>
      </w:r>
      <w:r w:rsidR="00645391" w:rsidRPr="009612A7">
        <w:rPr>
          <w:rFonts w:ascii="Open Sans" w:eastAsia="Times New Roman" w:hAnsi="Open Sans" w:cs="Open Sans"/>
          <w:sz w:val="20"/>
          <w:szCs w:val="20"/>
          <w:lang w:eastAsia="sl-SI"/>
        </w:rPr>
        <w:t xml:space="preserve">gospodarski subjekt </w:t>
      </w:r>
      <w:r w:rsidRPr="009612A7">
        <w:rPr>
          <w:rFonts w:ascii="Open Sans" w:eastAsia="Times New Roman" w:hAnsi="Open Sans" w:cs="Open Sans"/>
          <w:sz w:val="20"/>
          <w:szCs w:val="20"/>
          <w:lang w:eastAsia="sl-SI"/>
        </w:rPr>
        <w:t xml:space="preserve">: </w:t>
      </w:r>
    </w:p>
    <w:p w14:paraId="326CB9D9"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____________________</w:t>
      </w:r>
      <w:r w:rsidR="00DE7818" w:rsidRPr="009612A7">
        <w:rPr>
          <w:rFonts w:ascii="Open Sans" w:eastAsia="Times New Roman" w:hAnsi="Open Sans" w:cs="Open Sans"/>
          <w:sz w:val="20"/>
          <w:szCs w:val="20"/>
          <w:lang w:eastAsia="sl-SI"/>
        </w:rPr>
        <w:t xml:space="preserve">_________________________________________________________ </w:t>
      </w:r>
    </w:p>
    <w:p w14:paraId="10228F67"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izbiro izvajalca za javno naročilo:</w:t>
      </w:r>
    </w:p>
    <w:p w14:paraId="18E42688"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03A6E728"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34FEA267" w14:textId="6C6CB030" w:rsidR="00DE7818" w:rsidRPr="009612A7" w:rsidRDefault="00854799" w:rsidP="003B3CC7">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ENLJ-SPV-143/26</w:t>
      </w:r>
      <w:r w:rsidR="00DE7818" w:rsidRPr="009612A7">
        <w:rPr>
          <w:rFonts w:ascii="Open Sans" w:eastAsia="Times New Roman" w:hAnsi="Open Sans" w:cs="Open Sans"/>
          <w:b/>
          <w:noProof/>
          <w:sz w:val="20"/>
          <w:szCs w:val="20"/>
          <w:lang w:eastAsia="sl-SI"/>
        </w:rPr>
        <w:t xml:space="preserve"> </w:t>
      </w:r>
      <w:r w:rsidR="00DE7818" w:rsidRPr="009612A7">
        <w:rPr>
          <w:rFonts w:ascii="Open Sans" w:eastAsia="Times New Roman" w:hAnsi="Open Sans" w:cs="Open Sans"/>
          <w:b/>
          <w:color w:val="000000"/>
          <w:sz w:val="20"/>
          <w:szCs w:val="20"/>
          <w:lang w:eastAsia="sl-SI"/>
        </w:rPr>
        <w:t xml:space="preserve">– </w:t>
      </w:r>
      <w:r w:rsidR="00235F7B" w:rsidRPr="009612A7">
        <w:rPr>
          <w:rFonts w:ascii="Open Sans" w:eastAsia="Times New Roman" w:hAnsi="Open Sans" w:cs="Open Sans"/>
          <w:b/>
          <w:sz w:val="20"/>
          <w:szCs w:val="20"/>
          <w:lang w:eastAsia="sl-SI"/>
        </w:rPr>
        <w:t>Izvedba modernizacije upravljanja toplotnih postaj in reducirk</w:t>
      </w:r>
      <w:r w:rsidR="00D34C59" w:rsidRPr="009612A7">
        <w:rPr>
          <w:rFonts w:ascii="Open Sans" w:eastAsia="Times New Roman" w:hAnsi="Open Sans" w:cs="Open Sans"/>
          <w:b/>
          <w:sz w:val="20"/>
          <w:szCs w:val="20"/>
          <w:lang w:eastAsia="sl-SI"/>
        </w:rPr>
        <w:t xml:space="preserve"> </w:t>
      </w:r>
    </w:p>
    <w:p w14:paraId="27A91E17"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1DF41593"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37EC6B3D"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03DADDE7" w14:textId="77777777" w:rsidR="00645391" w:rsidRPr="009612A7" w:rsidRDefault="00645391"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prilagamo potrdilo naročnik o ogledu objekta.</w:t>
      </w:r>
    </w:p>
    <w:p w14:paraId="7E7F991E"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00220891"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34AF4F1C" w14:textId="1E6974F3" w:rsidR="00645391" w:rsidRPr="009612A7" w:rsidRDefault="00645391" w:rsidP="003B3CC7">
      <w:pPr>
        <w:keepNext/>
        <w:keepLines/>
        <w:spacing w:after="0" w:line="36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 osnovi zahteve iz razpisne dokumentacije št. </w:t>
      </w:r>
      <w:r w:rsidR="00854799">
        <w:rPr>
          <w:rFonts w:ascii="Open Sans" w:eastAsia="Times New Roman" w:hAnsi="Open Sans" w:cs="Open Sans"/>
          <w:sz w:val="20"/>
          <w:szCs w:val="20"/>
          <w:lang w:eastAsia="sl-SI"/>
        </w:rPr>
        <w:t>ENLJ-SPV-143/26</w:t>
      </w:r>
      <w:r w:rsidRPr="009612A7">
        <w:rPr>
          <w:rFonts w:ascii="Open Sans" w:eastAsia="Times New Roman" w:hAnsi="Open Sans" w:cs="Open Sans"/>
          <w:sz w:val="20"/>
          <w:szCs w:val="20"/>
          <w:lang w:eastAsia="sl-SI"/>
        </w:rPr>
        <w:t xml:space="preserve"> potrjujemo, da se je predstavnik(ca) gospodarskega subjekta ____________________________________________ (ime, priimek), ki je na sestanku predložil(a) ustrezno pooblastilo dne …………………………… ob ……… uri udeležil(a) sestanka in terenskega ogleda na lokaciji naročnika Toplarniška</w:t>
      </w:r>
      <w:r w:rsidR="00800AE2" w:rsidRPr="009612A7">
        <w:rPr>
          <w:rFonts w:ascii="Open Sans" w:eastAsia="Times New Roman" w:hAnsi="Open Sans" w:cs="Open Sans"/>
          <w:sz w:val="20"/>
          <w:szCs w:val="20"/>
          <w:lang w:eastAsia="sl-SI"/>
        </w:rPr>
        <w:t xml:space="preserve"> ulica</w:t>
      </w:r>
      <w:r w:rsidRPr="009612A7">
        <w:rPr>
          <w:rFonts w:ascii="Open Sans" w:eastAsia="Times New Roman" w:hAnsi="Open Sans" w:cs="Open Sans"/>
          <w:sz w:val="20"/>
          <w:szCs w:val="20"/>
          <w:lang w:eastAsia="sl-SI"/>
        </w:rPr>
        <w:t xml:space="preserve"> 19, Ljubljana</w:t>
      </w:r>
      <w:r w:rsidRPr="009612A7">
        <w:rPr>
          <w:rFonts w:ascii="Open Sans" w:eastAsia="Times New Roman" w:hAnsi="Open Sans" w:cs="Open Sans"/>
          <w:iCs/>
          <w:color w:val="000000"/>
          <w:sz w:val="20"/>
          <w:szCs w:val="20"/>
          <w:lang w:eastAsia="sl-SI"/>
        </w:rPr>
        <w:t>.</w:t>
      </w:r>
    </w:p>
    <w:p w14:paraId="447AB3FF"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32582929"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B2FD678"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543ABDB"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4024F0E9"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643AFA53"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45A240A2"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C9651B4"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2DC951D7"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1F556ADE"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2AF17E3F"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0D850830"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4397CFFC"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3212D961"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182A281F"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2451E47C"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4B73DDD" w14:textId="77777777" w:rsidR="00645391" w:rsidRPr="009612A7" w:rsidRDefault="00645391" w:rsidP="003B3CC7">
      <w:pPr>
        <w:keepNext/>
        <w:keepLines/>
        <w:spacing w:after="0" w:line="240" w:lineRule="auto"/>
        <w:jc w:val="both"/>
        <w:rPr>
          <w:rFonts w:ascii="Open Sans" w:eastAsia="Times New Roman" w:hAnsi="Open Sans" w:cs="Open Sans"/>
          <w:snapToGrid w:val="0"/>
          <w:color w:val="000000"/>
          <w:sz w:val="20"/>
          <w:szCs w:val="20"/>
          <w:lang w:eastAsia="sl-SI"/>
        </w:rPr>
      </w:pPr>
    </w:p>
    <w:p w14:paraId="34CD38CD" w14:textId="77777777" w:rsidR="00645391" w:rsidRPr="009612A7" w:rsidRDefault="00645391" w:rsidP="003B3CC7">
      <w:pPr>
        <w:keepNext/>
        <w:keepLines/>
        <w:spacing w:after="0" w:line="240" w:lineRule="auto"/>
        <w:jc w:val="both"/>
        <w:rPr>
          <w:rFonts w:ascii="Open Sans" w:eastAsia="Times New Roman" w:hAnsi="Open Sans" w:cs="Open Sans"/>
          <w:b/>
          <w:i/>
          <w:color w:val="000000"/>
          <w:sz w:val="20"/>
          <w:szCs w:val="2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645391" w:rsidRPr="009612A7" w14:paraId="29F662A1" w14:textId="77777777" w:rsidTr="00A31A2E">
        <w:trPr>
          <w:trHeight w:val="235"/>
        </w:trPr>
        <w:tc>
          <w:tcPr>
            <w:tcW w:w="3401" w:type="dxa"/>
            <w:tcBorders>
              <w:top w:val="nil"/>
              <w:left w:val="nil"/>
              <w:bottom w:val="single" w:sz="4" w:space="0" w:color="auto"/>
              <w:right w:val="nil"/>
            </w:tcBorders>
            <w:hideMark/>
          </w:tcPr>
          <w:p w14:paraId="4008F181" w14:textId="77777777" w:rsidR="00645391" w:rsidRPr="009612A7" w:rsidRDefault="00645391"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978" w:type="dxa"/>
          </w:tcPr>
          <w:p w14:paraId="3225C452"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nil"/>
              <w:left w:val="nil"/>
              <w:bottom w:val="single" w:sz="4" w:space="0" w:color="auto"/>
              <w:right w:val="nil"/>
            </w:tcBorders>
          </w:tcPr>
          <w:p w14:paraId="6DE94B30" w14:textId="77777777" w:rsidR="00645391" w:rsidRPr="009612A7" w:rsidRDefault="00645391"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45391" w:rsidRPr="009612A7" w14:paraId="78E0AE53" w14:textId="77777777" w:rsidTr="00A31A2E">
        <w:trPr>
          <w:trHeight w:val="235"/>
        </w:trPr>
        <w:tc>
          <w:tcPr>
            <w:tcW w:w="3401" w:type="dxa"/>
            <w:tcBorders>
              <w:top w:val="single" w:sz="4" w:space="0" w:color="auto"/>
              <w:left w:val="nil"/>
              <w:right w:val="nil"/>
            </w:tcBorders>
            <w:hideMark/>
          </w:tcPr>
          <w:p w14:paraId="6C328D6E"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(podpis predstavnika gospodarskega subjekta)</w:t>
            </w:r>
          </w:p>
        </w:tc>
        <w:tc>
          <w:tcPr>
            <w:tcW w:w="2978" w:type="dxa"/>
            <w:hideMark/>
          </w:tcPr>
          <w:p w14:paraId="6A68B815"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single" w:sz="4" w:space="0" w:color="auto"/>
              <w:left w:val="nil"/>
              <w:right w:val="nil"/>
            </w:tcBorders>
            <w:hideMark/>
          </w:tcPr>
          <w:p w14:paraId="4E6AF909"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(podpis predstavnika naročnika)</w:t>
            </w:r>
          </w:p>
        </w:tc>
      </w:tr>
      <w:tr w:rsidR="00645391" w:rsidRPr="009612A7" w14:paraId="17415752" w14:textId="77777777" w:rsidTr="00A31A2E">
        <w:trPr>
          <w:trHeight w:val="235"/>
        </w:trPr>
        <w:tc>
          <w:tcPr>
            <w:tcW w:w="3401" w:type="dxa"/>
            <w:tcBorders>
              <w:left w:val="nil"/>
              <w:right w:val="nil"/>
            </w:tcBorders>
          </w:tcPr>
          <w:p w14:paraId="5E8CA11C"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p w14:paraId="540D8BDB"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p w14:paraId="26BB44D9"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978" w:type="dxa"/>
          </w:tcPr>
          <w:p w14:paraId="794D0F12"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 naročnika</w:t>
            </w:r>
          </w:p>
        </w:tc>
        <w:tc>
          <w:tcPr>
            <w:tcW w:w="3116" w:type="dxa"/>
            <w:tcBorders>
              <w:left w:val="nil"/>
              <w:right w:val="nil"/>
            </w:tcBorders>
          </w:tcPr>
          <w:p w14:paraId="1C48285E"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r>
    </w:tbl>
    <w:p w14:paraId="40BFAEF8" w14:textId="77777777" w:rsidR="00083DB0" w:rsidRPr="009612A7" w:rsidRDefault="00083DB0"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p w14:paraId="14A83331" w14:textId="77777777" w:rsidR="00083DB0" w:rsidRPr="009612A7" w:rsidRDefault="00083DB0" w:rsidP="003B3CC7">
      <w:pPr>
        <w:keepNext/>
        <w:keepLines/>
        <w:spacing w:after="0" w:line="240" w:lineRule="auto"/>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83DB0" w:rsidRPr="009612A7" w14:paraId="75E1E304" w14:textId="77777777" w:rsidTr="00083DB0">
        <w:tc>
          <w:tcPr>
            <w:tcW w:w="8008" w:type="dxa"/>
            <w:tcBorders>
              <w:top w:val="single" w:sz="4" w:space="0" w:color="auto"/>
              <w:bottom w:val="single" w:sz="4" w:space="0" w:color="auto"/>
            </w:tcBorders>
          </w:tcPr>
          <w:p w14:paraId="13C0A323"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603F425D" w14:textId="29B42699" w:rsidR="00083DB0" w:rsidRPr="009612A7" w:rsidRDefault="00083DB0"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7A44FC">
              <w:rPr>
                <w:rFonts w:ascii="Open Sans" w:eastAsia="Times New Roman" w:hAnsi="Open Sans" w:cs="Open Sans"/>
                <w:b/>
                <w:i/>
                <w:sz w:val="20"/>
                <w:szCs w:val="20"/>
                <w:lang w:eastAsia="sl-SI"/>
              </w:rPr>
              <w:t>10</w:t>
            </w:r>
          </w:p>
        </w:tc>
      </w:tr>
    </w:tbl>
    <w:p w14:paraId="75CF0C9B" w14:textId="77777777" w:rsidR="00083DB0" w:rsidRPr="009612A7" w:rsidRDefault="00083DB0" w:rsidP="003B3CC7">
      <w:pPr>
        <w:keepNext/>
        <w:keepLines/>
        <w:tabs>
          <w:tab w:val="left" w:pos="993"/>
        </w:tabs>
        <w:spacing w:after="0" w:line="240" w:lineRule="auto"/>
        <w:ind w:left="993" w:hanging="993"/>
        <w:jc w:val="both"/>
        <w:rPr>
          <w:rFonts w:ascii="Open Sans" w:eastAsia="Times New Roman" w:hAnsi="Open Sans" w:cs="Open Sans"/>
          <w:sz w:val="20"/>
          <w:szCs w:val="20"/>
          <w:lang w:eastAsia="sl-SI"/>
        </w:rPr>
      </w:pPr>
    </w:p>
    <w:p w14:paraId="232395C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273532A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EE42DB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Kot ponudnik: _________________________________________________________________ za izbiro izvajalca za javno naročilo:</w:t>
      </w:r>
    </w:p>
    <w:p w14:paraId="52B9CC05"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CD4CB29" w14:textId="116B5080" w:rsidR="00C61234" w:rsidRPr="009612A7" w:rsidRDefault="00854799" w:rsidP="003B3CC7">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ENLJ-SPV-143/26</w:t>
      </w:r>
      <w:r w:rsidR="004558B9" w:rsidRPr="009612A7">
        <w:rPr>
          <w:rFonts w:ascii="Open Sans" w:eastAsia="Times New Roman" w:hAnsi="Open Sans" w:cs="Open Sans"/>
          <w:b/>
          <w:noProof/>
          <w:sz w:val="20"/>
          <w:szCs w:val="20"/>
          <w:lang w:eastAsia="sl-SI"/>
        </w:rPr>
        <w:t xml:space="preserve"> </w:t>
      </w:r>
      <w:r w:rsidR="004558B9" w:rsidRPr="009612A7">
        <w:rPr>
          <w:rFonts w:ascii="Open Sans" w:eastAsia="Times New Roman" w:hAnsi="Open Sans" w:cs="Open Sans"/>
          <w:b/>
          <w:color w:val="000000"/>
          <w:sz w:val="20"/>
          <w:szCs w:val="20"/>
          <w:lang w:eastAsia="sl-SI"/>
        </w:rPr>
        <w:t xml:space="preserve">– </w:t>
      </w:r>
      <w:r w:rsidR="00235F7B" w:rsidRPr="009612A7">
        <w:rPr>
          <w:rFonts w:ascii="Open Sans" w:eastAsia="Times New Roman" w:hAnsi="Open Sans" w:cs="Open Sans"/>
          <w:b/>
          <w:sz w:val="20"/>
          <w:szCs w:val="20"/>
          <w:lang w:eastAsia="sl-SI"/>
        </w:rPr>
        <w:t>Izvedba modernizacije upravljanja toplotnih postaj in reducirk</w:t>
      </w:r>
    </w:p>
    <w:p w14:paraId="4A82BA96" w14:textId="77777777" w:rsidR="00C61234" w:rsidRPr="009612A7" w:rsidRDefault="00C61234" w:rsidP="003B3CC7">
      <w:pPr>
        <w:keepNext/>
        <w:keepLines/>
        <w:spacing w:after="0" w:line="240" w:lineRule="auto"/>
        <w:jc w:val="both"/>
        <w:rPr>
          <w:rFonts w:ascii="Open Sans" w:eastAsia="Times New Roman" w:hAnsi="Open Sans" w:cs="Open Sans"/>
          <w:b/>
          <w:sz w:val="20"/>
          <w:szCs w:val="20"/>
          <w:lang w:eastAsia="sl-SI"/>
        </w:rPr>
      </w:pPr>
    </w:p>
    <w:p w14:paraId="143CEC67" w14:textId="77777777" w:rsidR="00C61234" w:rsidRPr="009612A7" w:rsidRDefault="00C61234"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IZJAVLJAMO</w:t>
      </w:r>
    </w:p>
    <w:p w14:paraId="0045F214"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1664A7C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 se zavezujemo, da bomo dosledno upoštevali določbe iz razpisne dokumentacije, točka</w:t>
      </w:r>
      <w:r w:rsidRPr="009612A7">
        <w:rPr>
          <w:rFonts w:ascii="Open Sans" w:eastAsia="Times New Roman" w:hAnsi="Open Sans" w:cs="Open Sans"/>
          <w:strike/>
          <w:sz w:val="20"/>
          <w:szCs w:val="20"/>
          <w:lang w:eastAsia="sl-SI"/>
        </w:rPr>
        <w:t xml:space="preserve"> </w:t>
      </w:r>
      <w:r w:rsidRPr="009612A7">
        <w:rPr>
          <w:rFonts w:ascii="Open Sans" w:eastAsia="Times New Roman" w:hAnsi="Open Sans" w:cs="Open Sans"/>
          <w:sz w:val="20"/>
          <w:szCs w:val="20"/>
          <w:lang w:eastAsia="sl-SI"/>
        </w:rPr>
        <w:t>4. Zahteve iz varstva pri delu in požarnega varstva glede:</w:t>
      </w:r>
    </w:p>
    <w:p w14:paraId="2E8483B0"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usposobljenosti delavcev za varno izvajanje dela,</w:t>
      </w:r>
    </w:p>
    <w:p w14:paraId="2CBCC05A"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zdravstvene sposobnosti delavcev,</w:t>
      </w:r>
    </w:p>
    <w:p w14:paraId="602BF856"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sklepanja pisnega sporazuma o skupnih varnostnih ukrepih, </w:t>
      </w:r>
    </w:p>
    <w:p w14:paraId="11E2EB90"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spoštovanja internih predpisov naročnika.</w:t>
      </w:r>
    </w:p>
    <w:p w14:paraId="4973B181" w14:textId="77777777" w:rsidR="00C61234" w:rsidRPr="009612A7" w:rsidRDefault="00C61234" w:rsidP="003B3CC7">
      <w:pPr>
        <w:keepNext/>
        <w:keepLines/>
        <w:spacing w:after="0" w:line="240" w:lineRule="auto"/>
        <w:jc w:val="both"/>
        <w:rPr>
          <w:rFonts w:ascii="Open Sans" w:eastAsia="Times New Roman" w:hAnsi="Open Sans" w:cs="Open Sans"/>
          <w:color w:val="0070C0"/>
          <w:sz w:val="20"/>
          <w:szCs w:val="20"/>
          <w:lang w:eastAsia="sl-SI"/>
        </w:rPr>
      </w:pPr>
    </w:p>
    <w:p w14:paraId="766D728F" w14:textId="77777777" w:rsidR="00C61234" w:rsidRPr="009612A7" w:rsidRDefault="00C61234" w:rsidP="003B3CC7">
      <w:pPr>
        <w:keepNext/>
        <w:keepLines/>
        <w:spacing w:after="0" w:line="240" w:lineRule="auto"/>
        <w:jc w:val="both"/>
        <w:rPr>
          <w:rFonts w:ascii="Open Sans" w:eastAsia="Times New Roman" w:hAnsi="Open Sans" w:cs="Open Sans"/>
          <w:color w:val="0070C0"/>
          <w:sz w:val="20"/>
          <w:szCs w:val="20"/>
          <w:lang w:eastAsia="sl-SI"/>
        </w:rPr>
      </w:pPr>
    </w:p>
    <w:p w14:paraId="5FD0C9D7" w14:textId="77777777" w:rsidR="00C61234" w:rsidRPr="009612A7" w:rsidRDefault="00C61234" w:rsidP="003B3CC7">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C61234" w:rsidRPr="009612A7" w14:paraId="4611EEDA" w14:textId="77777777" w:rsidTr="004B1537">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67DC1A8A"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01F30D6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Priimek/Mobilni telefon/e-pošta:</w:t>
            </w:r>
          </w:p>
          <w:p w14:paraId="645515A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2F2BC810"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3DA6E0FC"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tc>
      </w:tr>
      <w:tr w:rsidR="00C61234" w:rsidRPr="009612A7" w14:paraId="642A98F2" w14:textId="77777777" w:rsidTr="004B1537">
        <w:trPr>
          <w:trHeight w:val="340"/>
        </w:trPr>
        <w:tc>
          <w:tcPr>
            <w:tcW w:w="2836" w:type="dxa"/>
            <w:tcBorders>
              <w:right w:val="dashSmallGap" w:sz="4" w:space="0" w:color="auto"/>
            </w:tcBorders>
            <w:shd w:val="clear" w:color="auto" w:fill="auto"/>
          </w:tcPr>
          <w:p w14:paraId="3904E9BA"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Strokovni delavec VpD in PV </w:t>
            </w:r>
          </w:p>
        </w:tc>
        <w:tc>
          <w:tcPr>
            <w:tcW w:w="6945" w:type="dxa"/>
            <w:tcBorders>
              <w:left w:val="dashSmallGap" w:sz="4" w:space="0" w:color="auto"/>
            </w:tcBorders>
            <w:shd w:val="clear" w:color="auto" w:fill="auto"/>
          </w:tcPr>
          <w:p w14:paraId="0C8757D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Priimek/Mobilni telefon/e-pošta:</w:t>
            </w:r>
          </w:p>
          <w:p w14:paraId="3F40BF33"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31F3CBF0"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70E389CE"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tc>
      </w:tr>
    </w:tbl>
    <w:p w14:paraId="513A7885" w14:textId="77777777" w:rsidR="00C61234" w:rsidRPr="009612A7" w:rsidRDefault="00C61234" w:rsidP="003B3CC7">
      <w:pPr>
        <w:keepNext/>
        <w:keepLines/>
        <w:spacing w:after="0" w:line="240" w:lineRule="auto"/>
        <w:jc w:val="both"/>
        <w:rPr>
          <w:rFonts w:ascii="Open Sans" w:eastAsia="Times New Roman" w:hAnsi="Open Sans" w:cs="Open Sans"/>
          <w:color w:val="0070C0"/>
          <w:sz w:val="20"/>
          <w:szCs w:val="20"/>
          <w:lang w:eastAsia="sl-SI"/>
        </w:rPr>
      </w:pPr>
    </w:p>
    <w:p w14:paraId="4B2E62C7"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4D904BAD"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Nespoštovanje določil je razlog za prekinitev in odstop od pogodbe, brez kakršnekoli obveznosti do izvajalca.</w:t>
      </w:r>
    </w:p>
    <w:p w14:paraId="33B40E74" w14:textId="77777777" w:rsidR="00083DB0" w:rsidRPr="009612A7" w:rsidRDefault="00083DB0" w:rsidP="003B3CC7">
      <w:pPr>
        <w:keepNext/>
        <w:keepLines/>
        <w:tabs>
          <w:tab w:val="left" w:pos="142"/>
        </w:tabs>
        <w:spacing w:after="0" w:line="240" w:lineRule="auto"/>
        <w:jc w:val="both"/>
        <w:rPr>
          <w:rFonts w:ascii="Open Sans" w:eastAsia="Times New Roman" w:hAnsi="Open Sans" w:cs="Open Sans"/>
          <w:i/>
          <w:sz w:val="20"/>
          <w:szCs w:val="20"/>
          <w:lang w:eastAsia="sl-SI"/>
        </w:rPr>
      </w:pPr>
    </w:p>
    <w:p w14:paraId="1D9B537B"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ADE594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F137FC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5A1931A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1391ECF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03BB24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D32B6F0"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4DA10607"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57129AA"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083DB0" w:rsidRPr="009612A7" w14:paraId="08884D81" w14:textId="77777777" w:rsidTr="00083DB0">
        <w:trPr>
          <w:trHeight w:val="235"/>
        </w:trPr>
        <w:tc>
          <w:tcPr>
            <w:tcW w:w="3119" w:type="dxa"/>
            <w:tcBorders>
              <w:bottom w:val="single" w:sz="4" w:space="0" w:color="auto"/>
            </w:tcBorders>
          </w:tcPr>
          <w:p w14:paraId="5158208B"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CE560C5"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6BE2B1A" w14:textId="77777777" w:rsidR="00083DB0" w:rsidRPr="009612A7" w:rsidRDefault="00083DB0"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3DB0" w:rsidRPr="009612A7" w14:paraId="6E7F1495" w14:textId="77777777" w:rsidTr="00083DB0">
        <w:trPr>
          <w:trHeight w:val="235"/>
        </w:trPr>
        <w:tc>
          <w:tcPr>
            <w:tcW w:w="3119" w:type="dxa"/>
            <w:tcBorders>
              <w:top w:val="single" w:sz="4" w:space="0" w:color="auto"/>
            </w:tcBorders>
          </w:tcPr>
          <w:p w14:paraId="70120528"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552" w:type="dxa"/>
          </w:tcPr>
          <w:p w14:paraId="7E5CD1AE" w14:textId="77777777" w:rsidR="00083DB0" w:rsidRPr="009612A7" w:rsidRDefault="00083DB0"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9E4EDAE"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w:t>
            </w:r>
            <w:r w:rsidR="00201C3A" w:rsidRPr="009612A7">
              <w:rPr>
                <w:rFonts w:ascii="Open Sans" w:hAnsi="Open Sans" w:cs="Open Sans"/>
                <w:snapToGrid w:val="0"/>
                <w:color w:val="000000"/>
                <w:sz w:val="20"/>
                <w:szCs w:val="20"/>
              </w:rPr>
              <w:t>ter podpis</w:t>
            </w:r>
            <w:r w:rsidR="00201C3A" w:rsidRPr="009612A7">
              <w:rPr>
                <w:rFonts w:ascii="Open Sans" w:eastAsia="Times New Roman" w:hAnsi="Open Sans" w:cs="Open Sans"/>
                <w:snapToGrid w:val="0"/>
                <w:color w:val="000000"/>
                <w:sz w:val="20"/>
                <w:szCs w:val="20"/>
                <w:lang w:eastAsia="sl-SI"/>
              </w:rPr>
              <w:t xml:space="preserve">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ponudnika</w:t>
            </w:r>
            <w:r w:rsidRPr="009612A7">
              <w:rPr>
                <w:rFonts w:ascii="Open Sans" w:eastAsia="Times New Roman" w:hAnsi="Open Sans" w:cs="Open Sans"/>
                <w:snapToGrid w:val="0"/>
                <w:color w:val="000000"/>
                <w:sz w:val="20"/>
                <w:szCs w:val="20"/>
                <w:lang w:eastAsia="sl-SI"/>
              </w:rPr>
              <w:t>)</w:t>
            </w:r>
          </w:p>
        </w:tc>
      </w:tr>
    </w:tbl>
    <w:p w14:paraId="1C45994F"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51724DF"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83DB0" w:rsidRPr="009612A7" w14:paraId="777AAFE5" w14:textId="77777777" w:rsidTr="00083DB0">
        <w:tc>
          <w:tcPr>
            <w:tcW w:w="9426" w:type="dxa"/>
            <w:tcBorders>
              <w:top w:val="single" w:sz="4" w:space="0" w:color="auto"/>
              <w:bottom w:val="single" w:sz="4" w:space="0" w:color="auto"/>
            </w:tcBorders>
          </w:tcPr>
          <w:p w14:paraId="53EE4931" w14:textId="77777777" w:rsidR="00083DB0" w:rsidRPr="009612A7" w:rsidRDefault="00083DB0"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sz w:val="20"/>
                <w:szCs w:val="20"/>
                <w:lang w:eastAsia="sl-SI"/>
              </w:rPr>
              <w:lastRenderedPageBreak/>
              <w:br w:type="page"/>
              <w:t>PISNI SPORAZUM</w:t>
            </w:r>
            <w:r w:rsidR="00842AA7" w:rsidRPr="009612A7">
              <w:rPr>
                <w:rFonts w:ascii="Open Sans" w:eastAsia="Times New Roman" w:hAnsi="Open Sans" w:cs="Open Sans"/>
                <w:color w:val="FF0000"/>
                <w:sz w:val="20"/>
                <w:szCs w:val="20"/>
                <w:lang w:eastAsia="sl-SI"/>
              </w:rPr>
              <w:t xml:space="preserve"> - ni potrebno prilagati v ponudbi</w:t>
            </w:r>
          </w:p>
        </w:tc>
      </w:tr>
    </w:tbl>
    <w:p w14:paraId="38BACEE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719FCD7A" w14:textId="47B2BEAD" w:rsidR="00083DB0" w:rsidRPr="009612A7" w:rsidRDefault="00083DB0"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Priloga št. </w:t>
      </w:r>
      <w:r w:rsidR="00B0517B" w:rsidRPr="009612A7">
        <w:rPr>
          <w:rFonts w:ascii="Open Sans" w:eastAsia="Times New Roman" w:hAnsi="Open Sans" w:cs="Open Sans"/>
          <w:b/>
          <w:sz w:val="20"/>
          <w:szCs w:val="20"/>
          <w:lang w:eastAsia="sl-SI"/>
        </w:rPr>
        <w:t>3</w:t>
      </w:r>
      <w:r w:rsidR="0038184B" w:rsidRPr="009612A7">
        <w:rPr>
          <w:rFonts w:ascii="Open Sans" w:eastAsia="Times New Roman" w:hAnsi="Open Sans" w:cs="Open Sans"/>
          <w:b/>
          <w:sz w:val="20"/>
          <w:szCs w:val="20"/>
          <w:lang w:eastAsia="sl-SI"/>
        </w:rPr>
        <w:fldChar w:fldCharType="begin"/>
      </w:r>
      <w:r w:rsidR="0038184B" w:rsidRPr="009612A7">
        <w:rPr>
          <w:rFonts w:ascii="Open Sans" w:eastAsia="Times New Roman" w:hAnsi="Open Sans" w:cs="Open Sans"/>
          <w:b/>
          <w:sz w:val="20"/>
          <w:szCs w:val="20"/>
          <w:lang w:eastAsia="sl-SI"/>
        </w:rPr>
        <w:instrText xml:space="preserve"> FILLIN  \* MERGEFORMAT </w:instrText>
      </w:r>
      <w:r w:rsidR="0038184B" w:rsidRPr="009612A7">
        <w:rPr>
          <w:rFonts w:ascii="Open Sans" w:eastAsia="Times New Roman" w:hAnsi="Open Sans" w:cs="Open Sans"/>
          <w:b/>
          <w:sz w:val="20"/>
          <w:szCs w:val="20"/>
          <w:lang w:eastAsia="sl-SI"/>
        </w:rPr>
        <w:fldChar w:fldCharType="end"/>
      </w:r>
      <w:r w:rsidR="0038184B"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b/>
          <w:sz w:val="20"/>
          <w:szCs w:val="20"/>
          <w:lang w:eastAsia="sl-SI"/>
        </w:rPr>
        <w:t xml:space="preserve">k pogodbi št. </w:t>
      </w:r>
      <w:r w:rsidR="00854799">
        <w:rPr>
          <w:rFonts w:ascii="Open Sans" w:eastAsia="Times New Roman" w:hAnsi="Open Sans" w:cs="Open Sans"/>
          <w:b/>
          <w:sz w:val="20"/>
          <w:szCs w:val="20"/>
          <w:lang w:eastAsia="sl-SI"/>
        </w:rPr>
        <w:t>ENLJ-SPV-143/26</w:t>
      </w:r>
    </w:p>
    <w:p w14:paraId="1A9ABA8F" w14:textId="77777777" w:rsidR="00083DB0" w:rsidRPr="009612A7" w:rsidRDefault="00083DB0" w:rsidP="003B3CC7">
      <w:pPr>
        <w:keepNext/>
        <w:keepLines/>
        <w:spacing w:after="0" w:line="240" w:lineRule="auto"/>
        <w:jc w:val="both"/>
        <w:rPr>
          <w:rFonts w:ascii="Open Sans" w:eastAsia="Times New Roman" w:hAnsi="Open Sans" w:cs="Open Sans"/>
          <w:b/>
          <w:sz w:val="20"/>
          <w:szCs w:val="20"/>
          <w:lang w:eastAsia="sl-SI"/>
        </w:rPr>
      </w:pPr>
    </w:p>
    <w:p w14:paraId="3CF3AF87"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BA1B4FE"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5A9642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E739A43"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 osnovi 39. </w:t>
      </w:r>
      <w:r w:rsidR="00C61234" w:rsidRPr="009612A7">
        <w:rPr>
          <w:rFonts w:ascii="Open Sans" w:eastAsia="Times New Roman" w:hAnsi="Open Sans" w:cs="Open Sans"/>
          <w:sz w:val="20"/>
          <w:szCs w:val="20"/>
          <w:lang w:eastAsia="sl-SI"/>
        </w:rPr>
        <w:t>č</w:t>
      </w:r>
      <w:r w:rsidRPr="009612A7">
        <w:rPr>
          <w:rFonts w:ascii="Open Sans" w:eastAsia="Times New Roman" w:hAnsi="Open Sans" w:cs="Open Sans"/>
          <w:sz w:val="20"/>
          <w:szCs w:val="20"/>
          <w:lang w:eastAsia="sl-SI"/>
        </w:rPr>
        <w:t xml:space="preserve">lena Zakona o varnosti in zdravju pri delu (Ur. List RS, št. 43/2011) skleneta: </w:t>
      </w:r>
    </w:p>
    <w:p w14:paraId="73F1C65E"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1D53EFAC"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381E6623"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9612A7">
        <w:rPr>
          <w:rFonts w:ascii="Open Sans" w:eastAsia="Times New Roman" w:hAnsi="Open Sans" w:cs="Open Sans"/>
          <w:b/>
          <w:snapToGrid w:val="0"/>
          <w:sz w:val="20"/>
          <w:szCs w:val="20"/>
          <w:lang w:eastAsia="sl-SI"/>
        </w:rPr>
        <w:t>JAVNO PODJETJE ENERGETIKA LJUBLJANA d.o.o.</w:t>
      </w:r>
      <w:r w:rsidRPr="009612A7">
        <w:rPr>
          <w:rFonts w:ascii="Open Sans" w:eastAsia="Times New Roman" w:hAnsi="Open Sans" w:cs="Open Sans"/>
          <w:snapToGrid w:val="0"/>
          <w:sz w:val="20"/>
          <w:szCs w:val="20"/>
          <w:lang w:eastAsia="sl-SI"/>
        </w:rPr>
        <w:t>, Verovškova ulica 62, 1000 Ljubljana, ki ga zastopa direktor Samo Lozej</w:t>
      </w:r>
    </w:p>
    <w:p w14:paraId="01411F97"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A659349"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nadaljevanju: </w:t>
      </w:r>
      <w:r w:rsidRPr="009612A7">
        <w:rPr>
          <w:rFonts w:ascii="Open Sans" w:eastAsia="Times New Roman" w:hAnsi="Open Sans" w:cs="Open Sans"/>
          <w:b/>
          <w:bCs/>
          <w:sz w:val="20"/>
          <w:szCs w:val="20"/>
          <w:lang w:eastAsia="sl-SI"/>
        </w:rPr>
        <w:t>naročnik</w:t>
      </w:r>
      <w:r w:rsidRPr="009612A7">
        <w:rPr>
          <w:rFonts w:ascii="Open Sans" w:eastAsia="Times New Roman" w:hAnsi="Open Sans" w:cs="Open Sans"/>
          <w:sz w:val="20"/>
          <w:szCs w:val="20"/>
          <w:lang w:eastAsia="sl-SI"/>
        </w:rPr>
        <w:t>)</w:t>
      </w:r>
    </w:p>
    <w:p w14:paraId="65D03089" w14:textId="77777777" w:rsidR="00083DB0" w:rsidRPr="009612A7" w:rsidRDefault="00083DB0" w:rsidP="003B3CC7">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7EE2D4FA"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in</w:t>
      </w:r>
    </w:p>
    <w:p w14:paraId="5F117986" w14:textId="77777777" w:rsidR="00083DB0" w:rsidRPr="009612A7" w:rsidRDefault="00083DB0" w:rsidP="003B3CC7">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3C6FE983"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2C5E2CA5"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……………………………………………………………….(naziv izvajalca),</w:t>
      </w:r>
    </w:p>
    <w:p w14:paraId="33E3788E"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ki ga/jo zastopa …………………………</w:t>
      </w:r>
    </w:p>
    <w:p w14:paraId="3894A56B"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99ADECD"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nadaljevanju: </w:t>
      </w:r>
      <w:r w:rsidRPr="009612A7">
        <w:rPr>
          <w:rFonts w:ascii="Open Sans" w:eastAsia="Times New Roman" w:hAnsi="Open Sans" w:cs="Open Sans"/>
          <w:b/>
          <w:bCs/>
          <w:sz w:val="20"/>
          <w:szCs w:val="20"/>
          <w:lang w:eastAsia="sl-SI"/>
        </w:rPr>
        <w:t>izvajalec</w:t>
      </w:r>
      <w:r w:rsidRPr="009612A7">
        <w:rPr>
          <w:rFonts w:ascii="Open Sans" w:eastAsia="Times New Roman" w:hAnsi="Open Sans" w:cs="Open Sans"/>
          <w:sz w:val="20"/>
          <w:szCs w:val="20"/>
          <w:lang w:eastAsia="sl-SI"/>
        </w:rPr>
        <w:t>)</w:t>
      </w:r>
    </w:p>
    <w:p w14:paraId="05622BA7"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p>
    <w:p w14:paraId="22315C98"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p>
    <w:p w14:paraId="5AB9EC2A"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nadaljevanju: naročnik in izvajalec skupaj/posamično: podpisnik/a sporazuma)</w:t>
      </w:r>
    </w:p>
    <w:p w14:paraId="29A5E2E6"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5BFE4AA6"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4582ABE1"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4108ADF4"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050653F8"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PISNI SPORAZUM</w:t>
      </w:r>
    </w:p>
    <w:p w14:paraId="5ECFFAE7"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BD95764"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9612A7">
        <w:rPr>
          <w:rFonts w:ascii="Open Sans" w:hAnsi="Open Sans" w:cs="Open Sans"/>
          <w:b/>
          <w:sz w:val="20"/>
          <w:szCs w:val="20"/>
        </w:rPr>
        <w:t>O SKUPNIH VARNOSTNIH UKREPIH IN RAVNANJU Z OKOLJEM V</w:t>
      </w:r>
    </w:p>
    <w:p w14:paraId="0BFA919D"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9612A7">
        <w:rPr>
          <w:rFonts w:ascii="Open Sans" w:hAnsi="Open Sans" w:cs="Open Sans"/>
          <w:b/>
          <w:sz w:val="20"/>
          <w:szCs w:val="20"/>
        </w:rPr>
        <w:t>JAVNEM PODJETJU ENERGETIKA LJUBLJANA d.o.o.</w:t>
      </w:r>
    </w:p>
    <w:p w14:paraId="26B0F84C"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9612A7">
        <w:rPr>
          <w:rFonts w:ascii="Open Sans" w:hAnsi="Open Sans" w:cs="Open Sans"/>
          <w:sz w:val="20"/>
          <w:szCs w:val="20"/>
        </w:rPr>
        <w:t>(v nadaljevanju: Sporazum)</w:t>
      </w:r>
    </w:p>
    <w:p w14:paraId="6E32414A"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20D3FF98" w14:textId="3B080716" w:rsidR="00ED5BA8"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za izvedbo pogodbenih obveznosti po pogodbi </w:t>
      </w:r>
      <w:r w:rsidR="00881E03" w:rsidRPr="009612A7">
        <w:rPr>
          <w:rFonts w:ascii="Open Sans" w:eastAsia="Times New Roman" w:hAnsi="Open Sans" w:cs="Open Sans"/>
          <w:b/>
          <w:sz w:val="20"/>
          <w:szCs w:val="20"/>
          <w:lang w:eastAsia="sl-SI"/>
        </w:rPr>
        <w:t xml:space="preserve">št. </w:t>
      </w:r>
      <w:r w:rsidR="00854799">
        <w:rPr>
          <w:rFonts w:ascii="Open Sans" w:eastAsia="Times New Roman" w:hAnsi="Open Sans" w:cs="Open Sans"/>
          <w:b/>
          <w:sz w:val="20"/>
          <w:szCs w:val="20"/>
          <w:lang w:eastAsia="sl-SI"/>
        </w:rPr>
        <w:t>ENLJ-SPV-143/26</w:t>
      </w:r>
      <w:r w:rsidR="00B10F4A"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b/>
          <w:sz w:val="20"/>
          <w:szCs w:val="20"/>
          <w:lang w:eastAsia="sl-SI"/>
        </w:rPr>
        <w:t>za</w:t>
      </w:r>
      <w:r w:rsidR="00B10F4A" w:rsidRPr="009612A7">
        <w:rPr>
          <w:rFonts w:ascii="Open Sans" w:eastAsia="Times New Roman" w:hAnsi="Open Sans" w:cs="Open Sans"/>
          <w:b/>
          <w:sz w:val="20"/>
          <w:szCs w:val="20"/>
          <w:lang w:eastAsia="sl-SI"/>
        </w:rPr>
        <w:t xml:space="preserve"> </w:t>
      </w:r>
    </w:p>
    <w:p w14:paraId="18FFB13E" w14:textId="1A2537A2" w:rsidR="00083DB0" w:rsidRPr="009612A7" w:rsidRDefault="00B53B7A"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w:t>
      </w:r>
      <w:r w:rsidR="00235F7B" w:rsidRPr="009612A7">
        <w:rPr>
          <w:rFonts w:ascii="Open Sans" w:eastAsia="Times New Roman" w:hAnsi="Open Sans" w:cs="Open Sans"/>
          <w:b/>
          <w:sz w:val="20"/>
          <w:szCs w:val="20"/>
          <w:lang w:eastAsia="sl-SI"/>
        </w:rPr>
        <w:t>zvedbo modernizacije upravljanja toplotnih postaj in reducirk</w:t>
      </w:r>
    </w:p>
    <w:p w14:paraId="243F46A8"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2A86582D"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7EF17236"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0FB786D8"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0EBCBE73" w14:textId="77777777" w:rsidR="00083DB0" w:rsidRPr="009612A7" w:rsidRDefault="00083DB0" w:rsidP="003B3CC7">
      <w:pPr>
        <w:keepNext/>
        <w:keepLines/>
        <w:spacing w:after="0" w:line="240" w:lineRule="auto"/>
        <w:ind w:right="46"/>
        <w:jc w:val="both"/>
        <w:rPr>
          <w:rFonts w:ascii="Open Sans" w:eastAsia="Times New Roman" w:hAnsi="Open Sans" w:cs="Open Sans"/>
          <w:sz w:val="20"/>
          <w:szCs w:val="20"/>
          <w:lang w:eastAsia="sl-SI"/>
        </w:rPr>
      </w:pPr>
    </w:p>
    <w:p w14:paraId="79E2FB2B"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13CAA61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708C1333" w14:textId="77777777" w:rsidR="00D11B9A" w:rsidRPr="00D11B9A" w:rsidRDefault="00083DB0"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9612A7">
        <w:rPr>
          <w:rFonts w:ascii="Open Sans" w:eastAsia="Times New Roman" w:hAnsi="Open Sans" w:cs="Open Sans"/>
          <w:b/>
          <w:sz w:val="20"/>
          <w:szCs w:val="20"/>
          <w:lang w:eastAsia="sl-SI"/>
        </w:rPr>
        <w:br w:type="page"/>
      </w:r>
      <w:r w:rsidR="00D11B9A" w:rsidRPr="00D11B9A">
        <w:rPr>
          <w:rFonts w:ascii="Open Sans" w:hAnsi="Open Sans" w:cs="Open Sans"/>
          <w:b/>
          <w:bCs/>
          <w:sz w:val="20"/>
          <w:szCs w:val="20"/>
        </w:rPr>
        <w:lastRenderedPageBreak/>
        <w:t>SPLOŠNA DOLOČILA</w:t>
      </w:r>
    </w:p>
    <w:p w14:paraId="48C98FC7"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1.1.  </w:t>
      </w:r>
      <w:r w:rsidRPr="00D11B9A">
        <w:rPr>
          <w:rFonts w:ascii="Open Sans" w:hAnsi="Open Sans" w:cs="Open Sans"/>
          <w:bCs/>
          <w:sz w:val="20"/>
          <w:szCs w:val="20"/>
        </w:rPr>
        <w:t xml:space="preserve">S tem dokumentom se urejajo na delovišču, ki je na območju JAVNEGA PODJETJA ENERGETIKA </w:t>
      </w:r>
    </w:p>
    <w:p w14:paraId="779D8FB2"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ab/>
        <w:t>LJUBLJANA d. o. o., na lokaciji Toplarniška ulica 19, 1000 Ljubljana, skupni varnostni ukrepi, skupna organizacija varnosti pri delu, ter obveznosti in pravice delavcev, ki jim je naložena skrb za izvajanje in zagotavljanje varnih delovnih pogojev na skupnem delovišču.</w:t>
      </w:r>
    </w:p>
    <w:p w14:paraId="729E87A9"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 xml:space="preserve"> </w:t>
      </w:r>
    </w:p>
    <w:p w14:paraId="46C76318"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        </w:t>
      </w:r>
      <w:r w:rsidRPr="00D11B9A">
        <w:rPr>
          <w:rFonts w:ascii="Open Sans" w:hAnsi="Open Sans" w:cs="Open Sans"/>
          <w:sz w:val="20"/>
          <w:szCs w:val="20"/>
        </w:rPr>
        <w:t xml:space="preserve">Kot skupno delovišče se šteje tista delovna površina, kjer istočasno opravljajo storitve delavci dveh ali več izvajalcev. </w:t>
      </w:r>
      <w:r w:rsidRPr="00D11B9A">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6A315D91"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p>
    <w:p w14:paraId="02DF7951"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 xml:space="preserve">        Upoštevati sta dolžna vso veljavno zakonodajo, ki ureja varnost in zdravje pri delu in varstvo pred požarom v Republiki Sloveniji, predvsem Zakon o varnosti in zdravja pri delu (Ur. list RS, št. 43/11, v nadaljevanju: ZVZD-1) in Uredbo o zagotavljanju varnosti in zdravja pri delu na začasnih in premičnih gradbiščih (Ur. List RS, št. 83/05), kot tudi interna varnostna navodila ter opise delovnih postopkov naročnika in sta dolžna zagotavljati, da se te določbe dejansko izvajajo.</w:t>
      </w:r>
    </w:p>
    <w:p w14:paraId="523DD2A5"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p>
    <w:p w14:paraId="28C6E2F4"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1.2.  </w:t>
      </w:r>
      <w:r w:rsidRPr="00D11B9A">
        <w:rPr>
          <w:rFonts w:ascii="Open Sans" w:hAnsi="Open Sans" w:cs="Open Sans"/>
          <w:bCs/>
          <w:sz w:val="20"/>
          <w:szCs w:val="20"/>
        </w:rPr>
        <w:t>Pisni sporazum o skupnih varnostnih ukrepih in ravnanju z okoljem (v nadaljevanju: sporazum) velja za dela določena v skladu s to pogodbo.</w:t>
      </w:r>
    </w:p>
    <w:p w14:paraId="70FD8168"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p>
    <w:p w14:paraId="485A59A8"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1.3.</w:t>
      </w:r>
      <w:r w:rsidRPr="00D11B9A">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4D2E6B01" w14:textId="77777777" w:rsidR="00D11B9A" w:rsidRPr="00D11B9A" w:rsidRDefault="00D11B9A" w:rsidP="00D11B9A">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08CBF190" w14:textId="77777777" w:rsidR="00D11B9A" w:rsidRPr="00D11B9A" w:rsidRDefault="00D11B9A"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DOLOČITEV DRUGIH OBVEZNOSTI POGODBENIH STRANK</w:t>
      </w:r>
    </w:p>
    <w:p w14:paraId="12FEDFE1"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56DF87EA"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2.1. Skupne obveznosti pogodbenih strank</w:t>
      </w:r>
    </w:p>
    <w:p w14:paraId="586DF94B"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0E01918F"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Pogodbeni stranki imata na skupnem delovišču zlasti naslednje skupne obveznosti:</w:t>
      </w:r>
    </w:p>
    <w:p w14:paraId="6D39D039"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storitve na delovišču se ne smejo pričeti, dokler niso zagotovljeni vsi predpisani ukrepi navedeni v tem sporazumu,</w:t>
      </w:r>
    </w:p>
    <w:p w14:paraId="5DF5FA2A"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delovišče mora izvajalec po predhodnem dogovoru s skrbnikom pogodbe primerno urediti, zavarovati, označiti, preprečiti dostop nepooblaščenim osebam, urediti poti in zavarovati nevarne cone in sicer tako, da:</w:t>
      </w:r>
    </w:p>
    <w:p w14:paraId="408B06FB"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zagotovita varne poti za gibanje, da bodo evakuacijske poti stalno proste in prehodne oziroma prevozne,</w:t>
      </w:r>
    </w:p>
    <w:p w14:paraId="3097B057"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skupaj določita: kraj, prostore in način razmestitve in shranjevanja materiala,</w:t>
      </w:r>
    </w:p>
    <w:p w14:paraId="4654B55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prostore za hrambo nevarnega materiala,</w:t>
      </w:r>
    </w:p>
    <w:p w14:paraId="3ABD021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prevažanja, nakladanja in razkladanja materiala in težkih predmetov,</w:t>
      </w:r>
    </w:p>
    <w:p w14:paraId="00057357"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zavarovanja nevarnih mest na ogroženih območjih na delovišču,</w:t>
      </w:r>
    </w:p>
    <w:p w14:paraId="6C267B50"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1B559A70"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namestitev električne napeljave za pogon naprav in strojev ter razsvetljave,</w:t>
      </w:r>
    </w:p>
    <w:p w14:paraId="3E126B04"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mesta za postavitev strojev in naprav ter izvedbo zavarovanja glede na lokacijo,</w:t>
      </w:r>
    </w:p>
    <w:p w14:paraId="63A0585C"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vrste in načina izvedbe ter prevzem gradbenih odrov,</w:t>
      </w:r>
    </w:p>
    <w:p w14:paraId="196AAE72"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ukrepe varstva pred požarom ter opreme, naprav in sredstev za gašenje požarov, po potrebi organizirata izvajanje požarne straže,</w:t>
      </w:r>
    </w:p>
    <w:p w14:paraId="2CB309E8"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izvajalec organizira prvo pomoč na delovišču za svoje delavce,</w:t>
      </w:r>
    </w:p>
    <w:p w14:paraId="6B8FCF7D"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lastRenderedPageBreak/>
        <w:t>pri posebno nevarnih delih, po potrebi dodatno zavarujeta oz. seznanita delavce z nevarnostmi na področju izvajanja storitev.</w:t>
      </w:r>
    </w:p>
    <w:p w14:paraId="0717CFD2"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r w:rsidRPr="00D11B9A">
        <w:rPr>
          <w:rFonts w:ascii="Open Sans" w:hAnsi="Open Sans" w:cs="Open Sans"/>
          <w:sz w:val="20"/>
          <w:szCs w:val="20"/>
        </w:rPr>
        <w:t xml:space="preserve">Določiti morata tudi druge skupne varnostne ukrepe na delovišču, zlasti pa ukrepe: </w:t>
      </w:r>
    </w:p>
    <w:p w14:paraId="378C63DC"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organizacijo varnega gibanja v energetskih objektih,</w:t>
      </w:r>
    </w:p>
    <w:p w14:paraId="1FDFCE15"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varen poseg v obratovalno stanje energetskih naprav,</w:t>
      </w:r>
    </w:p>
    <w:p w14:paraId="67F1C954"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izvajanje del na višini,</w:t>
      </w:r>
    </w:p>
    <w:p w14:paraId="41C58337"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uporabo električne energije,</w:t>
      </w:r>
    </w:p>
    <w:p w14:paraId="5147BDCE"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pri izvajanju dela v zaprtih prostorih,</w:t>
      </w:r>
    </w:p>
    <w:p w14:paraId="48496618"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v eksplozijsko nevarnih območjih,</w:t>
      </w:r>
    </w:p>
    <w:p w14:paraId="42DE93E4"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z nevarnimi snovmi in ravnanjem z odpadki,</w:t>
      </w:r>
    </w:p>
    <w:p w14:paraId="6FDC5E41"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z dvigali in dvižnimi pripomočki,</w:t>
      </w:r>
    </w:p>
    <w:p w14:paraId="7418C7F0"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pri montažnih delih.</w:t>
      </w:r>
    </w:p>
    <w:p w14:paraId="75BB4AC7"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D30B998"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414CB517"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podrobno morata seznaniti druga drugo z vsemi nevarnostmi in tveganji za poškodbe, ki izhajajo iz njunih dejavnosti,</w:t>
      </w:r>
    </w:p>
    <w:p w14:paraId="36CC0806"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podrobno morata seznaniti svoje delavce z deli in varnim načinom dela,</w:t>
      </w:r>
    </w:p>
    <w:p w14:paraId="4C5CB1C2"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v primeru uporabe nevarnih snovi morata druga drugi predložiti varnostne liste za te snovi,</w:t>
      </w:r>
    </w:p>
    <w:p w14:paraId="1B1C48AE"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striktno morata izvajati varnostne ukrepe, ki so določeni s tem sporazumom.</w:t>
      </w:r>
    </w:p>
    <w:p w14:paraId="271CEF96"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1C20260F"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2.2. Posebne obveznosti naročnika</w:t>
      </w:r>
    </w:p>
    <w:p w14:paraId="1860DBC1"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p>
    <w:p w14:paraId="56DB2778"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Naročnik ima naslednje posebne obveznosti:</w:t>
      </w:r>
    </w:p>
    <w:p w14:paraId="308614D1" w14:textId="77777777" w:rsidR="00D11B9A" w:rsidRPr="00D11B9A" w:rsidRDefault="00D11B9A" w:rsidP="00D11B9A">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seznaniti mora izvajalca z internimi predpisi, ki se nanašajo na območje/objekt izvajanja dela, zlasti pa:</w:t>
      </w:r>
    </w:p>
    <w:p w14:paraId="22D950D2"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dvoriščnim redom (dostopi v podjetje, garažni objekti, parkirni prostori, zunanje površine znotraj podjetja, ki vodijo do območja/objekta, kjer je delovišče),</w:t>
      </w:r>
    </w:p>
    <w:p w14:paraId="05FE594A"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 redi in navodili za obravnavano območje/objekt,</w:t>
      </w:r>
    </w:p>
    <w:p w14:paraId="09B42CED"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 izvlečkom iz požarnega reda in morebitnim evakuacijskim načrtom,</w:t>
      </w:r>
    </w:p>
    <w:p w14:paraId="602C26AF"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pogodbe in od njega pridobiti »Dovoljenje za delo z odprtim ognjem in orodjem, ki iskri« in po potrebi izvesti tudi druge preventivne ukrepe PV in eksplozijske varnosti, </w:t>
      </w:r>
    </w:p>
    <w:p w14:paraId="18D4F652" w14:textId="77777777" w:rsidR="00D11B9A" w:rsidRPr="00D11B9A" w:rsidRDefault="00D11B9A" w:rsidP="00D11B9A">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zagotoviti mora (po potrebi) brezhibno delovno opremo in pripomočke, kot so:</w:t>
      </w:r>
    </w:p>
    <w:p w14:paraId="3CFA6D19"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dvigala – lifti z osebnim spremstvom za dostope in transport materiala, ter</w:t>
      </w:r>
    </w:p>
    <w:p w14:paraId="6E383298"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7CF9DB3D" w14:textId="77777777" w:rsidR="00D11B9A" w:rsidRPr="00D11B9A" w:rsidRDefault="00D11B9A" w:rsidP="00D11B9A">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 deloviščem mora seznaniti druge izvajalce del, obiskovalce ali nadzorno osebje, ki zahajajo na območje izvajanja storitev po pogodbi.</w:t>
      </w:r>
    </w:p>
    <w:p w14:paraId="185CB444"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p>
    <w:p w14:paraId="377C46FB"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r w:rsidRPr="00D11B9A">
        <w:rPr>
          <w:rFonts w:ascii="Open Sans" w:hAnsi="Open Sans" w:cs="Open Sans"/>
          <w:b/>
          <w:sz w:val="20"/>
          <w:szCs w:val="20"/>
        </w:rPr>
        <w:t>2.3. Posebne obveznosti izvajalca</w:t>
      </w:r>
    </w:p>
    <w:p w14:paraId="35BBE074" w14:textId="77777777" w:rsidR="00D11B9A" w:rsidRPr="00D11B9A" w:rsidRDefault="00D11B9A" w:rsidP="00D11B9A">
      <w:pPr>
        <w:keepNext/>
        <w:keepLines/>
        <w:widowControl w:val="0"/>
        <w:spacing w:after="0" w:line="240" w:lineRule="auto"/>
        <w:jc w:val="both"/>
        <w:rPr>
          <w:rFonts w:ascii="Open Sans" w:hAnsi="Open Sans" w:cs="Open Sans"/>
          <w:sz w:val="20"/>
          <w:szCs w:val="20"/>
          <w:u w:val="single"/>
        </w:rPr>
      </w:pPr>
    </w:p>
    <w:p w14:paraId="039E90BF"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Izvajalec ima naslednje posebne obveznosti:</w:t>
      </w:r>
    </w:p>
    <w:p w14:paraId="75239140"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pri delih mora uporabljati, če ni pisno drugače določeno, izključno svojo delovno in osebno varovalno opremo in pripomočke, ki morajo biti brezhibni,</w:t>
      </w:r>
    </w:p>
    <w:p w14:paraId="70884859"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dela mora izvajati izključno z delavci, ki jih navede v ponudbi in pogodbi,</w:t>
      </w:r>
    </w:p>
    <w:p w14:paraId="374C612A"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za vsakega svojega delavca in/ali delavca njegovega podizvajalca mora razpolagati z ustrezno dokumentacijo:</w:t>
      </w:r>
    </w:p>
    <w:p w14:paraId="08385237"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»Obr. M-1« - Prijava za pokojninsko in invalidsko ter zdravstveno zavarovanje,</w:t>
      </w:r>
    </w:p>
    <w:p w14:paraId="73B6C62B"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dokazilom o zdravstveni sposobnosti - zdravniško spričevalo, za izvajanje (naročenih) storitev,</w:t>
      </w:r>
    </w:p>
    <w:p w14:paraId="45DD56AF"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potrebnimi dokazili o opravljenem usposabljanju s področja varstva pri delu - zapisnik o preizkusu, za izvajanje (naročenih) storitev,</w:t>
      </w:r>
    </w:p>
    <w:p w14:paraId="5753432D"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potrebnimi dokazili o dodatnih usposobljenostih: za uporabo delovne opreme in pripomočkov, za posebno nevarna dela, ipd.,</w:t>
      </w:r>
    </w:p>
    <w:p w14:paraId="3044F9C1"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delovnim dovoljenjem pristojnega organa, kopijo delovne vize (velja za delavce, ki niso državljani RS),</w:t>
      </w:r>
    </w:p>
    <w:p w14:paraId="612E23DF"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pisnim dokazilom, da je delavec, oz. da so delavci seznanjeni z varnostnimi listi za nevarne snovi, ki jih bo/bodo uporabljal/i pri naročniku,</w:t>
      </w:r>
    </w:p>
    <w:p w14:paraId="42231C25"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zagotavljati stalen nadzor svojih delavcev na delovišču,</w:t>
      </w:r>
    </w:p>
    <w:p w14:paraId="57FB9420"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696E83E9"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p>
    <w:p w14:paraId="4FC77E40"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2.4. Obveznosti v zvezi z delom z nevarnimi snovmi in ravnanje z odpadki</w:t>
      </w:r>
    </w:p>
    <w:p w14:paraId="334339B6" w14:textId="77777777" w:rsidR="00D11B9A" w:rsidRPr="00D11B9A" w:rsidRDefault="00D11B9A" w:rsidP="00D11B9A">
      <w:pPr>
        <w:keepNext/>
        <w:keepLines/>
        <w:widowControl w:val="0"/>
        <w:spacing w:after="0" w:line="240" w:lineRule="auto"/>
        <w:ind w:left="1068" w:hanging="285"/>
        <w:jc w:val="both"/>
        <w:rPr>
          <w:rFonts w:ascii="Open Sans" w:hAnsi="Open Sans" w:cs="Open Sans"/>
          <w:b/>
          <w:sz w:val="20"/>
          <w:szCs w:val="20"/>
        </w:rPr>
      </w:pPr>
    </w:p>
    <w:p w14:paraId="3509DA80" w14:textId="77777777" w:rsidR="00D11B9A" w:rsidRPr="00D11B9A" w:rsidRDefault="00D11B9A" w:rsidP="00D11B9A">
      <w:pPr>
        <w:keepNext/>
        <w:keepLines/>
        <w:widowControl w:val="0"/>
        <w:tabs>
          <w:tab w:val="left" w:pos="709"/>
        </w:tabs>
        <w:spacing w:after="0" w:line="240" w:lineRule="auto"/>
        <w:ind w:right="45"/>
        <w:jc w:val="both"/>
        <w:rPr>
          <w:rFonts w:ascii="Open Sans" w:hAnsi="Open Sans" w:cs="Open Sans"/>
          <w:sz w:val="20"/>
          <w:szCs w:val="20"/>
        </w:rPr>
      </w:pPr>
      <w:r w:rsidRPr="00D11B9A">
        <w:rPr>
          <w:rFonts w:ascii="Open Sans" w:hAnsi="Open Sans" w:cs="Open Sans"/>
          <w:sz w:val="20"/>
          <w:szCs w:val="20"/>
        </w:rPr>
        <w:t>Podpisnika soglašata:</w:t>
      </w:r>
    </w:p>
    <w:p w14:paraId="5610431B" w14:textId="77777777" w:rsidR="00D11B9A" w:rsidRPr="00D11B9A" w:rsidRDefault="00D11B9A" w:rsidP="00D11B9A">
      <w:pPr>
        <w:keepNext/>
        <w:keepLines/>
        <w:widowControl w:val="0"/>
        <w:numPr>
          <w:ilvl w:val="0"/>
          <w:numId w:val="28"/>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izvajalec pri izvajanju del ravnal v skladu z okoljsko politiko, ki je pri naročniku določena s poslovnikom ravnanja z okoljem,</w:t>
      </w:r>
    </w:p>
    <w:p w14:paraId="48EB3E25" w14:textId="77777777" w:rsidR="00D11B9A" w:rsidRPr="00D11B9A" w:rsidRDefault="00D11B9A" w:rsidP="00D11B9A">
      <w:pPr>
        <w:keepNext/>
        <w:keepLines/>
        <w:widowControl w:val="0"/>
        <w:numPr>
          <w:ilvl w:val="0"/>
          <w:numId w:val="28"/>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izvajalec pri uporabi nevarnih snovi opredelil: količine snovi, oznake, mesto hrambe, delo z nevarnimi snovmi in odvoz nevarnih odpadkov,</w:t>
      </w:r>
    </w:p>
    <w:p w14:paraId="03BBFB65" w14:textId="77777777" w:rsidR="00D11B9A" w:rsidRPr="00D11B9A" w:rsidRDefault="00D11B9A" w:rsidP="00D11B9A">
      <w:pPr>
        <w:keepNext/>
        <w:keepLines/>
        <w:widowControl w:val="0"/>
        <w:numPr>
          <w:ilvl w:val="0"/>
          <w:numId w:val="28"/>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5DA7FF06"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10EF5EE7"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2.5. Knjiga ukrepov</w:t>
      </w:r>
    </w:p>
    <w:p w14:paraId="4A186F9A"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267E3CD1"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53EFD78B" w14:textId="77777777" w:rsidR="00D11B9A" w:rsidRPr="00D11B9A" w:rsidRDefault="00D11B9A" w:rsidP="00D11B9A">
      <w:pPr>
        <w:keepNext/>
        <w:keepLines/>
        <w:widowControl w:val="0"/>
        <w:spacing w:after="0" w:line="240" w:lineRule="auto"/>
        <w:ind w:left="705"/>
        <w:jc w:val="both"/>
        <w:rPr>
          <w:rFonts w:ascii="Open Sans" w:hAnsi="Open Sans" w:cs="Open Sans"/>
          <w:sz w:val="20"/>
          <w:szCs w:val="20"/>
        </w:rPr>
      </w:pPr>
    </w:p>
    <w:p w14:paraId="332CE37C"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 xml:space="preserve">V knjigo ukrepov se vpisuje zlasti: </w:t>
      </w:r>
    </w:p>
    <w:p w14:paraId="5C1FECC7"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naknadno ugotovljene nevarnosti ter dodatno določeni varnostni ukrepi, </w:t>
      </w:r>
    </w:p>
    <w:p w14:paraId="4FCB7B3D"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spremembe na delovišču,</w:t>
      </w:r>
    </w:p>
    <w:p w14:paraId="4C43B10B"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ugotovljene kršitve ukrepov določenih s tem sporazumom,</w:t>
      </w:r>
    </w:p>
    <w:p w14:paraId="5BEBE3B0"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vsako poškodbo pri delu,</w:t>
      </w:r>
    </w:p>
    <w:p w14:paraId="038AB7F9"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druge podatke pomembne za varnost delavcev in okolja na skupnem delovišču.</w:t>
      </w:r>
    </w:p>
    <w:p w14:paraId="7BC0878C"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p>
    <w:p w14:paraId="241CF9A0"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2.6. Prijavljanje poškodb pri delu</w:t>
      </w:r>
    </w:p>
    <w:p w14:paraId="06A13B08"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72625574" w14:textId="77777777" w:rsidR="00D11B9A" w:rsidRPr="00D11B9A" w:rsidRDefault="00D11B9A" w:rsidP="00D11B9A">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D11B9A">
        <w:rPr>
          <w:rFonts w:ascii="Open Sans" w:hAnsi="Open Sans" w:cs="Open Sans"/>
          <w:sz w:val="20"/>
          <w:szCs w:val="20"/>
        </w:rPr>
        <w:t>Izvajalec soglaša, da bo glede prijavljanja poškodb pri delu spoštoval naslednja določila:</w:t>
      </w:r>
    </w:p>
    <w:p w14:paraId="41754225"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prijavil</w:t>
      </w:r>
      <w:r w:rsidRPr="00D11B9A">
        <w:rPr>
          <w:rFonts w:ascii="Open Sans" w:hAnsi="Open Sans" w:cs="Open Sans"/>
          <w:color w:val="FF0000"/>
          <w:sz w:val="20"/>
          <w:szCs w:val="20"/>
        </w:rPr>
        <w:t xml:space="preserve"> </w:t>
      </w:r>
      <w:r w:rsidRPr="00D11B9A">
        <w:rPr>
          <w:rFonts w:ascii="Open Sans" w:hAnsi="Open Sans" w:cs="Open Sans"/>
          <w:sz w:val="20"/>
          <w:szCs w:val="20"/>
        </w:rPr>
        <w:t>inšpekciji vsako morebitno nezgodo pri delu s smrtnim izidom oziroma nezgodo pri delu, pri kateri je delavec nezmožen za delo več kot 3 (tri) delovne dni,</w:t>
      </w:r>
    </w:p>
    <w:p w14:paraId="4A775AC9"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 xml:space="preserve">da bo seznanil delavce, da je potrebno </w:t>
      </w:r>
      <w:r w:rsidRPr="00D11B9A">
        <w:rPr>
          <w:rFonts w:ascii="Open Sans" w:hAnsi="Open Sans" w:cs="Open Sans"/>
          <w:b/>
          <w:sz w:val="20"/>
          <w:szCs w:val="20"/>
          <w:u w:val="single"/>
        </w:rPr>
        <w:t>vsako</w:t>
      </w:r>
      <w:r w:rsidRPr="00D11B9A">
        <w:rPr>
          <w:rFonts w:ascii="Open Sans" w:hAnsi="Open Sans" w:cs="Open Sans"/>
          <w:sz w:val="20"/>
          <w:szCs w:val="20"/>
        </w:rPr>
        <w:t xml:space="preserve"> poškodbo pri delu prijaviti </w:t>
      </w:r>
      <w:r w:rsidRPr="00D11B9A">
        <w:rPr>
          <w:rFonts w:ascii="Open Sans" w:hAnsi="Open Sans" w:cs="Open Sans"/>
          <w:b/>
          <w:sz w:val="20"/>
          <w:szCs w:val="20"/>
          <w:u w:val="single"/>
        </w:rPr>
        <w:t>takoj</w:t>
      </w:r>
      <w:r w:rsidRPr="00D11B9A">
        <w:rPr>
          <w:rFonts w:ascii="Open Sans" w:hAnsi="Open Sans" w:cs="Open Sans"/>
          <w:sz w:val="20"/>
          <w:szCs w:val="20"/>
        </w:rPr>
        <w:t>,</w:t>
      </w:r>
    </w:p>
    <w:p w14:paraId="5FE2A696"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ob prijavi poškodbe izvedel preizkus alkoholiziranosti skladno s svojimi internimi navodili,</w:t>
      </w:r>
    </w:p>
    <w:p w14:paraId="151DB2F8"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vsako poškodbo na skupnem delovišču zavedel v Knjigo ukrepov.</w:t>
      </w:r>
    </w:p>
    <w:p w14:paraId="2F678BD7"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326C9657"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2.7. Prepoznavnost delavcev</w:t>
      </w:r>
    </w:p>
    <w:p w14:paraId="0AD05C47" w14:textId="77777777" w:rsidR="00D11B9A" w:rsidRPr="00D11B9A" w:rsidRDefault="00D11B9A" w:rsidP="00D11B9A">
      <w:pPr>
        <w:keepNext/>
        <w:keepLines/>
        <w:widowControl w:val="0"/>
        <w:numPr>
          <w:ilvl w:val="12"/>
          <w:numId w:val="0"/>
        </w:numPr>
        <w:spacing w:after="0" w:line="240" w:lineRule="auto"/>
        <w:ind w:right="45" w:hanging="709"/>
        <w:jc w:val="both"/>
        <w:rPr>
          <w:rFonts w:ascii="Open Sans" w:hAnsi="Open Sans" w:cs="Open Sans"/>
          <w:sz w:val="20"/>
          <w:szCs w:val="20"/>
        </w:rPr>
      </w:pPr>
      <w:r w:rsidRPr="00D11B9A">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7670CD02" w14:textId="77777777" w:rsidR="00D11B9A" w:rsidRPr="00D11B9A" w:rsidRDefault="00D11B9A" w:rsidP="00D11B9A">
      <w:pPr>
        <w:keepNext/>
        <w:keepLines/>
        <w:widowControl w:val="0"/>
        <w:numPr>
          <w:ilvl w:val="12"/>
          <w:numId w:val="0"/>
        </w:numPr>
        <w:spacing w:after="0" w:line="240" w:lineRule="auto"/>
        <w:ind w:right="45" w:hanging="709"/>
        <w:jc w:val="both"/>
        <w:rPr>
          <w:rFonts w:ascii="Open Sans" w:hAnsi="Open Sans" w:cs="Open Sans"/>
          <w:sz w:val="20"/>
          <w:szCs w:val="20"/>
        </w:rPr>
      </w:pPr>
    </w:p>
    <w:p w14:paraId="6075AEED"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2.8. Prepoved dela pod vplivom alkohola, drog in drugih substanc</w:t>
      </w:r>
    </w:p>
    <w:p w14:paraId="1DC494D7"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Podpisnika soglašata:</w:t>
      </w:r>
    </w:p>
    <w:p w14:paraId="198EAE4F"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da delavci na celotnem območju del </w:t>
      </w:r>
      <w:r w:rsidRPr="00D11B9A">
        <w:rPr>
          <w:rFonts w:ascii="Open Sans" w:hAnsi="Open Sans" w:cs="Open Sans"/>
          <w:b/>
          <w:sz w:val="20"/>
          <w:szCs w:val="20"/>
          <w:u w:val="single"/>
        </w:rPr>
        <w:t>ne smejo</w:t>
      </w:r>
      <w:r w:rsidRPr="00D11B9A">
        <w:rPr>
          <w:rFonts w:ascii="Open Sans" w:hAnsi="Open Sans" w:cs="Open Sans"/>
          <w:b/>
          <w:sz w:val="20"/>
          <w:szCs w:val="20"/>
        </w:rPr>
        <w:t xml:space="preserve"> </w:t>
      </w:r>
      <w:r w:rsidRPr="00D11B9A">
        <w:rPr>
          <w:rFonts w:ascii="Open Sans" w:hAnsi="Open Sans" w:cs="Open Sans"/>
          <w:sz w:val="20"/>
          <w:szCs w:val="20"/>
        </w:rPr>
        <w:t>biti pod vplivom alkohola, drog ali drugih psihoaktivnih substanc,</w:t>
      </w:r>
    </w:p>
    <w:p w14:paraId="11C1DB01"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54FB61B8"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stanje iz točke a. ugotavlja vsak podpisnik za svoje delavce, skladno s svojimi internimi predpisi,</w:t>
      </w:r>
    </w:p>
    <w:p w14:paraId="4AE0BE10"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se odstrani delavce s skupnega delovišča, ki so delali v nasprotju z določbami iz točke a. in b. z delovišča.</w:t>
      </w:r>
    </w:p>
    <w:p w14:paraId="2AE84D12" w14:textId="77777777" w:rsidR="00D11B9A" w:rsidRPr="00D11B9A" w:rsidRDefault="00D11B9A" w:rsidP="00D11B9A">
      <w:pPr>
        <w:keepNext/>
        <w:keepLines/>
        <w:widowControl w:val="0"/>
        <w:spacing w:after="0" w:line="240" w:lineRule="auto"/>
        <w:jc w:val="both"/>
        <w:rPr>
          <w:rFonts w:ascii="Open Sans" w:hAnsi="Open Sans" w:cs="Open Sans"/>
          <w:b/>
          <w:bCs/>
          <w:sz w:val="20"/>
          <w:szCs w:val="20"/>
        </w:rPr>
      </w:pPr>
    </w:p>
    <w:p w14:paraId="2CE17C8A" w14:textId="77777777" w:rsidR="00D11B9A" w:rsidRPr="00D11B9A" w:rsidRDefault="00D11B9A"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 xml:space="preserve">DOLOČITEV ODGOVORNIH OSEB IN NJIHOVIH OBVEZNOSTI </w:t>
      </w:r>
    </w:p>
    <w:p w14:paraId="61737B2B" w14:textId="77777777" w:rsidR="00D11B9A" w:rsidRPr="00D11B9A" w:rsidRDefault="00D11B9A" w:rsidP="00D11B9A">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264913F0" w14:textId="77777777" w:rsidR="00D11B9A" w:rsidRPr="00D11B9A" w:rsidRDefault="00D11B9A" w:rsidP="00D11B9A">
      <w:pPr>
        <w:keepNext/>
        <w:keepLines/>
        <w:widowControl w:val="0"/>
        <w:numPr>
          <w:ilvl w:val="1"/>
          <w:numId w:val="17"/>
        </w:numPr>
        <w:spacing w:after="0" w:line="240" w:lineRule="auto"/>
        <w:ind w:left="426" w:hanging="426"/>
        <w:jc w:val="both"/>
        <w:rPr>
          <w:rFonts w:ascii="Open Sans" w:hAnsi="Open Sans" w:cs="Open Sans"/>
          <w:b/>
          <w:sz w:val="20"/>
          <w:szCs w:val="20"/>
        </w:rPr>
      </w:pPr>
      <w:r w:rsidRPr="00D11B9A">
        <w:rPr>
          <w:rFonts w:ascii="Open Sans" w:hAnsi="Open Sans" w:cs="Open Sans"/>
          <w:b/>
          <w:sz w:val="20"/>
          <w:szCs w:val="20"/>
        </w:rPr>
        <w:t xml:space="preserve"> Določitev odgovornih oseb na delovišču</w:t>
      </w:r>
    </w:p>
    <w:p w14:paraId="5C8EA691" w14:textId="77777777" w:rsidR="00D11B9A" w:rsidRPr="00D11B9A" w:rsidRDefault="00D11B9A" w:rsidP="00D11B9A">
      <w:pPr>
        <w:keepNext/>
        <w:keepLines/>
        <w:spacing w:after="0" w:line="240" w:lineRule="auto"/>
        <w:ind w:left="360"/>
        <w:contextualSpacing/>
        <w:jc w:val="both"/>
        <w:rPr>
          <w:rFonts w:ascii="Open Sans" w:hAnsi="Open Sans" w:cs="Open Sans"/>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D11B9A" w:rsidRPr="00D11B9A" w14:paraId="40DF5883" w14:textId="77777777" w:rsidTr="002008CF">
        <w:tc>
          <w:tcPr>
            <w:tcW w:w="3539" w:type="dxa"/>
            <w:tcBorders>
              <w:right w:val="dashSmallGap" w:sz="4" w:space="0" w:color="auto"/>
            </w:tcBorders>
            <w:shd w:val="clear" w:color="auto" w:fill="auto"/>
          </w:tcPr>
          <w:p w14:paraId="6798F458" w14:textId="77777777" w:rsidR="00D11B9A" w:rsidRPr="00D11B9A" w:rsidRDefault="00D11B9A" w:rsidP="00D11B9A">
            <w:pPr>
              <w:keepNext/>
              <w:keepLines/>
              <w:spacing w:after="0" w:line="240" w:lineRule="auto"/>
              <w:rPr>
                <w:rFonts w:ascii="Open Sans" w:hAnsi="Open Sans" w:cs="Open Sans"/>
                <w:b/>
                <w:sz w:val="20"/>
                <w:szCs w:val="20"/>
              </w:rPr>
            </w:pPr>
          </w:p>
        </w:tc>
        <w:tc>
          <w:tcPr>
            <w:tcW w:w="3281" w:type="dxa"/>
            <w:tcBorders>
              <w:left w:val="dashSmallGap" w:sz="4" w:space="0" w:color="auto"/>
              <w:right w:val="dashSmallGap" w:sz="4" w:space="0" w:color="auto"/>
            </w:tcBorders>
            <w:shd w:val="clear" w:color="auto" w:fill="auto"/>
          </w:tcPr>
          <w:p w14:paraId="71E2D4D8"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Naročnik:</w:t>
            </w:r>
          </w:p>
        </w:tc>
        <w:tc>
          <w:tcPr>
            <w:tcW w:w="3103" w:type="dxa"/>
            <w:tcBorders>
              <w:left w:val="dashSmallGap" w:sz="4" w:space="0" w:color="auto"/>
            </w:tcBorders>
            <w:shd w:val="clear" w:color="auto" w:fill="auto"/>
          </w:tcPr>
          <w:p w14:paraId="260C4C7F"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Izvajalec:</w:t>
            </w:r>
          </w:p>
        </w:tc>
      </w:tr>
      <w:tr w:rsidR="00D11B9A" w:rsidRPr="00D11B9A" w14:paraId="3C95194D" w14:textId="77777777" w:rsidTr="002008CF">
        <w:trPr>
          <w:trHeight w:val="258"/>
        </w:trPr>
        <w:tc>
          <w:tcPr>
            <w:tcW w:w="3539" w:type="dxa"/>
            <w:tcBorders>
              <w:right w:val="dashSmallGap" w:sz="4" w:space="0" w:color="auto"/>
            </w:tcBorders>
            <w:shd w:val="clear" w:color="auto" w:fill="auto"/>
          </w:tcPr>
          <w:p w14:paraId="53537227"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Skrbnik pogodbe</w:t>
            </w:r>
          </w:p>
        </w:tc>
        <w:tc>
          <w:tcPr>
            <w:tcW w:w="6384" w:type="dxa"/>
            <w:gridSpan w:val="2"/>
            <w:tcBorders>
              <w:left w:val="dashSmallGap" w:sz="4" w:space="0" w:color="auto"/>
            </w:tcBorders>
            <w:shd w:val="clear" w:color="auto" w:fill="auto"/>
          </w:tcPr>
          <w:p w14:paraId="434F36D5" w14:textId="77777777" w:rsidR="00D11B9A" w:rsidRPr="00D11B9A" w:rsidRDefault="00D11B9A" w:rsidP="00D11B9A">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Ime in Priimek/Mobilni telefon/e-pošta:</w:t>
            </w:r>
          </w:p>
          <w:p w14:paraId="50F75C19" w14:textId="77777777" w:rsidR="00D11B9A" w:rsidRPr="00D11B9A" w:rsidRDefault="00D11B9A" w:rsidP="00D11B9A">
            <w:pPr>
              <w:keepNext/>
              <w:keepLines/>
              <w:spacing w:after="0" w:line="240" w:lineRule="auto"/>
              <w:jc w:val="center"/>
              <w:rPr>
                <w:rFonts w:ascii="Open Sans" w:hAnsi="Open Sans" w:cs="Open Sans"/>
                <w:b/>
                <w:sz w:val="20"/>
                <w:szCs w:val="20"/>
              </w:rPr>
            </w:pPr>
          </w:p>
        </w:tc>
      </w:tr>
      <w:tr w:rsidR="00D11B9A" w:rsidRPr="00D11B9A" w14:paraId="0F086D4F" w14:textId="77777777" w:rsidTr="002008CF">
        <w:trPr>
          <w:trHeight w:val="810"/>
        </w:trPr>
        <w:tc>
          <w:tcPr>
            <w:tcW w:w="3539" w:type="dxa"/>
            <w:tcBorders>
              <w:right w:val="dashSmallGap" w:sz="4" w:space="0" w:color="auto"/>
            </w:tcBorders>
            <w:shd w:val="clear" w:color="auto" w:fill="auto"/>
          </w:tcPr>
          <w:p w14:paraId="3EF8803B"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Vodje OE na območju izvajanja del</w:t>
            </w:r>
          </w:p>
        </w:tc>
        <w:tc>
          <w:tcPr>
            <w:tcW w:w="3281" w:type="dxa"/>
            <w:tcBorders>
              <w:left w:val="dashSmallGap" w:sz="4" w:space="0" w:color="auto"/>
              <w:right w:val="dashSmallGap" w:sz="4" w:space="0" w:color="auto"/>
            </w:tcBorders>
            <w:shd w:val="clear" w:color="auto" w:fill="auto"/>
          </w:tcPr>
          <w:p w14:paraId="5E5C286E"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087EB5D" w14:textId="77777777" w:rsidR="00D11B9A" w:rsidRPr="00D11B9A" w:rsidRDefault="00D11B9A" w:rsidP="00D11B9A">
            <w:pPr>
              <w:keepNext/>
              <w:keepLines/>
              <w:spacing w:after="0" w:line="240" w:lineRule="auto"/>
              <w:jc w:val="center"/>
              <w:rPr>
                <w:rFonts w:ascii="Open Sans" w:hAnsi="Open Sans" w:cs="Open Sans"/>
                <w:b/>
                <w:sz w:val="20"/>
                <w:szCs w:val="20"/>
              </w:rPr>
            </w:pPr>
          </w:p>
        </w:tc>
        <w:tc>
          <w:tcPr>
            <w:tcW w:w="3103" w:type="dxa"/>
            <w:tcBorders>
              <w:left w:val="dashSmallGap" w:sz="4" w:space="0" w:color="auto"/>
            </w:tcBorders>
            <w:shd w:val="clear" w:color="auto" w:fill="auto"/>
          </w:tcPr>
          <w:p w14:paraId="495D1BBC"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3FDEA0B" w14:textId="77777777" w:rsidR="00D11B9A" w:rsidRPr="00D11B9A" w:rsidRDefault="00D11B9A" w:rsidP="00D11B9A">
            <w:pPr>
              <w:keepNext/>
              <w:keepLines/>
              <w:spacing w:after="0" w:line="240" w:lineRule="auto"/>
              <w:rPr>
                <w:rFonts w:ascii="Open Sans" w:hAnsi="Open Sans" w:cs="Open Sans"/>
                <w:b/>
                <w:sz w:val="20"/>
                <w:szCs w:val="20"/>
              </w:rPr>
            </w:pPr>
          </w:p>
        </w:tc>
      </w:tr>
      <w:tr w:rsidR="00D11B9A" w:rsidRPr="00D11B9A" w14:paraId="29AABFC1" w14:textId="77777777" w:rsidTr="002008CF">
        <w:trPr>
          <w:trHeight w:val="810"/>
        </w:trPr>
        <w:tc>
          <w:tcPr>
            <w:tcW w:w="3539" w:type="dxa"/>
            <w:tcBorders>
              <w:right w:val="dashSmallGap" w:sz="4" w:space="0" w:color="auto"/>
            </w:tcBorders>
            <w:shd w:val="clear" w:color="auto" w:fill="auto"/>
          </w:tcPr>
          <w:p w14:paraId="515623D9"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Vodje del na območju izvajanja del</w:t>
            </w:r>
          </w:p>
        </w:tc>
        <w:tc>
          <w:tcPr>
            <w:tcW w:w="3281" w:type="dxa"/>
            <w:tcBorders>
              <w:left w:val="dashSmallGap" w:sz="4" w:space="0" w:color="auto"/>
              <w:right w:val="dashSmallGap" w:sz="4" w:space="0" w:color="auto"/>
            </w:tcBorders>
            <w:shd w:val="clear" w:color="auto" w:fill="auto"/>
          </w:tcPr>
          <w:p w14:paraId="70AA25DA"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4A7B1D39" w14:textId="77777777" w:rsidR="00D11B9A" w:rsidRPr="00D11B9A" w:rsidRDefault="00D11B9A" w:rsidP="00D11B9A">
            <w:pPr>
              <w:keepNext/>
              <w:keepLines/>
              <w:spacing w:after="0" w:line="240" w:lineRule="auto"/>
              <w:jc w:val="center"/>
              <w:rPr>
                <w:rFonts w:ascii="Open Sans" w:hAnsi="Open Sans" w:cs="Open Sans"/>
                <w:b/>
                <w:sz w:val="14"/>
                <w:szCs w:val="14"/>
              </w:rPr>
            </w:pPr>
          </w:p>
        </w:tc>
        <w:tc>
          <w:tcPr>
            <w:tcW w:w="3103" w:type="dxa"/>
            <w:tcBorders>
              <w:left w:val="dashSmallGap" w:sz="4" w:space="0" w:color="auto"/>
            </w:tcBorders>
            <w:shd w:val="clear" w:color="auto" w:fill="auto"/>
          </w:tcPr>
          <w:p w14:paraId="701CE574"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F9B7380" w14:textId="77777777" w:rsidR="00D11B9A" w:rsidRPr="00D11B9A" w:rsidRDefault="00D11B9A" w:rsidP="00D11B9A">
            <w:pPr>
              <w:keepNext/>
              <w:keepLines/>
              <w:spacing w:after="0" w:line="240" w:lineRule="auto"/>
              <w:rPr>
                <w:rFonts w:ascii="Open Sans" w:hAnsi="Open Sans" w:cs="Open Sans"/>
                <w:b/>
                <w:sz w:val="14"/>
                <w:szCs w:val="14"/>
              </w:rPr>
            </w:pPr>
          </w:p>
        </w:tc>
      </w:tr>
      <w:tr w:rsidR="00D11B9A" w:rsidRPr="00D11B9A" w14:paraId="18B2888A" w14:textId="77777777" w:rsidTr="002008CF">
        <w:tc>
          <w:tcPr>
            <w:tcW w:w="3539" w:type="dxa"/>
            <w:tcBorders>
              <w:right w:val="dashSmallGap" w:sz="4" w:space="0" w:color="auto"/>
            </w:tcBorders>
            <w:shd w:val="clear" w:color="auto" w:fill="auto"/>
          </w:tcPr>
          <w:p w14:paraId="168B292E"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 xml:space="preserve">Strokovni delavec VPD in PV </w:t>
            </w:r>
          </w:p>
        </w:tc>
        <w:tc>
          <w:tcPr>
            <w:tcW w:w="3281" w:type="dxa"/>
            <w:tcBorders>
              <w:left w:val="dashSmallGap" w:sz="4" w:space="0" w:color="auto"/>
              <w:right w:val="dashSmallGap" w:sz="4" w:space="0" w:color="auto"/>
            </w:tcBorders>
            <w:shd w:val="clear" w:color="auto" w:fill="auto"/>
          </w:tcPr>
          <w:p w14:paraId="73B789EC"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6333161F" w14:textId="77777777" w:rsidR="00D11B9A" w:rsidRPr="00D11B9A" w:rsidRDefault="00D11B9A" w:rsidP="00D11B9A">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Aleksander Klopčič</w:t>
            </w:r>
          </w:p>
          <w:p w14:paraId="39E498FA" w14:textId="77777777" w:rsidR="00D11B9A" w:rsidRPr="00D11B9A" w:rsidRDefault="00D11B9A" w:rsidP="00D11B9A">
            <w:pPr>
              <w:keepNext/>
              <w:keepLines/>
              <w:spacing w:after="0" w:line="240" w:lineRule="auto"/>
              <w:jc w:val="center"/>
              <w:rPr>
                <w:rFonts w:ascii="Open Sans" w:hAnsi="Open Sans" w:cs="Open Sans"/>
                <w:sz w:val="20"/>
                <w:szCs w:val="20"/>
              </w:rPr>
            </w:pPr>
            <w:r w:rsidRPr="00D11B9A">
              <w:rPr>
                <w:rFonts w:ascii="Open Sans" w:hAnsi="Open Sans" w:cs="Open Sans"/>
                <w:sz w:val="20"/>
                <w:szCs w:val="20"/>
              </w:rPr>
              <w:t>GSM +386 41 530 548</w:t>
            </w:r>
          </w:p>
          <w:p w14:paraId="11CD7003" w14:textId="77777777" w:rsidR="00D11B9A" w:rsidRPr="00D11B9A" w:rsidRDefault="00FF20BC" w:rsidP="00D11B9A">
            <w:pPr>
              <w:keepNext/>
              <w:keepLines/>
              <w:spacing w:after="0" w:line="240" w:lineRule="auto"/>
              <w:ind w:left="-76"/>
              <w:jc w:val="center"/>
              <w:rPr>
                <w:rFonts w:ascii="Open Sans" w:hAnsi="Open Sans" w:cs="Open Sans"/>
                <w:sz w:val="20"/>
                <w:szCs w:val="20"/>
              </w:rPr>
            </w:pPr>
            <w:hyperlink r:id="rId18" w:history="1">
              <w:r w:rsidR="00D11B9A" w:rsidRPr="00D11B9A">
                <w:rPr>
                  <w:rStyle w:val="Hiperpovezava"/>
                  <w:rFonts w:ascii="Open Sans" w:hAnsi="Open Sans" w:cs="Open Sans"/>
                  <w:sz w:val="20"/>
                  <w:szCs w:val="20"/>
                </w:rPr>
                <w:t>aleksander.klopcic@energetika.si</w:t>
              </w:r>
            </w:hyperlink>
            <w:r w:rsidR="00D11B9A" w:rsidRPr="00D11B9A">
              <w:rPr>
                <w:rFonts w:ascii="Open Sans" w:hAnsi="Open Sans" w:cs="Open Sans"/>
                <w:sz w:val="20"/>
                <w:szCs w:val="20"/>
              </w:rPr>
              <w:t xml:space="preserve"> </w:t>
            </w:r>
          </w:p>
        </w:tc>
        <w:tc>
          <w:tcPr>
            <w:tcW w:w="3103" w:type="dxa"/>
            <w:tcBorders>
              <w:left w:val="dashSmallGap" w:sz="4" w:space="0" w:color="auto"/>
            </w:tcBorders>
            <w:shd w:val="clear" w:color="auto" w:fill="auto"/>
          </w:tcPr>
          <w:p w14:paraId="114ED79E"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tc>
      </w:tr>
      <w:tr w:rsidR="00D11B9A" w:rsidRPr="00D11B9A" w14:paraId="52279EC9" w14:textId="77777777" w:rsidTr="002008CF">
        <w:trPr>
          <w:trHeight w:val="1076"/>
        </w:trPr>
        <w:tc>
          <w:tcPr>
            <w:tcW w:w="3539" w:type="dxa"/>
            <w:tcBorders>
              <w:right w:val="dashSmallGap" w:sz="4" w:space="0" w:color="auto"/>
            </w:tcBorders>
            <w:shd w:val="clear" w:color="auto" w:fill="auto"/>
          </w:tcPr>
          <w:p w14:paraId="142CDC32"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18081746"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0971993F" w14:textId="77777777" w:rsidR="00D11B9A" w:rsidRPr="00D11B9A" w:rsidRDefault="00D11B9A" w:rsidP="00D11B9A">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Irena Debeljak</w:t>
            </w:r>
          </w:p>
          <w:p w14:paraId="6610BDEE" w14:textId="77777777" w:rsidR="00D11B9A" w:rsidRPr="00D11B9A" w:rsidRDefault="00D11B9A" w:rsidP="00D11B9A">
            <w:pPr>
              <w:keepNext/>
              <w:keepLines/>
              <w:spacing w:after="0" w:line="240" w:lineRule="auto"/>
              <w:jc w:val="center"/>
              <w:rPr>
                <w:rFonts w:ascii="Open Sans" w:hAnsi="Open Sans" w:cs="Open Sans"/>
                <w:sz w:val="20"/>
                <w:szCs w:val="20"/>
              </w:rPr>
            </w:pPr>
            <w:r w:rsidRPr="00D11B9A">
              <w:rPr>
                <w:rFonts w:ascii="Open Sans" w:hAnsi="Open Sans" w:cs="Open Sans"/>
                <w:sz w:val="20"/>
                <w:szCs w:val="20"/>
              </w:rPr>
              <w:t>GSM +386 41 375 300</w:t>
            </w:r>
          </w:p>
          <w:p w14:paraId="2B534E92" w14:textId="77777777" w:rsidR="00D11B9A" w:rsidRPr="00D11B9A" w:rsidRDefault="00FF20BC" w:rsidP="00D11B9A">
            <w:pPr>
              <w:keepNext/>
              <w:keepLines/>
              <w:spacing w:after="0" w:line="240" w:lineRule="auto"/>
              <w:jc w:val="center"/>
              <w:rPr>
                <w:rFonts w:ascii="Open Sans" w:hAnsi="Open Sans" w:cs="Open Sans"/>
                <w:b/>
                <w:sz w:val="20"/>
                <w:szCs w:val="20"/>
              </w:rPr>
            </w:pPr>
            <w:hyperlink r:id="rId19" w:history="1">
              <w:r w:rsidR="00D11B9A" w:rsidRPr="00D11B9A">
                <w:rPr>
                  <w:rStyle w:val="Hiperpovezava"/>
                  <w:rFonts w:ascii="Open Sans" w:hAnsi="Open Sans" w:cs="Open Sans"/>
                  <w:sz w:val="20"/>
                  <w:szCs w:val="20"/>
                </w:rPr>
                <w:t>irena.debeljak@energetika.si</w:t>
              </w:r>
            </w:hyperlink>
            <w:r w:rsidR="00D11B9A" w:rsidRPr="00D11B9A">
              <w:rPr>
                <w:rFonts w:ascii="Open Sans" w:hAnsi="Open Sans" w:cs="Open Sans"/>
                <w:sz w:val="20"/>
                <w:szCs w:val="20"/>
              </w:rPr>
              <w:t xml:space="preserve"> </w:t>
            </w:r>
          </w:p>
        </w:tc>
        <w:tc>
          <w:tcPr>
            <w:tcW w:w="3103" w:type="dxa"/>
            <w:tcBorders>
              <w:left w:val="dashSmallGap" w:sz="4" w:space="0" w:color="auto"/>
            </w:tcBorders>
            <w:shd w:val="clear" w:color="auto" w:fill="D9D9D9"/>
          </w:tcPr>
          <w:p w14:paraId="35F9FB3A" w14:textId="77777777" w:rsidR="00D11B9A" w:rsidRPr="00D11B9A" w:rsidRDefault="00D11B9A" w:rsidP="00D11B9A">
            <w:pPr>
              <w:keepNext/>
              <w:keepLines/>
              <w:spacing w:after="0" w:line="240" w:lineRule="auto"/>
              <w:rPr>
                <w:rFonts w:ascii="Open Sans" w:hAnsi="Open Sans" w:cs="Open Sans"/>
                <w:sz w:val="20"/>
                <w:szCs w:val="20"/>
              </w:rPr>
            </w:pPr>
          </w:p>
        </w:tc>
      </w:tr>
    </w:tbl>
    <w:p w14:paraId="55036022" w14:textId="77777777" w:rsidR="00D11B9A" w:rsidRPr="00D11B9A" w:rsidRDefault="00D11B9A" w:rsidP="00D11B9A">
      <w:pPr>
        <w:keepNext/>
        <w:keepLines/>
        <w:spacing w:after="0" w:line="240" w:lineRule="auto"/>
        <w:rPr>
          <w:rFonts w:ascii="Open Sans" w:hAnsi="Open Sans" w:cs="Open Sans"/>
          <w:sz w:val="20"/>
          <w:szCs w:val="20"/>
        </w:rPr>
      </w:pPr>
    </w:p>
    <w:p w14:paraId="7D8BCD64" w14:textId="77777777" w:rsidR="00D11B9A" w:rsidRPr="00D11B9A" w:rsidRDefault="00D11B9A" w:rsidP="00D11B9A">
      <w:pPr>
        <w:keepNext/>
        <w:keepLines/>
        <w:spacing w:after="0" w:line="240" w:lineRule="auto"/>
        <w:jc w:val="both"/>
        <w:rPr>
          <w:rFonts w:ascii="Open Sans" w:hAnsi="Open Sans" w:cs="Open Sans"/>
          <w:sz w:val="20"/>
          <w:szCs w:val="20"/>
        </w:rPr>
      </w:pPr>
      <w:bookmarkStart w:id="35" w:name="_Hlk189029997"/>
      <w:r w:rsidRPr="00D11B9A">
        <w:rPr>
          <w:rFonts w:ascii="Open Sans" w:hAnsi="Open Sans" w:cs="Open Sans"/>
          <w:sz w:val="20"/>
          <w:szCs w:val="20"/>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77537BBF" w14:textId="77777777" w:rsidR="00D11B9A" w:rsidRPr="00D11B9A" w:rsidRDefault="00D11B9A" w:rsidP="00D11B9A">
      <w:pPr>
        <w:keepNext/>
        <w:keepLines/>
        <w:spacing w:after="0" w:line="240" w:lineRule="auto"/>
        <w:jc w:val="both"/>
        <w:rPr>
          <w:rFonts w:ascii="Open Sans" w:hAnsi="Open Sans" w:cs="Open Sans"/>
          <w:sz w:val="20"/>
          <w:szCs w:val="20"/>
        </w:rPr>
      </w:pPr>
    </w:p>
    <w:bookmarkEnd w:id="35"/>
    <w:p w14:paraId="58BF497E" w14:textId="77777777" w:rsidR="00D11B9A" w:rsidRPr="00D11B9A" w:rsidRDefault="00D11B9A" w:rsidP="00D11B9A">
      <w:pPr>
        <w:keepNext/>
        <w:keepLines/>
        <w:widowControl w:val="0"/>
        <w:spacing w:after="0" w:line="240" w:lineRule="auto"/>
        <w:ind w:left="705" w:hanging="705"/>
        <w:rPr>
          <w:rFonts w:ascii="Open Sans" w:hAnsi="Open Sans" w:cs="Open Sans"/>
          <w:sz w:val="20"/>
          <w:szCs w:val="20"/>
        </w:rPr>
      </w:pPr>
      <w:r w:rsidRPr="00D11B9A">
        <w:rPr>
          <w:rFonts w:ascii="Open Sans" w:hAnsi="Open Sans" w:cs="Open Sans"/>
          <w:b/>
          <w:sz w:val="20"/>
          <w:szCs w:val="20"/>
        </w:rPr>
        <w:t>3.2. Določitev skupnih nalog vseh odgovornih oseb</w:t>
      </w:r>
    </w:p>
    <w:p w14:paraId="3D735166" w14:textId="77777777" w:rsidR="00D11B9A" w:rsidRPr="00D11B9A" w:rsidRDefault="00D11B9A" w:rsidP="00D11B9A">
      <w:pPr>
        <w:keepNext/>
        <w:keepLines/>
        <w:widowControl w:val="0"/>
        <w:spacing w:after="0" w:line="240" w:lineRule="auto"/>
        <w:ind w:left="705" w:hanging="705"/>
        <w:rPr>
          <w:rFonts w:ascii="Open Sans" w:hAnsi="Open Sans" w:cs="Open Sans"/>
          <w:sz w:val="20"/>
          <w:szCs w:val="20"/>
        </w:rPr>
      </w:pPr>
    </w:p>
    <w:p w14:paraId="0C067BBE"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Odgovorne osebe po tem sporazumu imajo naslednje skupne naloge in obveznosti:</w:t>
      </w:r>
    </w:p>
    <w:p w14:paraId="6FC5D8A6"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obvezno se morajo udeležiti vseh sestankov, ki jih skliče skrbnik pogodbe, zlasti pa uvodnega sestanka najmanj 10 (deset) dni pred pričetkom izvajanja storitev,</w:t>
      </w:r>
    </w:p>
    <w:p w14:paraId="14155417"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1147AC88"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odgovorne so za striktno izvajanje ukrepov, določenih s tem sporazumom, ter upoštevati pisne in, v nujnih primerih, ustne zahteve skrbnika pogodbe,</w:t>
      </w:r>
    </w:p>
    <w:p w14:paraId="05B29D66"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304D0A2D"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v primeru težjih kršitev oz. neposredne nevarnosti za življenje in zdravje delavcev na delovišču, so dolžne obvesti direktorja naročnika in izvajalca,</w:t>
      </w:r>
    </w:p>
    <w:p w14:paraId="168C3C10"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seznanijo vsak svoje delavce z vsemi nevarnostmi in preventivnimi varnostnimi ukrepi, ki so predvideni za dela določena s tem sporazumom. </w:t>
      </w:r>
    </w:p>
    <w:p w14:paraId="1CE8F1E1"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vse opažene pomanjkljivosti so dolžni vpisovati v Knjigo ukrepov.</w:t>
      </w:r>
    </w:p>
    <w:p w14:paraId="2F9403D4" w14:textId="77777777" w:rsidR="00D11B9A" w:rsidRPr="00D11B9A" w:rsidRDefault="00D11B9A" w:rsidP="00D11B9A">
      <w:pPr>
        <w:keepNext/>
        <w:keepLines/>
        <w:widowControl w:val="0"/>
        <w:spacing w:after="0" w:line="240" w:lineRule="auto"/>
        <w:rPr>
          <w:rFonts w:ascii="Open Sans" w:hAnsi="Open Sans" w:cs="Open Sans"/>
          <w:b/>
          <w:sz w:val="20"/>
          <w:szCs w:val="20"/>
        </w:rPr>
      </w:pPr>
    </w:p>
    <w:p w14:paraId="5C63B39B"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3.3. Določitev posebnih pristojnosti in odgovornosti odgovornih oseb</w:t>
      </w:r>
    </w:p>
    <w:p w14:paraId="77EE281B"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p>
    <w:p w14:paraId="06859C1B"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Skrbnik pogodbe</w:t>
      </w:r>
      <w:r w:rsidRPr="00D11B9A">
        <w:rPr>
          <w:rFonts w:ascii="Open Sans" w:hAnsi="Open Sans" w:cs="Open Sans"/>
          <w:sz w:val="20"/>
          <w:szCs w:val="20"/>
        </w:rPr>
        <w:t xml:space="preserve"> ima naslednje posebne naloge:</w:t>
      </w:r>
    </w:p>
    <w:p w14:paraId="4EC27ADE"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15F0864B"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seznaniti mora izvajalca z:</w:t>
      </w:r>
    </w:p>
    <w:p w14:paraId="475CB77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objekti na katerih se bodo izvajale storitve,</w:t>
      </w:r>
    </w:p>
    <w:p w14:paraId="4AF6863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obstoječimi instalacijami in napravami, ter drugimi vplivi, na lokaciji, kjer se bodo dela izvajala,</w:t>
      </w:r>
    </w:p>
    <w:p w14:paraId="6E87410B"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ureditvijo in vzdrževanjem pisarn, garderob, sanitarij in nastanitvenimi objekti,</w:t>
      </w:r>
    </w:p>
    <w:p w14:paraId="55D74020"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ureditvijo prometnih komunikacij, zasilnih poti in izhodov,</w:t>
      </w:r>
    </w:p>
    <w:p w14:paraId="3DC3F2A7"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odgovoren je za usklajeno izvajanje ukrepov, določenih na podlagi tega sporazuma, z namenom, da ne pride do medsebojnega ogrožanja delavcev na skupnem delovišču,</w:t>
      </w:r>
    </w:p>
    <w:p w14:paraId="2140C125"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4C3E5F10"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0FD1D29D"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p>
    <w:p w14:paraId="7F8996CA"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b/>
          <w:sz w:val="20"/>
          <w:szCs w:val="20"/>
        </w:rPr>
        <w:t>Odgovorne osebe OE naročnika</w:t>
      </w:r>
      <w:r w:rsidRPr="00D11B9A">
        <w:rPr>
          <w:rFonts w:ascii="Open Sans" w:hAnsi="Open Sans" w:cs="Open Sans"/>
          <w:sz w:val="20"/>
          <w:szCs w:val="20"/>
        </w:rPr>
        <w:t xml:space="preserve"> imajo naslednje posebne naloge:</w:t>
      </w:r>
    </w:p>
    <w:p w14:paraId="5C6AC7B4" w14:textId="77777777" w:rsidR="00D11B9A" w:rsidRPr="00D11B9A" w:rsidRDefault="00D11B9A" w:rsidP="00D11B9A">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vodjo del izvajalca so dolžni seznaniti z delovnimi procesi v podjetju, ki potekajo na območju ali v neposredni bližini storitev oziroma delovišča,</w:t>
      </w:r>
    </w:p>
    <w:p w14:paraId="077C3C34" w14:textId="77777777" w:rsidR="00D11B9A" w:rsidRPr="00D11B9A" w:rsidRDefault="00D11B9A" w:rsidP="00D11B9A">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poskrbijo, da so delavci OE, ki jih vodijo, seznanjeni z nevarnostmi in varnostnimi ukrepi na skupnem delovišču,</w:t>
      </w:r>
    </w:p>
    <w:p w14:paraId="441E5B60" w14:textId="77777777" w:rsidR="00D11B9A" w:rsidRPr="00D11B9A" w:rsidRDefault="00D11B9A" w:rsidP="00D11B9A">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določijo vodjo del naročnika na območju izvajanja del.</w:t>
      </w:r>
    </w:p>
    <w:p w14:paraId="5BA44C76"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49163BDC"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 xml:space="preserve">Vodja del – naročnik </w:t>
      </w:r>
      <w:r w:rsidRPr="00D11B9A">
        <w:rPr>
          <w:rFonts w:ascii="Open Sans" w:hAnsi="Open Sans" w:cs="Open Sans"/>
          <w:sz w:val="20"/>
          <w:szCs w:val="20"/>
        </w:rPr>
        <w:t>ima naslednje posebne naloge:</w:t>
      </w:r>
    </w:p>
    <w:p w14:paraId="75033D76"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obvezno se udeležijo uvodnega sestanka in periodičnih sestankov ali sestankov v primeru težjih kršitev skupnih varnostnih ukrepov, ki jih skliče skrbnik pogodbe/pogodbe;</w:t>
      </w:r>
    </w:p>
    <w:p w14:paraId="1859D034"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pred pričetkom del seznani vodjo del izvajalca in druge delavce izvajalca na delovišču s tehnološkimi nevarnostmi, ki so lahko prisotne na lokaciji izvajanja del;</w:t>
      </w:r>
    </w:p>
    <w:p w14:paraId="489529F1"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izvaja nadzor nad izvajanjem del vseh delavcev na delovišču s področja varstva pri delu, požarnega varstva in eksplozijske varnosti ter striktno spoštovanje določil internih predpisov;</w:t>
      </w:r>
    </w:p>
    <w:p w14:paraId="1D76CE3B"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v primeru kršitev določil tega sporazuma, s strani delavcev je dolžan takoj zaustaviti dela, ter obvestiti odgovorne navedene v tem sporazumu.</w:t>
      </w:r>
    </w:p>
    <w:p w14:paraId="71D27271"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317D3E0E"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Strokovni delavci za VPD in PV</w:t>
      </w:r>
      <w:r w:rsidRPr="00D11B9A">
        <w:rPr>
          <w:rFonts w:ascii="Open Sans" w:hAnsi="Open Sans" w:cs="Open Sans"/>
          <w:sz w:val="20"/>
          <w:szCs w:val="20"/>
        </w:rPr>
        <w:t xml:space="preserve"> imajo po tem sporazumu naslednje posebne naloge:</w:t>
      </w:r>
    </w:p>
    <w:p w14:paraId="2CC2733B" w14:textId="77777777" w:rsidR="00D11B9A" w:rsidRPr="00D11B9A" w:rsidRDefault="00D11B9A" w:rsidP="00D11B9A">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3ACB7799" w14:textId="77777777" w:rsidR="00D11B9A" w:rsidRPr="00D11B9A" w:rsidRDefault="00D11B9A" w:rsidP="00D11B9A">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dolžan je izvajati zakonsko določen notranji nadzor nad izvajanjem ukrepov iz varstva pri delu in požarnega varstva,</w:t>
      </w:r>
    </w:p>
    <w:p w14:paraId="2AB80844" w14:textId="77777777" w:rsidR="00D11B9A" w:rsidRPr="00D11B9A" w:rsidRDefault="00D11B9A" w:rsidP="00D11B9A">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poškodbe pri delu delavcev naročnika so dolžni opraviti interno raziskavo in prijavo poškodbe v skladu z zakonom.</w:t>
      </w:r>
    </w:p>
    <w:p w14:paraId="7121F0D1" w14:textId="77777777" w:rsidR="00D11B9A" w:rsidRPr="00D11B9A" w:rsidRDefault="00D11B9A" w:rsidP="00D11B9A">
      <w:pPr>
        <w:keepNext/>
        <w:keepLines/>
        <w:widowControl w:val="0"/>
        <w:spacing w:after="0" w:line="240" w:lineRule="auto"/>
        <w:ind w:left="720"/>
        <w:contextualSpacing/>
        <w:jc w:val="both"/>
        <w:rPr>
          <w:rFonts w:ascii="Open Sans" w:hAnsi="Open Sans" w:cs="Open Sans"/>
          <w:sz w:val="20"/>
          <w:szCs w:val="20"/>
        </w:rPr>
      </w:pPr>
    </w:p>
    <w:p w14:paraId="3E207325"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r w:rsidRPr="00D11B9A">
        <w:rPr>
          <w:rFonts w:ascii="Open Sans" w:hAnsi="Open Sans" w:cs="Open Sans"/>
          <w:b/>
          <w:sz w:val="20"/>
          <w:szCs w:val="20"/>
        </w:rPr>
        <w:t>Odgovorna oseba za nadzor nad izvajanjem ravnanja z nevarnimi snovmi in</w:t>
      </w:r>
    </w:p>
    <w:p w14:paraId="7DEE1799"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lastRenderedPageBreak/>
        <w:t xml:space="preserve">odpadki ter izrednimi razmerami </w:t>
      </w:r>
      <w:r w:rsidRPr="00D11B9A">
        <w:rPr>
          <w:rFonts w:ascii="Open Sans" w:hAnsi="Open Sans" w:cs="Open Sans"/>
          <w:sz w:val="20"/>
          <w:szCs w:val="20"/>
        </w:rPr>
        <w:t>ima naslednje posebne naloge:</w:t>
      </w:r>
    </w:p>
    <w:p w14:paraId="320C3B86" w14:textId="77777777" w:rsidR="00D11B9A" w:rsidRPr="00D11B9A" w:rsidRDefault="00D11B9A" w:rsidP="00D11B9A">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na uvodnem sestanku seznaniti vodjo izvajalca z zahtevami sistema ravnanja z okoljem,</w:t>
      </w:r>
    </w:p>
    <w:p w14:paraId="1A544FBC" w14:textId="77777777" w:rsidR="00D11B9A" w:rsidRPr="00D11B9A" w:rsidRDefault="00D11B9A" w:rsidP="00D11B9A">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nadzor nad izvajanjem ravnanja z nevarnimi snovmi in odpadki ter izrednimi razmerami na skupnem delovišču.</w:t>
      </w:r>
    </w:p>
    <w:p w14:paraId="2F83A0C9"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67BC0F6A"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Vodja del – izvajalec</w:t>
      </w:r>
      <w:r w:rsidRPr="00D11B9A">
        <w:rPr>
          <w:rFonts w:ascii="Open Sans" w:hAnsi="Open Sans" w:cs="Open Sans"/>
          <w:sz w:val="20"/>
          <w:szCs w:val="20"/>
        </w:rPr>
        <w:t xml:space="preserve"> ima naslednje posebne naloge:</w:t>
      </w:r>
    </w:p>
    <w:p w14:paraId="34A851E4"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 xml:space="preserve">na uvodnem sestanku predloži skrbniku pogodbe na vpogled vso zahtevano dokumentacijo iz točke 2.3. tega sporazuma, </w:t>
      </w:r>
    </w:p>
    <w:p w14:paraId="385A5F63"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druge odgovorne osebe je dolžan seznaniti s tehnologijo/načini izvajanja del in z nevarnostmi, ki iz njih izvirajo,</w:t>
      </w:r>
    </w:p>
    <w:p w14:paraId="7E0A1E58"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653B1DD0"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7F39A8B"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v primeru kršitev določil tega sporazuma, s strani njegovih delavcev, je dolžan takoj zaustaviti dela, ter ukrepati zoper kršitelje.</w:t>
      </w:r>
    </w:p>
    <w:p w14:paraId="477C8224"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0E996909" w14:textId="77777777" w:rsidR="00D11B9A" w:rsidRPr="00D11B9A" w:rsidRDefault="00D11B9A"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 xml:space="preserve"> KONČNE DOLOČBE</w:t>
      </w:r>
    </w:p>
    <w:p w14:paraId="2E5F3C76" w14:textId="77777777" w:rsidR="00D11B9A" w:rsidRPr="00D11B9A" w:rsidRDefault="00D11B9A" w:rsidP="00D11B9A">
      <w:pPr>
        <w:keepNext/>
        <w:keepLines/>
        <w:widowControl w:val="0"/>
        <w:tabs>
          <w:tab w:val="left" w:pos="709"/>
        </w:tabs>
        <w:spacing w:after="0" w:line="240" w:lineRule="auto"/>
        <w:ind w:left="709" w:right="45"/>
        <w:jc w:val="both"/>
        <w:rPr>
          <w:rFonts w:ascii="Open Sans" w:hAnsi="Open Sans" w:cs="Open Sans"/>
          <w:b/>
          <w:bCs/>
          <w:sz w:val="20"/>
          <w:szCs w:val="20"/>
        </w:rPr>
      </w:pPr>
      <w:r w:rsidRPr="00D11B9A">
        <w:rPr>
          <w:rFonts w:ascii="Open Sans" w:hAnsi="Open Sans" w:cs="Open Sans"/>
          <w:b/>
          <w:bCs/>
          <w:sz w:val="20"/>
          <w:szCs w:val="20"/>
        </w:rPr>
        <w:t xml:space="preserve"> </w:t>
      </w:r>
    </w:p>
    <w:p w14:paraId="169F4B91"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 xml:space="preserve">4.1. </w:t>
      </w:r>
      <w:r w:rsidRPr="00D11B9A">
        <w:rPr>
          <w:rFonts w:ascii="Open Sans" w:hAnsi="Open Sans" w:cs="Open Sans"/>
          <w:b/>
          <w:sz w:val="20"/>
          <w:szCs w:val="20"/>
        </w:rPr>
        <w:tab/>
      </w:r>
      <w:r w:rsidRPr="00D11B9A">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7822C533"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p>
    <w:p w14:paraId="68F43953"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4.2.</w:t>
      </w:r>
      <w:r w:rsidRPr="00D11B9A">
        <w:rPr>
          <w:rFonts w:ascii="Open Sans" w:hAnsi="Open Sans" w:cs="Open Sans"/>
          <w:b/>
          <w:sz w:val="20"/>
          <w:szCs w:val="20"/>
        </w:rPr>
        <w:tab/>
      </w:r>
      <w:r w:rsidRPr="00D11B9A">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7C481278"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p>
    <w:p w14:paraId="73F98651"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 xml:space="preserve">4.3.  </w:t>
      </w:r>
      <w:r w:rsidRPr="00D11B9A">
        <w:rPr>
          <w:rFonts w:ascii="Open Sans" w:hAnsi="Open Sans" w:cs="Open Sans"/>
          <w:b/>
          <w:sz w:val="20"/>
          <w:szCs w:val="20"/>
        </w:rPr>
        <w:tab/>
      </w:r>
      <w:r w:rsidRPr="00D11B9A">
        <w:rPr>
          <w:rFonts w:ascii="Open Sans" w:hAnsi="Open Sans" w:cs="Open Sans"/>
          <w:sz w:val="20"/>
          <w:szCs w:val="20"/>
        </w:rPr>
        <w:t>Ta sporazum začne veljati in se prične uporabljati z dnem podpisa vseh podpisnikov. Sporazum je sestavni del pogodbe o izvedbi storitev. Sestavljen je v 2 (dveh) enakih izvodih, od katerih prejme naročnik 1 (en) izvod in izvajalec 1 (en) izvod.</w:t>
      </w:r>
    </w:p>
    <w:p w14:paraId="0A78A31D" w14:textId="46A2D407" w:rsidR="00C61234" w:rsidRPr="009612A7" w:rsidRDefault="00C61234" w:rsidP="00D11B9A">
      <w:pPr>
        <w:keepNext/>
        <w:keepLines/>
        <w:tabs>
          <w:tab w:val="left" w:pos="709"/>
        </w:tabs>
        <w:spacing w:after="0" w:line="240" w:lineRule="auto"/>
        <w:ind w:left="709" w:right="45"/>
        <w:jc w:val="both"/>
        <w:rPr>
          <w:rFonts w:ascii="Open Sans" w:eastAsia="Times New Roman" w:hAnsi="Open Sans" w:cs="Open Sans"/>
          <w:sz w:val="20"/>
          <w:szCs w:val="20"/>
          <w:lang w:eastAsia="sl-SI"/>
        </w:rPr>
      </w:pPr>
    </w:p>
    <w:p w14:paraId="51163B71"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____________, dne ___________</w:t>
      </w:r>
      <w:r w:rsidRPr="009612A7">
        <w:rPr>
          <w:rFonts w:ascii="Open Sans" w:eastAsia="Times New Roman" w:hAnsi="Open Sans" w:cs="Open Sans"/>
          <w:sz w:val="20"/>
          <w:szCs w:val="20"/>
          <w:lang w:eastAsia="sl-SI"/>
        </w:rPr>
        <w:tab/>
        <w:t>Ljubljana, dne __________</w:t>
      </w:r>
    </w:p>
    <w:p w14:paraId="5CF348D2"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7C3D9A45"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w:t>
      </w:r>
      <w:r w:rsidRPr="009612A7">
        <w:rPr>
          <w:rFonts w:ascii="Open Sans" w:eastAsia="Times New Roman" w:hAnsi="Open Sans" w:cs="Open Sans"/>
          <w:sz w:val="20"/>
          <w:szCs w:val="20"/>
          <w:lang w:eastAsia="sl-SI"/>
        </w:rPr>
        <w:tab/>
        <w:t>NAROČNIK:</w:t>
      </w:r>
    </w:p>
    <w:p w14:paraId="54E240F4" w14:textId="77777777" w:rsidR="00C61234" w:rsidRPr="009612A7" w:rsidRDefault="00C61234" w:rsidP="003B3CC7">
      <w:pPr>
        <w:keepNext/>
        <w:keepLines/>
        <w:tabs>
          <w:tab w:val="left" w:pos="4820"/>
        </w:tabs>
        <w:spacing w:after="0" w:line="240" w:lineRule="auto"/>
        <w:ind w:right="-285"/>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ab/>
        <w:t>JAVNO PODJETJE ENERGETIKA LJUBLJANA d.o.o.</w:t>
      </w:r>
      <w:r w:rsidRPr="009612A7">
        <w:rPr>
          <w:rFonts w:ascii="Open Sans" w:eastAsia="Times New Roman" w:hAnsi="Open Sans" w:cs="Open Sans"/>
          <w:sz w:val="20"/>
          <w:szCs w:val="20"/>
          <w:lang w:eastAsia="sl-SI"/>
        </w:rPr>
        <w:tab/>
      </w:r>
    </w:p>
    <w:p w14:paraId="06E2AD1B"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41179DD4"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t>Direktor:</w:t>
      </w:r>
    </w:p>
    <w:p w14:paraId="78D283F8" w14:textId="7381D2DF" w:rsidR="00D11B9A" w:rsidRDefault="00C61234" w:rsidP="00D11B9A">
      <w:pPr>
        <w:keepNext/>
        <w:keepLines/>
        <w:tabs>
          <w:tab w:val="left" w:pos="4820"/>
        </w:tabs>
        <w:spacing w:after="0" w:line="240" w:lineRule="auto"/>
        <w:jc w:val="both"/>
      </w:pPr>
      <w:r w:rsidRPr="009612A7">
        <w:rPr>
          <w:rFonts w:ascii="Open Sans" w:eastAsia="Times New Roman" w:hAnsi="Open Sans" w:cs="Open Sans"/>
          <w:b/>
          <w:bCs/>
          <w:sz w:val="20"/>
          <w:szCs w:val="20"/>
          <w:lang w:eastAsia="sl-SI"/>
        </w:rPr>
        <w:tab/>
        <w:t>Samo Lozej</w:t>
      </w:r>
      <w:r w:rsidR="00D11B9A">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9612A7" w14:paraId="1BB0F9F4" w14:textId="77777777" w:rsidTr="002377D5">
        <w:tc>
          <w:tcPr>
            <w:tcW w:w="9356" w:type="dxa"/>
          </w:tcPr>
          <w:p w14:paraId="7FD14E2C" w14:textId="580FFFBB" w:rsidR="001E6D4A" w:rsidRPr="009612A7" w:rsidRDefault="001E6D4A"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hAnsi="Open Sans" w:cs="Open Sans"/>
                <w:sz w:val="20"/>
                <w:szCs w:val="20"/>
              </w:rPr>
              <w:lastRenderedPageBreak/>
              <w:br w:type="page"/>
            </w:r>
            <w:r w:rsidRPr="009612A7">
              <w:rPr>
                <w:rFonts w:ascii="Open Sans" w:eastAsia="Times New Roman" w:hAnsi="Open Sans" w:cs="Open Sans"/>
                <w:sz w:val="20"/>
                <w:szCs w:val="20"/>
                <w:lang w:eastAsia="sl-SI"/>
              </w:rPr>
              <w:t>VZOREC POGODBE</w:t>
            </w:r>
            <w:r w:rsidR="00ED2BAD" w:rsidRPr="009612A7">
              <w:rPr>
                <w:rFonts w:ascii="Open Sans" w:eastAsia="Times New Roman" w:hAnsi="Open Sans" w:cs="Open Sans"/>
                <w:sz w:val="20"/>
                <w:szCs w:val="20"/>
                <w:lang w:eastAsia="sl-SI"/>
              </w:rPr>
              <w:t xml:space="preserve"> </w:t>
            </w:r>
            <w:r w:rsidR="00ED2BAD" w:rsidRPr="009612A7">
              <w:rPr>
                <w:rFonts w:ascii="Open Sans" w:eastAsia="Times New Roman" w:hAnsi="Open Sans" w:cs="Open Sans"/>
                <w:color w:val="FF0000"/>
                <w:sz w:val="20"/>
                <w:szCs w:val="20"/>
                <w:lang w:eastAsia="sl-SI"/>
              </w:rPr>
              <w:t>– ni potrebno prilagati v ponudbi</w:t>
            </w:r>
          </w:p>
        </w:tc>
      </w:tr>
    </w:tbl>
    <w:p w14:paraId="6F71C4CD" w14:textId="77777777" w:rsidR="004B5914" w:rsidRPr="009612A7" w:rsidRDefault="004B5914" w:rsidP="003B3CC7">
      <w:pPr>
        <w:keepNext/>
        <w:keepLines/>
        <w:spacing w:after="0" w:line="240" w:lineRule="auto"/>
        <w:jc w:val="both"/>
        <w:rPr>
          <w:rFonts w:ascii="Open Sans" w:eastAsia="Times New Roman" w:hAnsi="Open Sans" w:cs="Open Sans"/>
          <w:b/>
          <w:sz w:val="20"/>
          <w:szCs w:val="20"/>
          <w:lang w:eastAsia="sl-SI"/>
        </w:rPr>
      </w:pPr>
    </w:p>
    <w:p w14:paraId="7A97F164" w14:textId="55DE0317" w:rsidR="00EC3759" w:rsidRPr="009612A7" w:rsidRDefault="00EC375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Številka naročnika: </w:t>
      </w:r>
      <w:r w:rsidR="00854799">
        <w:rPr>
          <w:rFonts w:ascii="Open Sans" w:eastAsia="Times New Roman" w:hAnsi="Open Sans" w:cs="Open Sans"/>
          <w:b/>
          <w:sz w:val="20"/>
          <w:szCs w:val="20"/>
          <w:lang w:eastAsia="sl-SI"/>
        </w:rPr>
        <w:t>ENLJ-SPV-143/26</w:t>
      </w:r>
    </w:p>
    <w:p w14:paraId="32149286" w14:textId="77777777" w:rsidR="00EC3759" w:rsidRPr="009612A7" w:rsidRDefault="00EC3759" w:rsidP="003B3CC7">
      <w:pPr>
        <w:keepNext/>
        <w:keepLines/>
        <w:spacing w:after="0" w:line="240" w:lineRule="auto"/>
        <w:jc w:val="both"/>
        <w:rPr>
          <w:rFonts w:ascii="Open Sans" w:eastAsia="Times New Roman" w:hAnsi="Open Sans" w:cs="Open Sans"/>
          <w:b/>
          <w:sz w:val="20"/>
          <w:szCs w:val="20"/>
          <w:lang w:eastAsia="sl-SI"/>
        </w:rPr>
      </w:pPr>
    </w:p>
    <w:p w14:paraId="5A45E8A2" w14:textId="77777777" w:rsidR="00EC3759" w:rsidRPr="009612A7" w:rsidRDefault="00EC375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Številka izvajalca: ___________</w:t>
      </w:r>
    </w:p>
    <w:p w14:paraId="46FA7368" w14:textId="77777777" w:rsidR="00EC3759" w:rsidRPr="009612A7" w:rsidRDefault="00EC3759" w:rsidP="003B3CC7">
      <w:pPr>
        <w:keepNext/>
        <w:keepLines/>
        <w:tabs>
          <w:tab w:val="left" w:pos="4962"/>
        </w:tabs>
        <w:spacing w:after="0" w:line="240" w:lineRule="auto"/>
        <w:jc w:val="both"/>
        <w:rPr>
          <w:rFonts w:ascii="Open Sans" w:eastAsia="Times New Roman" w:hAnsi="Open Sans" w:cs="Open Sans"/>
          <w:b/>
          <w:sz w:val="20"/>
          <w:szCs w:val="20"/>
          <w:lang w:eastAsia="sl-SI"/>
        </w:rPr>
      </w:pPr>
    </w:p>
    <w:p w14:paraId="112A2D7B" w14:textId="77777777" w:rsidR="00664114" w:rsidRPr="009612A7" w:rsidRDefault="00664114"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POGODBA</w:t>
      </w:r>
    </w:p>
    <w:p w14:paraId="1A1F9337" w14:textId="77777777" w:rsidR="00EC3759" w:rsidRPr="009612A7" w:rsidRDefault="005A0CC0"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za</w:t>
      </w:r>
    </w:p>
    <w:p w14:paraId="485F5C0D" w14:textId="4DAF34A3" w:rsidR="005B2C3E" w:rsidRPr="009612A7" w:rsidRDefault="00B53B7A"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w:t>
      </w:r>
      <w:r w:rsidR="00235F7B" w:rsidRPr="009612A7">
        <w:rPr>
          <w:rFonts w:ascii="Open Sans" w:eastAsia="Times New Roman" w:hAnsi="Open Sans" w:cs="Open Sans"/>
          <w:b/>
          <w:sz w:val="20"/>
          <w:szCs w:val="20"/>
          <w:lang w:eastAsia="sl-SI"/>
        </w:rPr>
        <w:t>zvedbo modernizacije upravljanja toplotnih postaj in reducirk</w:t>
      </w:r>
    </w:p>
    <w:p w14:paraId="0D5B4BF9" w14:textId="77777777" w:rsidR="007751ED" w:rsidRPr="009612A7" w:rsidRDefault="007751ED" w:rsidP="003B3CC7">
      <w:pPr>
        <w:keepNext/>
        <w:keepLines/>
        <w:spacing w:after="0" w:line="240" w:lineRule="auto"/>
        <w:jc w:val="both"/>
        <w:rPr>
          <w:rFonts w:ascii="Open Sans" w:eastAsia="Times New Roman" w:hAnsi="Open Sans" w:cs="Open Sans"/>
          <w:sz w:val="20"/>
          <w:szCs w:val="20"/>
          <w:lang w:eastAsia="sl-SI"/>
        </w:rPr>
      </w:pPr>
    </w:p>
    <w:p w14:paraId="027E3C7E"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ki jo skleneta</w:t>
      </w:r>
    </w:p>
    <w:p w14:paraId="3FE3679E" w14:textId="77777777" w:rsidR="00EC3759" w:rsidRPr="009612A7" w:rsidRDefault="00EC3759" w:rsidP="003B3CC7">
      <w:pPr>
        <w:keepNext/>
        <w:keepLines/>
        <w:spacing w:after="0" w:line="240" w:lineRule="auto"/>
        <w:ind w:left="1701" w:hanging="1701"/>
        <w:jc w:val="both"/>
        <w:rPr>
          <w:rFonts w:ascii="Open Sans" w:eastAsia="Times New Roman" w:hAnsi="Open Sans" w:cs="Open Sans"/>
          <w:b/>
          <w:sz w:val="20"/>
          <w:szCs w:val="20"/>
          <w:lang w:eastAsia="sl-SI"/>
        </w:rPr>
      </w:pPr>
    </w:p>
    <w:p w14:paraId="120AFAEF" w14:textId="77777777" w:rsidR="00EC3759" w:rsidRPr="009612A7" w:rsidRDefault="00EC3759" w:rsidP="003B3CC7">
      <w:pPr>
        <w:keepNext/>
        <w:keepLines/>
        <w:spacing w:after="0" w:line="240" w:lineRule="auto"/>
        <w:ind w:left="1650" w:hanging="1650"/>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NAROČNIK:</w:t>
      </w:r>
      <w:r w:rsidRPr="009612A7">
        <w:rPr>
          <w:rFonts w:ascii="Open Sans" w:eastAsia="Times New Roman" w:hAnsi="Open Sans" w:cs="Open Sans"/>
          <w:sz w:val="20"/>
          <w:szCs w:val="20"/>
          <w:lang w:eastAsia="sl-SI"/>
        </w:rPr>
        <w:tab/>
      </w:r>
      <w:r w:rsidRPr="009612A7">
        <w:rPr>
          <w:rFonts w:ascii="Open Sans" w:eastAsia="Times New Roman" w:hAnsi="Open Sans" w:cs="Open Sans"/>
          <w:b/>
          <w:snapToGrid w:val="0"/>
          <w:sz w:val="20"/>
          <w:szCs w:val="20"/>
          <w:lang w:eastAsia="sl-SI"/>
        </w:rPr>
        <w:t>JAVNO PODJETJE ENERGETIKA LJUBLJANA d.o.o.</w:t>
      </w:r>
      <w:r w:rsidRPr="009612A7">
        <w:rPr>
          <w:rFonts w:ascii="Open Sans" w:eastAsia="Times New Roman" w:hAnsi="Open Sans" w:cs="Open Sans"/>
          <w:snapToGrid w:val="0"/>
          <w:sz w:val="20"/>
          <w:szCs w:val="20"/>
          <w:lang w:eastAsia="sl-SI"/>
        </w:rPr>
        <w:t xml:space="preserve">, Verovškova ulica 62, 1000 Ljubljana, ki ga zastopa direktor Samo Lozej </w:t>
      </w:r>
      <w:r w:rsidRPr="009612A7">
        <w:rPr>
          <w:rFonts w:ascii="Open Sans" w:eastAsia="Times New Roman" w:hAnsi="Open Sans" w:cs="Open Sans"/>
          <w:sz w:val="20"/>
          <w:szCs w:val="20"/>
          <w:lang w:eastAsia="sl-SI"/>
        </w:rPr>
        <w:t>(v nadaljevanju: naročnik)</w:t>
      </w:r>
    </w:p>
    <w:p w14:paraId="4A4967D5"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7D213B61" w14:textId="77777777" w:rsidR="00EC3759" w:rsidRPr="009612A7" w:rsidRDefault="00EC3759" w:rsidP="003B3CC7">
      <w:pPr>
        <w:keepNext/>
        <w:keepLines/>
        <w:spacing w:after="0" w:line="240" w:lineRule="auto"/>
        <w:ind w:left="2410" w:hanging="7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identifikacijska številka za DDV: SI23034033</w:t>
      </w:r>
    </w:p>
    <w:p w14:paraId="7EEFF2BE" w14:textId="77777777" w:rsidR="00EC3759" w:rsidRPr="009612A7" w:rsidRDefault="00EC3759" w:rsidP="003B3CC7">
      <w:pPr>
        <w:keepNext/>
        <w:keepLines/>
        <w:spacing w:after="0" w:line="240" w:lineRule="auto"/>
        <w:ind w:left="2410" w:hanging="7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 5226406000</w:t>
      </w:r>
    </w:p>
    <w:p w14:paraId="564062A0" w14:textId="77777777" w:rsidR="00EC3759" w:rsidRPr="009612A7" w:rsidRDefault="00EC3759" w:rsidP="003B3CC7">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7F147AD9" w14:textId="77777777" w:rsidR="00EC3759" w:rsidRPr="009612A7" w:rsidRDefault="00EC3759" w:rsidP="003B3CC7">
      <w:pPr>
        <w:keepNext/>
        <w:keepLines/>
        <w:tabs>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ter </w:t>
      </w:r>
    </w:p>
    <w:p w14:paraId="4FB9D828" w14:textId="77777777" w:rsidR="00EC3759" w:rsidRPr="009612A7" w:rsidRDefault="00EC3759" w:rsidP="003B3CC7">
      <w:pPr>
        <w:keepNext/>
        <w:keepLines/>
        <w:tabs>
          <w:tab w:val="left" w:pos="1702"/>
        </w:tabs>
        <w:spacing w:after="0" w:line="240" w:lineRule="auto"/>
        <w:jc w:val="both"/>
        <w:rPr>
          <w:rFonts w:ascii="Open Sans" w:eastAsia="Times New Roman" w:hAnsi="Open Sans" w:cs="Open Sans"/>
          <w:b/>
          <w:sz w:val="20"/>
          <w:szCs w:val="20"/>
          <w:lang w:eastAsia="sl-SI"/>
        </w:rPr>
      </w:pPr>
    </w:p>
    <w:p w14:paraId="27A66427" w14:textId="77777777" w:rsidR="00EC3759" w:rsidRPr="009612A7" w:rsidRDefault="00EC3759" w:rsidP="003B3CC7">
      <w:pPr>
        <w:keepNext/>
        <w:keepLines/>
        <w:spacing w:after="0" w:line="240" w:lineRule="auto"/>
        <w:ind w:left="1560" w:hanging="1560"/>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IZVAJALEC:</w:t>
      </w:r>
      <w:r w:rsidRPr="009612A7">
        <w:rPr>
          <w:rFonts w:ascii="Open Sans" w:eastAsia="Times New Roman" w:hAnsi="Open Sans" w:cs="Open Sans"/>
          <w:b/>
          <w:sz w:val="20"/>
          <w:szCs w:val="20"/>
          <w:lang w:eastAsia="sl-SI"/>
        </w:rPr>
        <w:tab/>
      </w:r>
      <w:r w:rsidRPr="009612A7">
        <w:rPr>
          <w:rFonts w:ascii="Open Sans" w:eastAsia="Times New Roman" w:hAnsi="Open Sans" w:cs="Open Sans"/>
          <w:sz w:val="20"/>
          <w:szCs w:val="20"/>
          <w:lang w:eastAsia="sl-SI"/>
        </w:rPr>
        <w:t>________________________________________________________________, ki ga zastopa: _______________________________</w:t>
      </w:r>
      <w:r w:rsidR="00B11D45"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(v nadaljevanju: izvajalec)</w:t>
      </w:r>
    </w:p>
    <w:p w14:paraId="355CFC0B" w14:textId="77777777" w:rsidR="00EC3759" w:rsidRPr="009612A7" w:rsidRDefault="00EC3759" w:rsidP="003B3CC7">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4B3DFD99" w14:textId="77777777" w:rsidR="00EC3759" w:rsidRPr="009612A7" w:rsidRDefault="00EC3759" w:rsidP="003B3CC7">
      <w:pPr>
        <w:keepNext/>
        <w:keepLines/>
        <w:spacing w:after="0" w:line="240" w:lineRule="auto"/>
        <w:ind w:left="15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številka transakcijskega računa: ___________________________ pri</w:t>
      </w:r>
    </w:p>
    <w:p w14:paraId="2436BAFD" w14:textId="77777777" w:rsidR="00EC3759" w:rsidRPr="009612A7" w:rsidRDefault="00EC3759" w:rsidP="003B3CC7">
      <w:pPr>
        <w:keepNext/>
        <w:keepLines/>
        <w:spacing w:after="0" w:line="240" w:lineRule="auto"/>
        <w:ind w:left="15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identifikacijska številka za DDV: _________________________</w:t>
      </w:r>
    </w:p>
    <w:p w14:paraId="62B03EAB" w14:textId="77777777" w:rsidR="00EC3759" w:rsidRPr="009612A7" w:rsidRDefault="00EC3759" w:rsidP="003B3CC7">
      <w:pPr>
        <w:keepNext/>
        <w:keepLines/>
        <w:spacing w:after="0" w:line="240" w:lineRule="auto"/>
        <w:ind w:left="15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 ______________________</w:t>
      </w:r>
    </w:p>
    <w:p w14:paraId="1E612042" w14:textId="77777777" w:rsidR="00EC3759" w:rsidRPr="009612A7" w:rsidRDefault="00EC3759"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F1F3A4E" w14:textId="77777777" w:rsidR="00EC3759" w:rsidRPr="009612A7" w:rsidRDefault="00EC3759"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3C0C69E6" w14:textId="77777777" w:rsidR="00EC3759" w:rsidRPr="009612A7" w:rsidRDefault="00EC3759"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34772CC"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UVODN</w:t>
      </w:r>
      <w:r w:rsidR="00B5769A" w:rsidRPr="009612A7">
        <w:rPr>
          <w:rFonts w:ascii="Open Sans" w:hAnsi="Open Sans" w:cs="Open Sans"/>
          <w:b/>
        </w:rPr>
        <w:t>A</w:t>
      </w:r>
      <w:r w:rsidRPr="009612A7">
        <w:rPr>
          <w:rFonts w:ascii="Open Sans" w:hAnsi="Open Sans" w:cs="Open Sans"/>
          <w:b/>
        </w:rPr>
        <w:t xml:space="preserve"> DOLOČB</w:t>
      </w:r>
      <w:r w:rsidR="00B5769A" w:rsidRPr="009612A7">
        <w:rPr>
          <w:rFonts w:ascii="Open Sans" w:hAnsi="Open Sans" w:cs="Open Sans"/>
          <w:b/>
        </w:rPr>
        <w:t>A</w:t>
      </w:r>
    </w:p>
    <w:p w14:paraId="270BD893" w14:textId="77777777" w:rsidR="00EC3759" w:rsidRPr="009612A7" w:rsidRDefault="00EC3759" w:rsidP="003B3CC7">
      <w:pPr>
        <w:keepNext/>
        <w:keepLines/>
        <w:spacing w:after="0" w:line="240" w:lineRule="auto"/>
        <w:jc w:val="center"/>
        <w:rPr>
          <w:rFonts w:ascii="Open Sans" w:hAnsi="Open Sans" w:cs="Open Sans"/>
          <w:b/>
          <w:sz w:val="20"/>
          <w:szCs w:val="20"/>
        </w:rPr>
      </w:pPr>
    </w:p>
    <w:p w14:paraId="0C80386D"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E0169D7"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07463872" w14:textId="461835FE" w:rsidR="00EC3759" w:rsidRPr="009612A7" w:rsidRDefault="00DC270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uvodoma sporazumno ugotavljata, da je JAVNI HOLDING Ljubljana, d.o.o., Verovškova ulica 70, Ljubljana, na podlagi pooblastila naročnika</w:t>
      </w:r>
      <w:r w:rsidR="005B276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izvedel postopek oddaje javnega naročila št. </w:t>
      </w:r>
      <w:r w:rsidR="00854799">
        <w:rPr>
          <w:rFonts w:ascii="Open Sans" w:eastAsia="Times New Roman" w:hAnsi="Open Sans" w:cs="Open Sans"/>
          <w:sz w:val="20"/>
          <w:szCs w:val="20"/>
          <w:lang w:eastAsia="sl-SI"/>
        </w:rPr>
        <w:t>ENLJ-SPV-143/26</w:t>
      </w:r>
      <w:r w:rsidR="00036DAB" w:rsidRPr="009612A7">
        <w:rPr>
          <w:rFonts w:ascii="Open Sans" w:eastAsia="Times New Roman" w:hAnsi="Open Sans" w:cs="Open Sans"/>
          <w:sz w:val="20"/>
          <w:szCs w:val="20"/>
          <w:lang w:eastAsia="sl-SI"/>
        </w:rPr>
        <w:t xml:space="preserve"> </w:t>
      </w:r>
      <w:r w:rsidR="00EC3759" w:rsidRPr="009612A7">
        <w:rPr>
          <w:rFonts w:ascii="Open Sans" w:eastAsia="Times New Roman" w:hAnsi="Open Sans" w:cs="Open Sans"/>
          <w:sz w:val="20"/>
          <w:szCs w:val="20"/>
          <w:lang w:eastAsia="sl-SI"/>
        </w:rPr>
        <w:t>po</w:t>
      </w:r>
      <w:r w:rsidR="00EF2FC0" w:rsidRPr="009612A7">
        <w:rPr>
          <w:rFonts w:ascii="Open Sans" w:eastAsia="Times New Roman" w:hAnsi="Open Sans" w:cs="Open Sans"/>
          <w:sz w:val="20"/>
          <w:szCs w:val="20"/>
          <w:lang w:eastAsia="sl-SI"/>
        </w:rPr>
        <w:t xml:space="preserve"> </w:t>
      </w:r>
      <w:r w:rsidR="00B53056" w:rsidRPr="009612A7">
        <w:rPr>
          <w:rFonts w:ascii="Open Sans" w:eastAsia="Times New Roman" w:hAnsi="Open Sans" w:cs="Open Sans"/>
          <w:sz w:val="20"/>
          <w:szCs w:val="20"/>
          <w:lang w:eastAsia="sl-SI"/>
        </w:rPr>
        <w:t xml:space="preserve">postopku oddaje naročila male vrednosti, v skladu s </w:t>
      </w:r>
      <w:r w:rsidR="003A4321" w:rsidRPr="009612A7">
        <w:rPr>
          <w:rFonts w:ascii="Open Sans" w:eastAsia="Times New Roman" w:hAnsi="Open Sans" w:cs="Open Sans"/>
          <w:sz w:val="20"/>
          <w:szCs w:val="20"/>
          <w:lang w:eastAsia="sl-SI"/>
        </w:rPr>
        <w:t>47.</w:t>
      </w:r>
      <w:r w:rsidR="00B53056" w:rsidRPr="009612A7">
        <w:rPr>
          <w:rFonts w:ascii="Open Sans" w:eastAsia="Times New Roman" w:hAnsi="Open Sans" w:cs="Open Sans"/>
          <w:sz w:val="20"/>
          <w:szCs w:val="20"/>
          <w:lang w:eastAsia="sl-SI"/>
        </w:rPr>
        <w:t xml:space="preserve"> členom</w:t>
      </w:r>
      <w:r w:rsidR="00EC3759" w:rsidRPr="009612A7">
        <w:rPr>
          <w:rFonts w:ascii="Open Sans" w:eastAsia="Times New Roman" w:hAnsi="Open Sans" w:cs="Open Sans"/>
          <w:sz w:val="20"/>
          <w:szCs w:val="20"/>
          <w:lang w:eastAsia="sl-SI"/>
        </w:rPr>
        <w:t xml:space="preserve"> Zakona o javnem naročanju </w:t>
      </w:r>
      <w:r w:rsidR="003A4321"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Ur. l. RS, št. 91/15 s spremembami; v nadaljnjem besedilu: ZJN-3</w:t>
      </w:r>
      <w:r w:rsidR="00EC3759" w:rsidRPr="009612A7">
        <w:rPr>
          <w:rFonts w:ascii="Open Sans" w:eastAsia="Times New Roman" w:hAnsi="Open Sans" w:cs="Open Sans"/>
          <w:sz w:val="20"/>
          <w:szCs w:val="20"/>
          <w:lang w:eastAsia="sl-SI"/>
        </w:rPr>
        <w:t xml:space="preserve">), ki je bilo objavljeno na Portalu javnih naročil dne </w:t>
      </w:r>
      <w:r w:rsidR="00B53B7A" w:rsidRPr="009612A7">
        <w:rPr>
          <w:rFonts w:ascii="Open Sans" w:eastAsia="Times New Roman" w:hAnsi="Open Sans" w:cs="Open Sans"/>
          <w:sz w:val="20"/>
          <w:szCs w:val="20"/>
          <w:lang w:eastAsia="sl-SI"/>
        </w:rPr>
        <w:t>…………………………</w:t>
      </w:r>
      <w:r w:rsidR="00EC3759" w:rsidRPr="009612A7">
        <w:rPr>
          <w:rFonts w:ascii="Open Sans" w:eastAsia="Times New Roman" w:hAnsi="Open Sans" w:cs="Open Sans"/>
          <w:sz w:val="20"/>
          <w:szCs w:val="20"/>
          <w:lang w:eastAsia="sl-SI"/>
        </w:rPr>
        <w:t xml:space="preserve">, pod št. objave </w:t>
      </w:r>
      <w:r w:rsidR="00730551" w:rsidRPr="009612A7">
        <w:rPr>
          <w:rFonts w:ascii="Open Sans" w:eastAsia="Times New Roman" w:hAnsi="Open Sans" w:cs="Open Sans"/>
          <w:sz w:val="20"/>
          <w:szCs w:val="20"/>
          <w:lang w:eastAsia="sl-SI"/>
        </w:rPr>
        <w:t>JN</w:t>
      </w:r>
      <w:r w:rsidR="00B53B7A" w:rsidRPr="009612A7">
        <w:rPr>
          <w:rFonts w:ascii="Open Sans" w:eastAsia="Times New Roman" w:hAnsi="Open Sans" w:cs="Open Sans"/>
          <w:sz w:val="20"/>
          <w:szCs w:val="20"/>
          <w:lang w:eastAsia="sl-SI"/>
        </w:rPr>
        <w:t>___________</w:t>
      </w:r>
      <w:r w:rsidR="006101DF" w:rsidRPr="009612A7">
        <w:rPr>
          <w:rFonts w:ascii="Open Sans" w:eastAsia="Times New Roman" w:hAnsi="Open Sans" w:cs="Open Sans"/>
          <w:sz w:val="20"/>
          <w:szCs w:val="20"/>
          <w:lang w:eastAsia="sl-SI"/>
        </w:rPr>
        <w:t xml:space="preserve">_ </w:t>
      </w:r>
      <w:r w:rsidR="00EC3759" w:rsidRPr="009612A7">
        <w:rPr>
          <w:rFonts w:ascii="Open Sans" w:eastAsia="Times New Roman" w:hAnsi="Open Sans" w:cs="Open Sans"/>
          <w:sz w:val="20"/>
          <w:szCs w:val="20"/>
          <w:lang w:eastAsia="sl-SI"/>
        </w:rPr>
        <w:t>z namenom sklenitve pogodbe za »</w:t>
      </w:r>
      <w:r w:rsidR="00235F7B" w:rsidRPr="009612A7">
        <w:rPr>
          <w:rFonts w:ascii="Open Sans" w:eastAsia="Times New Roman" w:hAnsi="Open Sans" w:cs="Open Sans"/>
          <w:sz w:val="20"/>
          <w:szCs w:val="20"/>
          <w:lang w:eastAsia="sl-SI"/>
        </w:rPr>
        <w:t>Izvedbo modernizacije upravljanja toplotnih postaj in reducirk</w:t>
      </w:r>
      <w:r w:rsidR="00EC3759" w:rsidRPr="009612A7">
        <w:rPr>
          <w:rFonts w:ascii="Open Sans" w:eastAsia="Times New Roman" w:hAnsi="Open Sans" w:cs="Open Sans"/>
          <w:sz w:val="20"/>
          <w:szCs w:val="20"/>
          <w:lang w:eastAsia="sl-SI"/>
        </w:rPr>
        <w:t xml:space="preserve">«, </w:t>
      </w:r>
      <w:r w:rsidR="00B53B7A" w:rsidRPr="009612A7">
        <w:rPr>
          <w:rFonts w:ascii="Open Sans" w:hAnsi="Open Sans" w:cs="Open Sans"/>
          <w:sz w:val="20"/>
          <w:szCs w:val="20"/>
        </w:rPr>
        <w:t xml:space="preserve">v katerem je naročnik izvajalca izbral na podlagi ekonomsko najugodnejše ponudbe in na podlagi pogojev, opredeljenih v razpisni dokumentaciji naročnika št. </w:t>
      </w:r>
      <w:r w:rsidR="00854799">
        <w:rPr>
          <w:rFonts w:ascii="Open Sans" w:eastAsia="Times New Roman" w:hAnsi="Open Sans" w:cs="Open Sans"/>
          <w:sz w:val="20"/>
          <w:szCs w:val="20"/>
          <w:lang w:eastAsia="sl-SI"/>
        </w:rPr>
        <w:t>ENLJ-SPV-143/26</w:t>
      </w:r>
      <w:r w:rsidR="00EC3759" w:rsidRPr="009612A7">
        <w:rPr>
          <w:rFonts w:ascii="Open Sans" w:eastAsia="Times New Roman" w:hAnsi="Open Sans" w:cs="Open Sans"/>
          <w:sz w:val="20"/>
          <w:szCs w:val="20"/>
          <w:lang w:eastAsia="sl-SI"/>
        </w:rPr>
        <w:t>.</w:t>
      </w:r>
    </w:p>
    <w:p w14:paraId="2BF03100" w14:textId="77777777" w:rsidR="00EC3759" w:rsidRPr="009612A7" w:rsidRDefault="00EC3759" w:rsidP="003B3CC7">
      <w:pPr>
        <w:pStyle w:val="Telobesedila"/>
        <w:keepNext/>
        <w:keepLines/>
        <w:widowControl/>
        <w:rPr>
          <w:rFonts w:ascii="Open Sans" w:hAnsi="Open Sans" w:cs="Open Sans"/>
          <w:b w:val="0"/>
        </w:rPr>
      </w:pPr>
    </w:p>
    <w:p w14:paraId="3894A0B2" w14:textId="77777777" w:rsidR="00EC3759" w:rsidRPr="009612A7" w:rsidRDefault="00EC3759" w:rsidP="003B3CC7">
      <w:pPr>
        <w:pStyle w:val="Telobesedila"/>
        <w:keepNext/>
        <w:keepLines/>
        <w:widowControl/>
        <w:rPr>
          <w:rFonts w:ascii="Open Sans" w:hAnsi="Open Sans" w:cs="Open Sans"/>
          <w:b w:val="0"/>
        </w:rPr>
      </w:pPr>
      <w:r w:rsidRPr="009612A7">
        <w:rPr>
          <w:rFonts w:ascii="Open Sans" w:hAnsi="Open Sans" w:cs="Open Sans"/>
          <w:b w:val="0"/>
        </w:rPr>
        <w:t>S to pogodbo se naročnik in izvajalec dogovorita o pogojih izvajanja predmeta</w:t>
      </w:r>
      <w:r w:rsidRPr="009612A7">
        <w:rPr>
          <w:rFonts w:ascii="Open Sans" w:hAnsi="Open Sans" w:cs="Open Sans"/>
          <w:b w:val="0"/>
          <w:lang w:val="sl-SI"/>
        </w:rPr>
        <w:t xml:space="preserve"> pogodbe</w:t>
      </w:r>
      <w:r w:rsidRPr="009612A7">
        <w:rPr>
          <w:rFonts w:ascii="Open Sans" w:hAnsi="Open Sans" w:cs="Open Sans"/>
          <w:b w:val="0"/>
        </w:rPr>
        <w:t>.</w:t>
      </w:r>
    </w:p>
    <w:p w14:paraId="38E5A262" w14:textId="77777777" w:rsidR="00EC3759" w:rsidRPr="009612A7" w:rsidRDefault="00EC3759" w:rsidP="003B3CC7">
      <w:pPr>
        <w:keepNext/>
        <w:keepLines/>
        <w:suppressAutoHyphens/>
        <w:spacing w:after="0" w:line="240" w:lineRule="auto"/>
        <w:jc w:val="both"/>
        <w:rPr>
          <w:rFonts w:ascii="Open Sans" w:eastAsia="Times New Roman" w:hAnsi="Open Sans" w:cs="Open Sans"/>
          <w:b/>
          <w:color w:val="000000"/>
          <w:sz w:val="20"/>
          <w:szCs w:val="20"/>
          <w:lang w:eastAsia="sl-SI"/>
        </w:rPr>
      </w:pPr>
    </w:p>
    <w:p w14:paraId="5C935BA6"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br w:type="page"/>
      </w:r>
      <w:r w:rsidRPr="009612A7">
        <w:rPr>
          <w:rFonts w:ascii="Open Sans" w:hAnsi="Open Sans" w:cs="Open Sans"/>
          <w:b/>
        </w:rPr>
        <w:lastRenderedPageBreak/>
        <w:t>PREDMET POGODBE</w:t>
      </w:r>
    </w:p>
    <w:p w14:paraId="1C2FC52D" w14:textId="77777777" w:rsidR="00EC3759" w:rsidRPr="009612A7" w:rsidRDefault="00EC3759" w:rsidP="003B3CC7">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FAC08F7"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5E0DFB8" w14:textId="77777777" w:rsidR="001B36F2" w:rsidRPr="009612A7" w:rsidRDefault="001B36F2" w:rsidP="003B3CC7">
      <w:pPr>
        <w:keepNext/>
        <w:keepLines/>
        <w:spacing w:after="0" w:line="240" w:lineRule="auto"/>
        <w:jc w:val="both"/>
        <w:rPr>
          <w:rFonts w:ascii="Open Sans" w:hAnsi="Open Sans" w:cs="Open Sans"/>
          <w:bCs/>
          <w:sz w:val="20"/>
          <w:szCs w:val="20"/>
        </w:rPr>
      </w:pPr>
    </w:p>
    <w:p w14:paraId="0EF37694" w14:textId="2E6AA54A" w:rsidR="00B851D9" w:rsidRPr="009612A7" w:rsidRDefault="000E5D3D" w:rsidP="003B3CC7">
      <w:pPr>
        <w:keepNext/>
        <w:keepLines/>
        <w:spacing w:after="0" w:line="240" w:lineRule="auto"/>
        <w:jc w:val="both"/>
        <w:rPr>
          <w:rFonts w:ascii="Open Sans" w:hAnsi="Open Sans" w:cs="Open Sans"/>
          <w:snapToGrid w:val="0"/>
          <w:sz w:val="20"/>
          <w:szCs w:val="20"/>
        </w:rPr>
      </w:pPr>
      <w:r w:rsidRPr="009612A7">
        <w:rPr>
          <w:rFonts w:ascii="Open Sans" w:hAnsi="Open Sans" w:cs="Open Sans"/>
          <w:bCs/>
          <w:sz w:val="20"/>
          <w:szCs w:val="20"/>
        </w:rPr>
        <w:t>Predmet pogodbe je</w:t>
      </w:r>
      <w:r w:rsidR="003F6836" w:rsidRPr="009612A7">
        <w:rPr>
          <w:rFonts w:ascii="Open Sans" w:hAnsi="Open Sans" w:cs="Open Sans"/>
          <w:bCs/>
          <w:sz w:val="20"/>
          <w:szCs w:val="20"/>
        </w:rPr>
        <w:t xml:space="preserve"> </w:t>
      </w:r>
      <w:r w:rsidR="003D7E49" w:rsidRPr="009612A7">
        <w:rPr>
          <w:rFonts w:ascii="Open Sans" w:hAnsi="Open Sans" w:cs="Open Sans"/>
          <w:bCs/>
          <w:sz w:val="20"/>
          <w:szCs w:val="20"/>
        </w:rPr>
        <w:t>izvedba</w:t>
      </w:r>
      <w:r w:rsidR="003D7E49" w:rsidRPr="009612A7">
        <w:rPr>
          <w:rFonts w:ascii="Open Sans" w:eastAsia="Times New Roman" w:hAnsi="Open Sans" w:cs="Open Sans"/>
          <w:sz w:val="20"/>
          <w:szCs w:val="20"/>
          <w:lang w:eastAsia="sl-SI"/>
        </w:rPr>
        <w:t xml:space="preserve"> </w:t>
      </w:r>
      <w:r w:rsidR="00B53B7A" w:rsidRPr="009612A7">
        <w:rPr>
          <w:rFonts w:ascii="Open Sans" w:eastAsia="Times New Roman" w:hAnsi="Open Sans" w:cs="Open Sans"/>
          <w:sz w:val="20"/>
          <w:szCs w:val="20"/>
          <w:lang w:eastAsia="sl-SI"/>
        </w:rPr>
        <w:t>modernizacije upravljanja toplotnih postaj in reducirk</w:t>
      </w:r>
      <w:r w:rsidR="00B53B7A" w:rsidRPr="009612A7">
        <w:rPr>
          <w:rFonts w:ascii="Open Sans" w:hAnsi="Open Sans" w:cs="Open Sans"/>
          <w:sz w:val="20"/>
          <w:szCs w:val="20"/>
        </w:rPr>
        <w:t xml:space="preserve"> </w:t>
      </w:r>
      <w:r w:rsidR="00EC3759" w:rsidRPr="009612A7">
        <w:rPr>
          <w:rFonts w:ascii="Open Sans" w:hAnsi="Open Sans" w:cs="Open Sans"/>
          <w:sz w:val="20"/>
          <w:szCs w:val="20"/>
        </w:rPr>
        <w:t xml:space="preserve">(v nadaljevanju: </w:t>
      </w:r>
      <w:r w:rsidR="008A7A55" w:rsidRPr="009612A7">
        <w:rPr>
          <w:rFonts w:ascii="Open Sans" w:hAnsi="Open Sans" w:cs="Open Sans"/>
          <w:sz w:val="20"/>
          <w:szCs w:val="20"/>
        </w:rPr>
        <w:t>pogodbena dela</w:t>
      </w:r>
      <w:r w:rsidR="00EC3759" w:rsidRPr="009612A7">
        <w:rPr>
          <w:rFonts w:ascii="Open Sans" w:hAnsi="Open Sans" w:cs="Open Sans"/>
          <w:sz w:val="20"/>
          <w:szCs w:val="20"/>
        </w:rPr>
        <w:t xml:space="preserve">), v skladu s tehnično specifikacijo, </w:t>
      </w:r>
      <w:r w:rsidR="00EC3759" w:rsidRPr="009612A7">
        <w:rPr>
          <w:rFonts w:ascii="Open Sans" w:hAnsi="Open Sans" w:cs="Open Sans"/>
          <w:snapToGrid w:val="0"/>
          <w:sz w:val="20"/>
          <w:szCs w:val="20"/>
        </w:rPr>
        <w:t xml:space="preserve">kot je to opredeljeno v razpisni dokumentaciji naročnika št. </w:t>
      </w:r>
      <w:r w:rsidR="00854799">
        <w:rPr>
          <w:rFonts w:ascii="Open Sans" w:hAnsi="Open Sans" w:cs="Open Sans"/>
          <w:snapToGrid w:val="0"/>
          <w:sz w:val="20"/>
          <w:szCs w:val="20"/>
        </w:rPr>
        <w:t>ENLJ-SPV-143/26</w:t>
      </w:r>
      <w:r w:rsidR="00036DAB" w:rsidRPr="009612A7">
        <w:rPr>
          <w:rFonts w:ascii="Open Sans" w:hAnsi="Open Sans" w:cs="Open Sans"/>
          <w:snapToGrid w:val="0"/>
          <w:sz w:val="20"/>
          <w:szCs w:val="20"/>
        </w:rPr>
        <w:t xml:space="preserve"> </w:t>
      </w:r>
      <w:r w:rsidR="00EC3759" w:rsidRPr="009612A7">
        <w:rPr>
          <w:rFonts w:ascii="Open Sans" w:hAnsi="Open Sans" w:cs="Open Sans"/>
          <w:snapToGrid w:val="0"/>
          <w:sz w:val="20"/>
          <w:szCs w:val="20"/>
        </w:rPr>
        <w:t>(v nadaljevanju: razpisna dokumentacija)</w:t>
      </w:r>
      <w:r w:rsidR="00714960" w:rsidRPr="009612A7">
        <w:rPr>
          <w:rFonts w:ascii="Open Sans" w:hAnsi="Open Sans" w:cs="Open Sans"/>
          <w:snapToGrid w:val="0"/>
          <w:sz w:val="20"/>
          <w:szCs w:val="20"/>
        </w:rPr>
        <w:t xml:space="preserve">, </w:t>
      </w:r>
      <w:r w:rsidR="006722EA" w:rsidRPr="009612A7">
        <w:rPr>
          <w:rFonts w:ascii="Open Sans" w:hAnsi="Open Sans" w:cs="Open Sans"/>
          <w:sz w:val="20"/>
          <w:szCs w:val="20"/>
        </w:rPr>
        <w:t xml:space="preserve">na podlagi ponudbe izvajalca št. ____________ z dne _______________, na podlagi ponudbe </w:t>
      </w:r>
      <w:r w:rsidR="00FC194D" w:rsidRPr="009612A7">
        <w:rPr>
          <w:rFonts w:ascii="Open Sans" w:hAnsi="Open Sans" w:cs="Open Sans"/>
          <w:sz w:val="20"/>
          <w:szCs w:val="20"/>
        </w:rPr>
        <w:t xml:space="preserve">izvajalca </w:t>
      </w:r>
      <w:r w:rsidR="006722EA" w:rsidRPr="009612A7">
        <w:rPr>
          <w:rFonts w:ascii="Open Sans" w:hAnsi="Open Sans" w:cs="Open Sans"/>
          <w:sz w:val="20"/>
          <w:szCs w:val="20"/>
        </w:rPr>
        <w:t>št. ______________</w:t>
      </w:r>
      <w:r w:rsidR="008F0530" w:rsidRPr="009612A7">
        <w:rPr>
          <w:rFonts w:ascii="Open Sans" w:hAnsi="Open Sans" w:cs="Open Sans"/>
          <w:sz w:val="20"/>
          <w:szCs w:val="20"/>
        </w:rPr>
        <w:t>,</w:t>
      </w:r>
      <w:r w:rsidR="006722EA" w:rsidRPr="009612A7">
        <w:rPr>
          <w:rFonts w:ascii="Open Sans" w:hAnsi="Open Sans" w:cs="Open Sans"/>
          <w:sz w:val="20"/>
          <w:szCs w:val="20"/>
        </w:rPr>
        <w:t xml:space="preserve"> podane na pogajanjih dne __________, ki je priloga št. </w:t>
      </w:r>
      <w:r w:rsidR="00B53B7A" w:rsidRPr="009612A7">
        <w:rPr>
          <w:rFonts w:ascii="Open Sans" w:hAnsi="Open Sans" w:cs="Open Sans"/>
          <w:sz w:val="20"/>
          <w:szCs w:val="20"/>
        </w:rPr>
        <w:t>2</w:t>
      </w:r>
      <w:r w:rsidR="006722EA" w:rsidRPr="009612A7">
        <w:rPr>
          <w:rFonts w:ascii="Open Sans" w:hAnsi="Open Sans" w:cs="Open Sans"/>
          <w:sz w:val="20"/>
          <w:szCs w:val="20"/>
        </w:rPr>
        <w:t xml:space="preserve"> te pogodbe </w:t>
      </w:r>
      <w:r w:rsidR="00B5769A" w:rsidRPr="009612A7">
        <w:rPr>
          <w:rFonts w:ascii="Open Sans" w:hAnsi="Open Sans" w:cs="Open Sans"/>
          <w:sz w:val="20"/>
          <w:szCs w:val="20"/>
        </w:rPr>
        <w:t xml:space="preserve">(v nadaljevanju: ponudba izvajalca) </w:t>
      </w:r>
      <w:r w:rsidR="006722EA" w:rsidRPr="009612A7">
        <w:rPr>
          <w:rFonts w:ascii="Open Sans" w:hAnsi="Open Sans" w:cs="Open Sans"/>
          <w:sz w:val="20"/>
          <w:szCs w:val="20"/>
        </w:rPr>
        <w:t>in na podlagi ponudbenega predračuna izvajalca</w:t>
      </w:r>
      <w:r w:rsidR="005B2769" w:rsidRPr="009612A7">
        <w:rPr>
          <w:rFonts w:ascii="Open Sans" w:hAnsi="Open Sans" w:cs="Open Sans"/>
          <w:sz w:val="20"/>
          <w:szCs w:val="20"/>
        </w:rPr>
        <w:t>,</w:t>
      </w:r>
      <w:r w:rsidR="003D7E49" w:rsidRPr="009612A7">
        <w:rPr>
          <w:rFonts w:ascii="Open Sans" w:hAnsi="Open Sans" w:cs="Open Sans"/>
          <w:sz w:val="20"/>
          <w:szCs w:val="20"/>
        </w:rPr>
        <w:t xml:space="preserve"> podanega na pogajanjih</w:t>
      </w:r>
      <w:r w:rsidR="006722EA" w:rsidRPr="009612A7">
        <w:rPr>
          <w:rFonts w:ascii="Open Sans" w:hAnsi="Open Sans" w:cs="Open Sans"/>
          <w:sz w:val="20"/>
          <w:szCs w:val="20"/>
        </w:rPr>
        <w:t xml:space="preserve"> dne</w:t>
      </w:r>
      <w:r w:rsidR="001C13D7" w:rsidRPr="009612A7">
        <w:rPr>
          <w:rFonts w:ascii="Open Sans" w:hAnsi="Open Sans" w:cs="Open Sans"/>
          <w:sz w:val="20"/>
          <w:szCs w:val="20"/>
        </w:rPr>
        <w:t xml:space="preserve"> __</w:t>
      </w:r>
      <w:r w:rsidR="006722EA" w:rsidRPr="009612A7">
        <w:rPr>
          <w:rFonts w:ascii="Open Sans" w:hAnsi="Open Sans" w:cs="Open Sans"/>
          <w:sz w:val="20"/>
          <w:szCs w:val="20"/>
        </w:rPr>
        <w:t>______</w:t>
      </w:r>
      <w:r w:rsidR="003D7E49" w:rsidRPr="009612A7">
        <w:rPr>
          <w:rFonts w:ascii="Open Sans" w:hAnsi="Open Sans" w:cs="Open Sans"/>
          <w:sz w:val="20"/>
          <w:szCs w:val="20"/>
        </w:rPr>
        <w:t>__</w:t>
      </w:r>
      <w:r w:rsidR="006722EA" w:rsidRPr="009612A7">
        <w:rPr>
          <w:rFonts w:ascii="Open Sans" w:hAnsi="Open Sans" w:cs="Open Sans"/>
          <w:sz w:val="20"/>
          <w:szCs w:val="20"/>
        </w:rPr>
        <w:t xml:space="preserve">, ki je priloga št. </w:t>
      </w:r>
      <w:r w:rsidR="00B53B7A" w:rsidRPr="009612A7">
        <w:rPr>
          <w:rFonts w:ascii="Open Sans" w:hAnsi="Open Sans" w:cs="Open Sans"/>
          <w:sz w:val="20"/>
          <w:szCs w:val="20"/>
        </w:rPr>
        <w:t>1</w:t>
      </w:r>
      <w:r w:rsidR="006722EA" w:rsidRPr="009612A7">
        <w:rPr>
          <w:rFonts w:ascii="Open Sans" w:hAnsi="Open Sans" w:cs="Open Sans"/>
          <w:sz w:val="20"/>
          <w:szCs w:val="20"/>
        </w:rPr>
        <w:t xml:space="preserve"> te pogodbe (v nadaljevanju: ponudbeni predračun izvajalca)</w:t>
      </w:r>
      <w:r w:rsidR="00B37AC3" w:rsidRPr="009612A7">
        <w:rPr>
          <w:rFonts w:ascii="Open Sans" w:hAnsi="Open Sans" w:cs="Open Sans"/>
          <w:sz w:val="20"/>
          <w:szCs w:val="20"/>
        </w:rPr>
        <w:t xml:space="preserve"> ter v skladu z vsebino zahtev javnega naročila št. </w:t>
      </w:r>
      <w:r w:rsidR="00854799">
        <w:rPr>
          <w:rFonts w:ascii="Open Sans" w:hAnsi="Open Sans" w:cs="Open Sans"/>
          <w:sz w:val="20"/>
          <w:szCs w:val="20"/>
        </w:rPr>
        <w:t>ENLJ-SPV-143/26</w:t>
      </w:r>
      <w:r w:rsidR="00B37AC3" w:rsidRPr="009612A7">
        <w:rPr>
          <w:rFonts w:ascii="Open Sans" w:hAnsi="Open Sans" w:cs="Open Sans"/>
          <w:sz w:val="20"/>
          <w:szCs w:val="20"/>
        </w:rPr>
        <w:t>, in sicer vse po pravilih stroke, s skrbnostjo dobrega strokovnjaka ter v skladu s to pogodbo.</w:t>
      </w:r>
    </w:p>
    <w:p w14:paraId="2D18D259" w14:textId="77777777" w:rsidR="003D7E49" w:rsidRPr="009612A7" w:rsidRDefault="003D7E49" w:rsidP="003B3CC7">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2C4A7E38" w14:textId="77777777" w:rsidR="003D7E49" w:rsidRPr="009612A7" w:rsidRDefault="003D7E4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40D8F4AC" w14:textId="77777777" w:rsidR="003D7E49" w:rsidRPr="009612A7" w:rsidRDefault="003D7E49" w:rsidP="003B3CC7">
      <w:pPr>
        <w:keepNext/>
        <w:keepLines/>
        <w:adjustRightInd w:val="0"/>
        <w:spacing w:after="0" w:line="240" w:lineRule="auto"/>
        <w:jc w:val="both"/>
        <w:textAlignment w:val="baseline"/>
        <w:rPr>
          <w:rFonts w:ascii="Open Sans" w:eastAsia="Times New Roman" w:hAnsi="Open Sans" w:cs="Open Sans"/>
          <w:sz w:val="20"/>
          <w:szCs w:val="20"/>
        </w:rPr>
      </w:pPr>
    </w:p>
    <w:p w14:paraId="5E2F4B84" w14:textId="68D7EED4" w:rsidR="00335BA0" w:rsidRPr="009612A7" w:rsidRDefault="00335BA0" w:rsidP="003B3CC7">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r w:rsidRPr="000C75A6">
        <w:rPr>
          <w:rFonts w:ascii="Open Sans" w:eastAsia="Times New Roman" w:hAnsi="Open Sans" w:cs="Open Sans"/>
          <w:sz w:val="20"/>
          <w:szCs w:val="20"/>
          <w:lang w:eastAsia="sl-SI"/>
        </w:rPr>
        <w:t xml:space="preserve">Pogodbena dela obsegajo dobavo in montažo strojne opreme, dobavo in namestitev potrebne </w:t>
      </w:r>
      <w:r w:rsidR="006801C5" w:rsidRPr="000C75A6">
        <w:rPr>
          <w:rFonts w:ascii="Open Sans" w:eastAsia="Times New Roman" w:hAnsi="Open Sans" w:cs="Open Sans"/>
          <w:sz w:val="20"/>
          <w:szCs w:val="20"/>
          <w:lang w:eastAsia="sl-SI"/>
        </w:rPr>
        <w:t xml:space="preserve">računalniške </w:t>
      </w:r>
      <w:r w:rsidRPr="000C75A6">
        <w:rPr>
          <w:rFonts w:ascii="Open Sans" w:eastAsia="Times New Roman" w:hAnsi="Open Sans" w:cs="Open Sans"/>
          <w:sz w:val="20"/>
          <w:szCs w:val="20"/>
          <w:lang w:eastAsia="sl-SI"/>
        </w:rPr>
        <w:t>opreme ter izvedbo del kot so ožičenje, preizkušanje, zagon</w:t>
      </w:r>
      <w:r w:rsidR="003A6C67">
        <w:rPr>
          <w:rFonts w:ascii="Open Sans" w:eastAsia="Times New Roman" w:hAnsi="Open Sans" w:cs="Open Sans"/>
          <w:sz w:val="20"/>
          <w:szCs w:val="20"/>
          <w:lang w:eastAsia="sl-SI"/>
        </w:rPr>
        <w:t xml:space="preserve"> in so </w:t>
      </w:r>
      <w:r w:rsidR="003A6C67" w:rsidRPr="009612A7">
        <w:rPr>
          <w:rFonts w:ascii="Open Sans" w:eastAsia="Times New Roman" w:hAnsi="Open Sans" w:cs="Open Sans"/>
          <w:sz w:val="20"/>
          <w:szCs w:val="20"/>
          <w:lang w:eastAsia="sl-SI"/>
        </w:rPr>
        <w:t>podrobno opredeljen</w:t>
      </w:r>
      <w:r w:rsidR="003A6C67">
        <w:rPr>
          <w:rFonts w:ascii="Open Sans" w:eastAsia="Times New Roman" w:hAnsi="Open Sans" w:cs="Open Sans"/>
          <w:sz w:val="20"/>
          <w:szCs w:val="20"/>
          <w:lang w:eastAsia="sl-SI"/>
        </w:rPr>
        <w:t>e v</w:t>
      </w:r>
      <w:r w:rsidR="003A6C67" w:rsidRPr="00702C3B">
        <w:rPr>
          <w:rFonts w:ascii="Open Sans" w:eastAsia="Times New Roman" w:hAnsi="Open Sans" w:cs="Open Sans"/>
          <w:sz w:val="20"/>
          <w:szCs w:val="20"/>
          <w:lang w:eastAsia="sl-SI"/>
        </w:rPr>
        <w:t xml:space="preserve"> projektn</w:t>
      </w:r>
      <w:r w:rsidR="003A6C67">
        <w:rPr>
          <w:rFonts w:ascii="Open Sans" w:eastAsia="Times New Roman" w:hAnsi="Open Sans" w:cs="Open Sans"/>
          <w:sz w:val="20"/>
          <w:szCs w:val="20"/>
          <w:lang w:eastAsia="sl-SI"/>
        </w:rPr>
        <w:t>i</w:t>
      </w:r>
      <w:r w:rsidR="003A6C67" w:rsidRPr="00702C3B">
        <w:rPr>
          <w:rFonts w:ascii="Open Sans" w:eastAsia="Times New Roman" w:hAnsi="Open Sans" w:cs="Open Sans"/>
          <w:sz w:val="20"/>
          <w:szCs w:val="20"/>
          <w:lang w:eastAsia="sl-SI"/>
        </w:rPr>
        <w:t xml:space="preserve"> dokumentacij</w:t>
      </w:r>
      <w:r w:rsidR="003A6C67">
        <w:rPr>
          <w:rFonts w:ascii="Open Sans" w:eastAsia="Times New Roman" w:hAnsi="Open Sans" w:cs="Open Sans"/>
          <w:sz w:val="20"/>
          <w:szCs w:val="20"/>
          <w:lang w:eastAsia="sl-SI"/>
        </w:rPr>
        <w:t>i</w:t>
      </w:r>
      <w:r w:rsidR="003A6C67" w:rsidRPr="00702C3B">
        <w:rPr>
          <w:rFonts w:ascii="Open Sans" w:eastAsia="Times New Roman" w:hAnsi="Open Sans" w:cs="Open Sans"/>
          <w:sz w:val="20"/>
          <w:szCs w:val="20"/>
          <w:lang w:eastAsia="sl-SI"/>
        </w:rPr>
        <w:t xml:space="preserve"> (PZI) za modernizacijo upravljanja toplotnih postaj in reducirk št. NR-7815/15 iz leta 2026, ki ga je izdelalo podjetje  </w:t>
      </w:r>
      <w:r w:rsidR="003A6C67">
        <w:rPr>
          <w:rFonts w:ascii="Open Sans" w:eastAsia="Times New Roman" w:hAnsi="Open Sans" w:cs="Open Sans"/>
          <w:sz w:val="20"/>
          <w:szCs w:val="20"/>
          <w:lang w:eastAsia="sl-SI"/>
        </w:rPr>
        <w:t>Siemens Energy</w:t>
      </w:r>
      <w:r w:rsidRPr="000C75A6">
        <w:rPr>
          <w:rFonts w:ascii="Open Sans" w:eastAsia="Times New Roman" w:hAnsi="Open Sans" w:cs="Open Sans"/>
          <w:sz w:val="20"/>
          <w:szCs w:val="20"/>
          <w:lang w:eastAsia="sl-SI"/>
        </w:rPr>
        <w:t>.</w:t>
      </w:r>
    </w:p>
    <w:p w14:paraId="5770E968" w14:textId="77777777" w:rsidR="003D7E49" w:rsidRPr="009612A7" w:rsidRDefault="003D7E49" w:rsidP="003B3CC7">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p>
    <w:p w14:paraId="21B72E8C" w14:textId="1BA1D6FD" w:rsidR="003D7E49" w:rsidRPr="009612A7" w:rsidRDefault="00B53B7A" w:rsidP="003B3CC7">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zagotavlja naročniku, da bo blago, ki ga bo v okviru izvajanja storitev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r w:rsidR="003D7E49" w:rsidRPr="009612A7">
        <w:rPr>
          <w:rFonts w:ascii="Open Sans" w:eastAsia="Times New Roman" w:hAnsi="Open Sans" w:cs="Open Sans"/>
          <w:sz w:val="20"/>
          <w:szCs w:val="20"/>
          <w:lang w:eastAsia="sl-SI"/>
        </w:rPr>
        <w:t>.</w:t>
      </w:r>
    </w:p>
    <w:p w14:paraId="0B817CB1" w14:textId="77777777" w:rsidR="003D7E49" w:rsidRPr="009612A7" w:rsidRDefault="003D7E49" w:rsidP="003B3CC7">
      <w:pPr>
        <w:keepNext/>
        <w:keepLines/>
        <w:spacing w:after="0" w:line="240" w:lineRule="auto"/>
        <w:jc w:val="both"/>
        <w:rPr>
          <w:rFonts w:ascii="Open Sans" w:eastAsia="Times New Roman" w:hAnsi="Open Sans" w:cs="Open Sans"/>
          <w:sz w:val="20"/>
          <w:szCs w:val="20"/>
          <w:lang w:eastAsia="sl-SI"/>
        </w:rPr>
      </w:pPr>
    </w:p>
    <w:p w14:paraId="01993EE3" w14:textId="155F63B0" w:rsidR="003D7E49" w:rsidRPr="009612A7" w:rsidRDefault="00B53B7A" w:rsidP="003B3CC7">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9612A7">
        <w:rPr>
          <w:rFonts w:ascii="Open Sans" w:eastAsia="Times New Roman" w:hAnsi="Open Sans" w:cs="Open Sans"/>
          <w:sz w:val="20"/>
          <w:szCs w:val="20"/>
          <w:lang w:eastAsia="sl-SI"/>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r w:rsidR="003D7E49" w:rsidRPr="009612A7">
        <w:rPr>
          <w:rFonts w:ascii="Open Sans" w:eastAsia="Times New Roman" w:hAnsi="Open Sans" w:cs="Open Sans"/>
          <w:sz w:val="20"/>
          <w:szCs w:val="20"/>
        </w:rPr>
        <w:t>.</w:t>
      </w:r>
    </w:p>
    <w:p w14:paraId="6F0E40DC" w14:textId="77777777" w:rsidR="003D7E49" w:rsidRPr="009612A7" w:rsidRDefault="003D7E49"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0DB332F" w14:textId="77777777" w:rsidR="003D7E49" w:rsidRPr="009612A7" w:rsidRDefault="003D7E49"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izjavlja, da so mu razumljivi in jasni pogoji in okoliščine za pravilno izvedbo pogodbenih obveznosti.</w:t>
      </w:r>
    </w:p>
    <w:p w14:paraId="44474972" w14:textId="77777777" w:rsidR="00EC3759" w:rsidRPr="009612A7" w:rsidRDefault="00EC3759" w:rsidP="003B3CC7">
      <w:pPr>
        <w:keepNext/>
        <w:keepLines/>
        <w:suppressAutoHyphens/>
        <w:spacing w:after="0" w:line="240" w:lineRule="auto"/>
        <w:jc w:val="both"/>
        <w:rPr>
          <w:rFonts w:ascii="Open Sans" w:eastAsia="Times New Roman" w:hAnsi="Open Sans" w:cs="Open Sans"/>
          <w:b/>
          <w:color w:val="000000"/>
          <w:sz w:val="20"/>
          <w:szCs w:val="20"/>
          <w:lang w:eastAsia="sl-SI"/>
        </w:rPr>
      </w:pPr>
    </w:p>
    <w:p w14:paraId="7DD97D2B"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POGODBENA VREDNOST</w:t>
      </w:r>
    </w:p>
    <w:p w14:paraId="1BA3C3E6" w14:textId="77777777" w:rsidR="00EC3759" w:rsidRPr="009612A7" w:rsidRDefault="00EC3759" w:rsidP="003B3CC7">
      <w:pPr>
        <w:keepNext/>
        <w:keepLines/>
        <w:suppressAutoHyphens/>
        <w:spacing w:after="0" w:line="240" w:lineRule="auto"/>
        <w:jc w:val="center"/>
        <w:rPr>
          <w:rFonts w:ascii="Open Sans" w:eastAsia="Times New Roman" w:hAnsi="Open Sans" w:cs="Open Sans"/>
          <w:b/>
          <w:color w:val="000000"/>
          <w:sz w:val="20"/>
          <w:szCs w:val="20"/>
          <w:lang w:eastAsia="sl-SI"/>
        </w:rPr>
      </w:pPr>
    </w:p>
    <w:p w14:paraId="749F09F8"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44E70DF" w14:textId="77777777" w:rsidR="00EC3759" w:rsidRPr="009612A7" w:rsidRDefault="00EC3759" w:rsidP="003B3CC7">
      <w:pPr>
        <w:pStyle w:val="Glava"/>
        <w:keepNext/>
        <w:keepLines/>
        <w:tabs>
          <w:tab w:val="clear" w:pos="4536"/>
          <w:tab w:val="clear" w:pos="9072"/>
        </w:tabs>
        <w:jc w:val="both"/>
        <w:rPr>
          <w:rFonts w:ascii="Open Sans" w:hAnsi="Open Sans" w:cs="Open Sans"/>
          <w:sz w:val="20"/>
        </w:rPr>
      </w:pPr>
    </w:p>
    <w:p w14:paraId="204CE591"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Pogodbena vrednost</w:t>
      </w:r>
      <w:r w:rsidR="000E2A8B" w:rsidRPr="009612A7">
        <w:rPr>
          <w:rFonts w:ascii="Open Sans" w:eastAsia="Times New Roman" w:hAnsi="Open Sans" w:cs="Open Sans"/>
          <w:sz w:val="20"/>
          <w:szCs w:val="20"/>
          <w:lang w:eastAsia="sl-SI"/>
        </w:rPr>
        <w:t xml:space="preserve"> </w:t>
      </w:r>
      <w:r w:rsidR="008F0530" w:rsidRPr="009612A7">
        <w:rPr>
          <w:rFonts w:ascii="Open Sans" w:eastAsia="Times New Roman" w:hAnsi="Open Sans" w:cs="Open Sans"/>
          <w:sz w:val="20"/>
          <w:szCs w:val="20"/>
          <w:lang w:eastAsia="sl-SI"/>
        </w:rPr>
        <w:t xml:space="preserve">pogodbenih </w:t>
      </w:r>
      <w:r w:rsidR="00CD091A" w:rsidRPr="009612A7">
        <w:rPr>
          <w:rFonts w:ascii="Open Sans" w:eastAsia="Times New Roman" w:hAnsi="Open Sans" w:cs="Open Sans"/>
          <w:sz w:val="20"/>
          <w:szCs w:val="20"/>
          <w:lang w:eastAsia="sl-SI"/>
        </w:rPr>
        <w:t>del</w:t>
      </w:r>
      <w:r w:rsidR="00195CF8"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iz 2. </w:t>
      </w:r>
      <w:r w:rsidR="00B10B0F" w:rsidRPr="009612A7">
        <w:rPr>
          <w:rFonts w:ascii="Open Sans" w:eastAsia="Times New Roman" w:hAnsi="Open Sans" w:cs="Open Sans"/>
          <w:sz w:val="20"/>
          <w:szCs w:val="20"/>
          <w:lang w:eastAsia="sl-SI"/>
        </w:rPr>
        <w:t xml:space="preserve">oz. 3. </w:t>
      </w:r>
      <w:r w:rsidRPr="009612A7">
        <w:rPr>
          <w:rFonts w:ascii="Open Sans" w:eastAsia="Times New Roman" w:hAnsi="Open Sans" w:cs="Open Sans"/>
          <w:sz w:val="20"/>
          <w:szCs w:val="20"/>
          <w:lang w:eastAsia="sl-SI"/>
        </w:rPr>
        <w:t>člena te pogodbe je določena na podlagi ponudbe</w:t>
      </w:r>
      <w:r w:rsidR="00E1024A" w:rsidRPr="009612A7">
        <w:rPr>
          <w:rFonts w:ascii="Open Sans" w:eastAsia="Times New Roman" w:hAnsi="Open Sans" w:cs="Open Sans"/>
          <w:sz w:val="20"/>
          <w:szCs w:val="20"/>
          <w:lang w:eastAsia="sl-SI"/>
        </w:rPr>
        <w:t xml:space="preserve"> izvajalca</w:t>
      </w:r>
      <w:r w:rsidRPr="009612A7">
        <w:rPr>
          <w:rFonts w:ascii="Open Sans" w:eastAsia="Times New Roman" w:hAnsi="Open Sans" w:cs="Open Sans"/>
          <w:sz w:val="20"/>
          <w:szCs w:val="20"/>
          <w:lang w:eastAsia="sl-SI"/>
        </w:rPr>
        <w:t xml:space="preserve"> </w:t>
      </w:r>
      <w:r w:rsidR="00B851D9" w:rsidRPr="009612A7">
        <w:rPr>
          <w:rFonts w:ascii="Open Sans" w:hAnsi="Open Sans" w:cs="Open Sans"/>
          <w:snapToGrid w:val="0"/>
          <w:sz w:val="20"/>
          <w:szCs w:val="20"/>
        </w:rPr>
        <w:t>in na podlagi ponudbenega predračuna izvajalca</w:t>
      </w:r>
      <w:r w:rsidR="00B851D9" w:rsidRPr="009612A7">
        <w:rPr>
          <w:rFonts w:ascii="Open Sans" w:hAnsi="Open Sans" w:cs="Open Sans"/>
          <w:sz w:val="20"/>
          <w:szCs w:val="20"/>
        </w:rPr>
        <w:t xml:space="preserve"> </w:t>
      </w:r>
      <w:r w:rsidR="001907C4" w:rsidRPr="009612A7">
        <w:rPr>
          <w:rFonts w:ascii="Open Sans" w:hAnsi="Open Sans" w:cs="Open Sans"/>
          <w:sz w:val="20"/>
          <w:szCs w:val="20"/>
        </w:rPr>
        <w:t>znaša na dan sklenitve te pogodbe v neto vrednosti</w:t>
      </w:r>
      <w:r w:rsidRPr="009612A7">
        <w:rPr>
          <w:rFonts w:ascii="Open Sans" w:eastAsia="Times New Roman" w:hAnsi="Open Sans" w:cs="Open Sans"/>
          <w:sz w:val="20"/>
          <w:szCs w:val="20"/>
          <w:lang w:eastAsia="sl-SI"/>
        </w:rPr>
        <w:t>:</w:t>
      </w:r>
    </w:p>
    <w:p w14:paraId="410FBB40" w14:textId="77777777" w:rsidR="001F3979" w:rsidRPr="009612A7" w:rsidRDefault="001F3979" w:rsidP="003B3CC7">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138F5C58" w14:textId="77777777" w:rsidR="002B59F8" w:rsidRPr="009612A7" w:rsidRDefault="009867A2" w:rsidP="003B3CC7">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9612A7">
        <w:rPr>
          <w:rFonts w:ascii="Open Sans" w:hAnsi="Open Sans" w:cs="Open Sans"/>
          <w:b/>
          <w:sz w:val="20"/>
          <w:szCs w:val="20"/>
        </w:rPr>
        <w:t>____________________ EUR</w:t>
      </w:r>
    </w:p>
    <w:p w14:paraId="7DD66A7D" w14:textId="77777777" w:rsidR="009867A2" w:rsidRPr="009612A7" w:rsidRDefault="009867A2" w:rsidP="003B3CC7">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25C04B67" w14:textId="77777777" w:rsidR="00EC3759" w:rsidRPr="009612A7" w:rsidRDefault="00EC3759" w:rsidP="003B3CC7">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9612A7">
        <w:rPr>
          <w:rFonts w:ascii="Open Sans" w:hAnsi="Open Sans" w:cs="Open Sans"/>
          <w:b/>
          <w:sz w:val="20"/>
          <w:szCs w:val="20"/>
        </w:rPr>
        <w:t>z besedo</w:t>
      </w:r>
      <w:r w:rsidRPr="009612A7">
        <w:rPr>
          <w:rFonts w:ascii="Open Sans" w:hAnsi="Open Sans" w:cs="Open Sans"/>
          <w:sz w:val="20"/>
          <w:szCs w:val="20"/>
        </w:rPr>
        <w:t>: ................................................................................................. (__/100 evrov)</w:t>
      </w:r>
    </w:p>
    <w:p w14:paraId="5D1969FC" w14:textId="77777777" w:rsidR="00EC3759" w:rsidRPr="009612A7" w:rsidRDefault="00EC3759"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303D1E6" w14:textId="39363614" w:rsidR="00A93CA8"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čemer je pogodbena cena blaga, navedena v posameznih postavkah ponudbenega predračuna izvajalca, fiksna ves čas veljavnosti pogodbe, razen v primeru znižanja cen</w:t>
      </w:r>
      <w:r w:rsidR="00A93CA8" w:rsidRPr="009612A7">
        <w:rPr>
          <w:rFonts w:ascii="Open Sans" w:eastAsia="Times New Roman" w:hAnsi="Open Sans" w:cs="Open Sans"/>
          <w:sz w:val="20"/>
          <w:szCs w:val="20"/>
          <w:lang w:eastAsia="sl-SI"/>
        </w:rPr>
        <w:t>.</w:t>
      </w:r>
    </w:p>
    <w:p w14:paraId="349826DE" w14:textId="77777777" w:rsidR="00B37AC3" w:rsidRPr="009612A7" w:rsidRDefault="00B37AC3" w:rsidP="003B3CC7">
      <w:pPr>
        <w:keepNext/>
        <w:keepLines/>
        <w:spacing w:after="0" w:line="240" w:lineRule="auto"/>
        <w:jc w:val="both"/>
        <w:rPr>
          <w:rFonts w:ascii="Open Sans" w:eastAsia="Times New Roman" w:hAnsi="Open Sans" w:cs="Open Sans"/>
          <w:sz w:val="20"/>
          <w:szCs w:val="20"/>
          <w:lang w:eastAsia="sl-SI"/>
        </w:rPr>
      </w:pPr>
    </w:p>
    <w:p w14:paraId="4C17E2F9" w14:textId="77777777" w:rsidR="00B37AC3" w:rsidRPr="009612A7" w:rsidRDefault="00B37AC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Pogodbena vrednost ne vključuje davka na dodano vrednost (DDV). DDV obračuna izvajalec v skladu z vsakokratno veljavno zakonodajo.</w:t>
      </w:r>
    </w:p>
    <w:p w14:paraId="4B6B3982" w14:textId="77777777" w:rsidR="001B36F2" w:rsidRPr="009612A7" w:rsidRDefault="001B36F2" w:rsidP="003B3CC7">
      <w:pPr>
        <w:keepNext/>
        <w:keepLines/>
        <w:spacing w:after="0" w:line="240" w:lineRule="auto"/>
        <w:jc w:val="both"/>
        <w:rPr>
          <w:rFonts w:ascii="Open Sans" w:eastAsia="Times New Roman" w:hAnsi="Open Sans" w:cs="Open Sans"/>
          <w:sz w:val="20"/>
          <w:szCs w:val="20"/>
          <w:lang w:eastAsia="sl-SI"/>
        </w:rPr>
      </w:pPr>
    </w:p>
    <w:p w14:paraId="6B89FBE7" w14:textId="3CC8F0A3" w:rsidR="00AB71CE"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V pogodbenih cenah, navedenih v posameznih postavkah ponudbenega predračuna izvajalca, so upoštevani vsi materialni in nematerialni stroški, potrebni za kvalitetno in pravočasno izvedbo predmeta pogodbe</w:t>
      </w:r>
      <w:r w:rsidRPr="009612A7">
        <w:rPr>
          <w:rFonts w:ascii="Open Sans" w:eastAsia="Times New Roman" w:hAnsi="Open Sans" w:cs="Open Sans"/>
          <w:sz w:val="20"/>
          <w:szCs w:val="20"/>
          <w:lang w:eastAsia="sl-SI"/>
        </w:rPr>
        <w:t>, vključno s stroški dela</w:t>
      </w:r>
      <w:r w:rsidR="00335BA0" w:rsidRPr="009612A7">
        <w:rPr>
          <w:rFonts w:ascii="Open Sans" w:eastAsia="Times New Roman" w:hAnsi="Open Sans" w:cs="Open Sans"/>
          <w:sz w:val="20"/>
          <w:szCs w:val="20"/>
          <w:lang w:eastAsia="sl-SI"/>
        </w:rPr>
        <w:t xml:space="preserve">, stroški prevoza, stroški pripravljalnih del, organizacije delovišča, vgradnje, stroški zagona in meritev, stroški za varnost pri delu, stroški zavarovanja materiala, opreme, pripomočkov in delovne sile, stroški </w:t>
      </w:r>
      <w:r w:rsidR="00AB52EF">
        <w:rPr>
          <w:rFonts w:ascii="Open Sans" w:eastAsia="Times New Roman" w:hAnsi="Open Sans" w:cs="Open Sans"/>
          <w:sz w:val="20"/>
          <w:szCs w:val="20"/>
          <w:lang w:eastAsia="sl-SI"/>
        </w:rPr>
        <w:t>za odpravo</w:t>
      </w:r>
      <w:r w:rsidR="00335BA0" w:rsidRPr="009612A7">
        <w:rPr>
          <w:rFonts w:ascii="Open Sans" w:eastAsia="Times New Roman" w:hAnsi="Open Sans" w:cs="Open Sans"/>
          <w:sz w:val="20"/>
          <w:szCs w:val="20"/>
          <w:lang w:eastAsia="sl-SI"/>
        </w:rPr>
        <w:t xml:space="preserve"> napak v času garancijske dobe, </w:t>
      </w:r>
      <w:r w:rsidRPr="009612A7">
        <w:rPr>
          <w:rFonts w:ascii="Open Sans" w:eastAsia="Times New Roman" w:hAnsi="Open Sans" w:cs="Open Sans"/>
          <w:sz w:val="20"/>
          <w:szCs w:val="20"/>
          <w:lang w:eastAsia="sl-SI"/>
        </w:rPr>
        <w:t xml:space="preserve">stroški izdelave ponudbene dokumentacije, </w:t>
      </w:r>
      <w:r w:rsidRPr="009612A7">
        <w:rPr>
          <w:rFonts w:ascii="Open Sans" w:hAnsi="Open Sans" w:cs="Open Sans"/>
          <w:sz w:val="20"/>
          <w:szCs w:val="20"/>
        </w:rPr>
        <w:t>popusti, dajatve ter carinske obveznosti kot tudi stroški za vsa ostala dela in naloge, ki so v pogodbi opredeljene kot obveznosti izvajalca</w:t>
      </w:r>
      <w:r w:rsidR="00AB71CE" w:rsidRPr="009612A7">
        <w:rPr>
          <w:rFonts w:ascii="Open Sans" w:eastAsia="Times New Roman" w:hAnsi="Open Sans" w:cs="Open Sans"/>
          <w:sz w:val="20"/>
          <w:szCs w:val="20"/>
          <w:lang w:eastAsia="sl-SI"/>
        </w:rPr>
        <w:t>.</w:t>
      </w:r>
    </w:p>
    <w:p w14:paraId="2791B84B"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1C57D3F7"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 xml:space="preserve">NAČIN OBRAČUNAVANJA IN PLAČEVANJA </w:t>
      </w:r>
    </w:p>
    <w:p w14:paraId="706B5F7A" w14:textId="77777777" w:rsidR="00EC3759" w:rsidRPr="009612A7" w:rsidRDefault="00EC3759" w:rsidP="003B3CC7">
      <w:pPr>
        <w:keepNext/>
        <w:keepLines/>
        <w:spacing w:after="0" w:line="240" w:lineRule="auto"/>
        <w:jc w:val="center"/>
        <w:rPr>
          <w:rFonts w:ascii="Open Sans" w:eastAsia="Times New Roman" w:hAnsi="Open Sans" w:cs="Open Sans"/>
          <w:sz w:val="20"/>
          <w:szCs w:val="20"/>
          <w:lang w:eastAsia="sl-SI"/>
        </w:rPr>
      </w:pPr>
    </w:p>
    <w:p w14:paraId="623AC6BA" w14:textId="77777777" w:rsidR="00E360E6" w:rsidRPr="009612A7" w:rsidRDefault="00E360E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3E6ADB5" w14:textId="77777777" w:rsidR="00E360E6" w:rsidRPr="009612A7" w:rsidRDefault="00E360E6" w:rsidP="003B3CC7">
      <w:pPr>
        <w:keepNext/>
        <w:keepLines/>
        <w:spacing w:after="0" w:line="240" w:lineRule="auto"/>
        <w:ind w:left="360"/>
        <w:jc w:val="both"/>
        <w:rPr>
          <w:rFonts w:ascii="Open Sans" w:hAnsi="Open Sans" w:cs="Open Sans"/>
          <w:sz w:val="20"/>
          <w:szCs w:val="20"/>
        </w:rPr>
      </w:pPr>
    </w:p>
    <w:p w14:paraId="43A2ADF4" w14:textId="77777777" w:rsidR="00CA19CF" w:rsidRPr="009612A7" w:rsidRDefault="00CA19CF" w:rsidP="003B3CC7">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 xml:space="preserve">Izvajalec bo izstavil natančno specificirane račune za opravljena pogodbena dela v roku 5 (petih) </w:t>
      </w:r>
      <w:r w:rsidR="00EC3944" w:rsidRPr="009612A7">
        <w:rPr>
          <w:rFonts w:ascii="Open Sans" w:eastAsia="Times New Roman" w:hAnsi="Open Sans" w:cs="Open Sans"/>
          <w:color w:val="000000"/>
          <w:sz w:val="20"/>
          <w:szCs w:val="20"/>
          <w:lang w:eastAsia="sl-SI"/>
        </w:rPr>
        <w:t xml:space="preserve">delovnih </w:t>
      </w:r>
      <w:r w:rsidRPr="009612A7">
        <w:rPr>
          <w:rFonts w:ascii="Open Sans" w:eastAsia="Times New Roman" w:hAnsi="Open Sans" w:cs="Open Sans"/>
          <w:color w:val="000000"/>
          <w:sz w:val="20"/>
          <w:szCs w:val="20"/>
          <w:lang w:eastAsia="sl-SI"/>
        </w:rPr>
        <w:t>dni po podpisu posameznega zapisnika o izvedenih pogodbenih del</w:t>
      </w:r>
      <w:r w:rsidR="00C83B81" w:rsidRPr="009612A7">
        <w:rPr>
          <w:rFonts w:ascii="Open Sans" w:eastAsia="Times New Roman" w:hAnsi="Open Sans" w:cs="Open Sans"/>
          <w:color w:val="000000"/>
          <w:sz w:val="20"/>
          <w:szCs w:val="20"/>
          <w:lang w:eastAsia="sl-SI"/>
        </w:rPr>
        <w:t>ih</w:t>
      </w:r>
      <w:r w:rsidRPr="009612A7">
        <w:rPr>
          <w:rFonts w:ascii="Open Sans" w:eastAsia="Times New Roman" w:hAnsi="Open Sans" w:cs="Open Sans"/>
          <w:color w:val="000000"/>
          <w:sz w:val="20"/>
          <w:szCs w:val="20"/>
          <w:lang w:eastAsia="sl-SI"/>
        </w:rPr>
        <w:t>, s strani obeh pogodbenih strank oz. njunih predstavnikov, kot sledi:</w:t>
      </w:r>
    </w:p>
    <w:p w14:paraId="190DD9B0" w14:textId="3A407921" w:rsidR="00335BA0" w:rsidRPr="009612A7" w:rsidRDefault="00EE025C"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za točk</w:t>
      </w:r>
      <w:r w:rsidR="000B59D2" w:rsidRPr="009612A7">
        <w:rPr>
          <w:rFonts w:ascii="Open Sans" w:hAnsi="Open Sans" w:cs="Open Sans"/>
        </w:rPr>
        <w:t>o</w:t>
      </w:r>
      <w:r w:rsidR="00335BA0" w:rsidRPr="009612A7">
        <w:rPr>
          <w:rFonts w:ascii="Open Sans" w:hAnsi="Open Sans" w:cs="Open Sans"/>
        </w:rPr>
        <w:t xml:space="preserve"> </w:t>
      </w:r>
      <w:r w:rsidR="00B53B7A" w:rsidRPr="009612A7">
        <w:rPr>
          <w:rFonts w:ascii="Open Sans" w:hAnsi="Open Sans" w:cs="Open Sans"/>
        </w:rPr>
        <w:t>1</w:t>
      </w:r>
      <w:r w:rsidR="00335BA0" w:rsidRPr="009612A7">
        <w:rPr>
          <w:rFonts w:ascii="Open Sans" w:hAnsi="Open Sans" w:cs="Open Sans"/>
        </w:rPr>
        <w:t xml:space="preserve"> iz ponudbenega predračuna izvajalca, ki je priloga št. </w:t>
      </w:r>
      <w:r w:rsidR="00B53B7A" w:rsidRPr="009612A7">
        <w:rPr>
          <w:rFonts w:ascii="Open Sans" w:hAnsi="Open Sans" w:cs="Open Sans"/>
        </w:rPr>
        <w:t>1</w:t>
      </w:r>
      <w:r w:rsidR="00335BA0" w:rsidRPr="009612A7">
        <w:rPr>
          <w:rFonts w:ascii="Open Sans" w:hAnsi="Open Sans" w:cs="Open Sans"/>
        </w:rPr>
        <w:t xml:space="preserve"> te pogodbe, po</w:t>
      </w:r>
      <w:r w:rsidR="000B59D2" w:rsidRPr="009612A7">
        <w:rPr>
          <w:rFonts w:ascii="Open Sans" w:hAnsi="Open Sans" w:cs="Open Sans"/>
        </w:rPr>
        <w:t xml:space="preserve"> </w:t>
      </w:r>
      <w:r w:rsidR="00335BA0" w:rsidRPr="009612A7">
        <w:rPr>
          <w:rFonts w:ascii="Open Sans" w:hAnsi="Open Sans" w:cs="Open Sans"/>
        </w:rPr>
        <w:t xml:space="preserve">dostavi </w:t>
      </w:r>
      <w:r w:rsidR="00787401" w:rsidRPr="009612A7">
        <w:rPr>
          <w:rFonts w:ascii="Open Sans" w:hAnsi="Open Sans" w:cs="Open Sans"/>
        </w:rPr>
        <w:t>o</w:t>
      </w:r>
      <w:r w:rsidR="00335BA0" w:rsidRPr="009612A7">
        <w:rPr>
          <w:rFonts w:ascii="Open Sans" w:hAnsi="Open Sans" w:cs="Open Sans"/>
        </w:rPr>
        <w:t xml:space="preserve">preme na </w:t>
      </w:r>
      <w:r w:rsidR="00D0759F" w:rsidRPr="009612A7">
        <w:rPr>
          <w:rFonts w:ascii="Open Sans" w:hAnsi="Open Sans" w:cs="Open Sans"/>
        </w:rPr>
        <w:t>lokacijo naročnika</w:t>
      </w:r>
      <w:r w:rsidR="00335BA0" w:rsidRPr="009612A7">
        <w:rPr>
          <w:rFonts w:ascii="Open Sans" w:hAnsi="Open Sans" w:cs="Open Sans"/>
        </w:rPr>
        <w:t xml:space="preserve"> ter podpisu zapisnika o dostavi </w:t>
      </w:r>
      <w:r w:rsidR="000B59D2" w:rsidRPr="009612A7">
        <w:rPr>
          <w:rFonts w:ascii="Open Sans" w:hAnsi="Open Sans" w:cs="Open Sans"/>
        </w:rPr>
        <w:t>opreme</w:t>
      </w:r>
      <w:r w:rsidR="00335BA0" w:rsidRPr="009612A7">
        <w:rPr>
          <w:rFonts w:ascii="Open Sans" w:hAnsi="Open Sans" w:cs="Open Sans"/>
        </w:rPr>
        <w:t xml:space="preserve"> na </w:t>
      </w:r>
      <w:r w:rsidR="00D0759F" w:rsidRPr="009612A7">
        <w:rPr>
          <w:rFonts w:ascii="Open Sans" w:hAnsi="Open Sans" w:cs="Open Sans"/>
        </w:rPr>
        <w:t>lokacijo naročnika</w:t>
      </w:r>
      <w:r w:rsidR="00335BA0" w:rsidRPr="009612A7">
        <w:rPr>
          <w:rFonts w:ascii="Open Sans" w:hAnsi="Open Sans" w:cs="Open Sans"/>
        </w:rPr>
        <w:t xml:space="preserve"> s strani obeh pogodbenih strank oz. njunih predstavnikov</w:t>
      </w:r>
      <w:r w:rsidRPr="009612A7">
        <w:rPr>
          <w:rFonts w:ascii="Open Sans" w:hAnsi="Open Sans" w:cs="Open Sans"/>
        </w:rPr>
        <w:t xml:space="preserve"> (95% plačilo v 30 dneh od izstavitve računa + 5% zadržano plačilo – se poravna ob plačilu končnega računa)</w:t>
      </w:r>
      <w:r w:rsidR="00335BA0" w:rsidRPr="009612A7">
        <w:rPr>
          <w:rFonts w:ascii="Open Sans" w:hAnsi="Open Sans" w:cs="Open Sans"/>
        </w:rPr>
        <w:t>;</w:t>
      </w:r>
    </w:p>
    <w:p w14:paraId="4364E56B" w14:textId="1949A79A" w:rsidR="00335BA0" w:rsidRPr="003843CB" w:rsidRDefault="00335BA0"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za točk</w:t>
      </w:r>
      <w:r w:rsidR="00B53B7A" w:rsidRPr="009612A7">
        <w:rPr>
          <w:rFonts w:ascii="Open Sans" w:hAnsi="Open Sans" w:cs="Open Sans"/>
        </w:rPr>
        <w:t>i</w:t>
      </w:r>
      <w:r w:rsidRPr="009612A7">
        <w:rPr>
          <w:rFonts w:ascii="Open Sans" w:hAnsi="Open Sans" w:cs="Open Sans"/>
        </w:rPr>
        <w:t xml:space="preserve"> </w:t>
      </w:r>
      <w:r w:rsidR="00B53B7A" w:rsidRPr="009612A7">
        <w:rPr>
          <w:rFonts w:ascii="Open Sans" w:hAnsi="Open Sans" w:cs="Open Sans"/>
        </w:rPr>
        <w:t>2</w:t>
      </w:r>
      <w:r w:rsidRPr="009612A7">
        <w:rPr>
          <w:rFonts w:ascii="Open Sans" w:hAnsi="Open Sans" w:cs="Open Sans"/>
        </w:rPr>
        <w:t xml:space="preserve"> </w:t>
      </w:r>
      <w:r w:rsidR="00274422">
        <w:rPr>
          <w:rFonts w:ascii="Open Sans" w:hAnsi="Open Sans" w:cs="Open Sans"/>
        </w:rPr>
        <w:t xml:space="preserve">in 3 </w:t>
      </w:r>
      <w:r w:rsidRPr="009612A7">
        <w:rPr>
          <w:rFonts w:ascii="Open Sans" w:hAnsi="Open Sans" w:cs="Open Sans"/>
        </w:rPr>
        <w:t xml:space="preserve">iz ponudbenega predračuna izvajalca, ki je priloga št. </w:t>
      </w:r>
      <w:r w:rsidR="00B53B7A" w:rsidRPr="009612A7">
        <w:rPr>
          <w:rFonts w:ascii="Open Sans" w:hAnsi="Open Sans" w:cs="Open Sans"/>
        </w:rPr>
        <w:t>1</w:t>
      </w:r>
      <w:r w:rsidRPr="009612A7">
        <w:rPr>
          <w:rFonts w:ascii="Open Sans" w:hAnsi="Open Sans" w:cs="Open Sans"/>
        </w:rPr>
        <w:t xml:space="preserve"> te pogodbe, po izvedeni </w:t>
      </w:r>
      <w:r w:rsidR="00EE025C" w:rsidRPr="003843CB">
        <w:rPr>
          <w:rFonts w:ascii="Open Sans" w:hAnsi="Open Sans" w:cs="Open Sans"/>
        </w:rPr>
        <w:t>demontaži stare in montaž</w:t>
      </w:r>
      <w:r w:rsidR="004924B4" w:rsidRPr="003843CB">
        <w:rPr>
          <w:rFonts w:ascii="Open Sans" w:hAnsi="Open Sans" w:cs="Open Sans"/>
        </w:rPr>
        <w:t>i</w:t>
      </w:r>
      <w:r w:rsidR="00EE025C" w:rsidRPr="003843CB">
        <w:rPr>
          <w:rFonts w:ascii="Open Sans" w:hAnsi="Open Sans" w:cs="Open Sans"/>
        </w:rPr>
        <w:t xml:space="preserve"> nove opreme, vključno s </w:t>
      </w:r>
      <w:r w:rsidR="003843CB" w:rsidRPr="003843CB">
        <w:rPr>
          <w:rFonts w:ascii="Open Sans" w:hAnsi="Open Sans" w:cs="Open Sans"/>
        </w:rPr>
        <w:t>kabliranjem, priključitvijo in parametriranjem opreme</w:t>
      </w:r>
      <w:r w:rsidR="00EE025C" w:rsidRPr="003843CB">
        <w:rPr>
          <w:rFonts w:ascii="Open Sans" w:hAnsi="Open Sans" w:cs="Open Sans"/>
        </w:rPr>
        <w:t xml:space="preserve"> </w:t>
      </w:r>
      <w:r w:rsidRPr="003843CB">
        <w:rPr>
          <w:rFonts w:ascii="Open Sans" w:hAnsi="Open Sans" w:cs="Open Sans"/>
        </w:rPr>
        <w:t xml:space="preserve">ter podpisu zapisnika o </w:t>
      </w:r>
      <w:r w:rsidR="004924B4" w:rsidRPr="003843CB">
        <w:rPr>
          <w:rFonts w:ascii="Open Sans" w:hAnsi="Open Sans" w:cs="Open Sans"/>
        </w:rPr>
        <w:t xml:space="preserve">demontaži </w:t>
      </w:r>
      <w:r w:rsidR="0028787C" w:rsidRPr="003843CB">
        <w:rPr>
          <w:rFonts w:ascii="Open Sans" w:hAnsi="Open Sans" w:cs="Open Sans"/>
        </w:rPr>
        <w:t>stare in montaž</w:t>
      </w:r>
      <w:r w:rsidR="004924B4" w:rsidRPr="003843CB">
        <w:rPr>
          <w:rFonts w:ascii="Open Sans" w:hAnsi="Open Sans" w:cs="Open Sans"/>
        </w:rPr>
        <w:t>i</w:t>
      </w:r>
      <w:r w:rsidR="0028787C" w:rsidRPr="003843CB">
        <w:rPr>
          <w:rFonts w:ascii="Open Sans" w:hAnsi="Open Sans" w:cs="Open Sans"/>
        </w:rPr>
        <w:t xml:space="preserve"> nove opreme, vključno s </w:t>
      </w:r>
      <w:r w:rsidR="003843CB" w:rsidRPr="003843CB">
        <w:rPr>
          <w:rFonts w:ascii="Open Sans" w:hAnsi="Open Sans" w:cs="Open Sans"/>
        </w:rPr>
        <w:t>kabliranjem, priključitvijo in parametriranjem opreme</w:t>
      </w:r>
      <w:r w:rsidR="0028787C" w:rsidRPr="003843CB">
        <w:rPr>
          <w:rFonts w:ascii="Open Sans" w:hAnsi="Open Sans" w:cs="Open Sans"/>
        </w:rPr>
        <w:t xml:space="preserve"> </w:t>
      </w:r>
      <w:r w:rsidRPr="003843CB">
        <w:rPr>
          <w:rFonts w:ascii="Open Sans" w:hAnsi="Open Sans" w:cs="Open Sans"/>
        </w:rPr>
        <w:t>s strani obeh pogodbenih strank oz. njunih predstavnikov</w:t>
      </w:r>
      <w:r w:rsidR="00EE025C" w:rsidRPr="003843CB">
        <w:rPr>
          <w:rFonts w:ascii="Open Sans" w:hAnsi="Open Sans" w:cs="Open Sans"/>
        </w:rPr>
        <w:t xml:space="preserve"> (95% plačilo v 30 dneh od izstavitve računa + 5% zadržano plačilo – se poravna ob plačilu končnega računa)</w:t>
      </w:r>
      <w:r w:rsidRPr="003843CB">
        <w:rPr>
          <w:rFonts w:ascii="Open Sans" w:hAnsi="Open Sans" w:cs="Open Sans"/>
        </w:rPr>
        <w:t>;</w:t>
      </w:r>
    </w:p>
    <w:p w14:paraId="7DBABE78" w14:textId="3EF22A82" w:rsidR="0028787C" w:rsidRPr="009612A7" w:rsidRDefault="0028787C"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 xml:space="preserve">za točko </w:t>
      </w:r>
      <w:r w:rsidR="003843CB">
        <w:rPr>
          <w:rFonts w:ascii="Open Sans" w:hAnsi="Open Sans" w:cs="Open Sans"/>
        </w:rPr>
        <w:t>4</w:t>
      </w:r>
      <w:r w:rsidRPr="009612A7">
        <w:rPr>
          <w:rFonts w:ascii="Open Sans" w:hAnsi="Open Sans" w:cs="Open Sans"/>
        </w:rPr>
        <w:t xml:space="preserve"> iz ponudbenega predračuna izvajalca, ki je priloga št. </w:t>
      </w:r>
      <w:r w:rsidR="00C30628">
        <w:rPr>
          <w:rFonts w:ascii="Open Sans" w:hAnsi="Open Sans" w:cs="Open Sans"/>
        </w:rPr>
        <w:t>1</w:t>
      </w:r>
      <w:r w:rsidRPr="009612A7">
        <w:rPr>
          <w:rFonts w:ascii="Open Sans" w:hAnsi="Open Sans" w:cs="Open Sans"/>
        </w:rPr>
        <w:t xml:space="preserve"> te pogodbe, po </w:t>
      </w:r>
      <w:r w:rsidR="00274422">
        <w:rPr>
          <w:rFonts w:ascii="Open Sans" w:hAnsi="Open Sans" w:cs="Open Sans"/>
        </w:rPr>
        <w:t xml:space="preserve">izvedenem </w:t>
      </w:r>
      <w:r w:rsidRPr="009612A7">
        <w:rPr>
          <w:rFonts w:ascii="Open Sans" w:hAnsi="Open Sans" w:cs="Open Sans"/>
        </w:rPr>
        <w:t>programiranj</w:t>
      </w:r>
      <w:r w:rsidR="00274422">
        <w:rPr>
          <w:rFonts w:ascii="Open Sans" w:hAnsi="Open Sans" w:cs="Open Sans"/>
        </w:rPr>
        <w:t>u</w:t>
      </w:r>
      <w:r w:rsidRPr="009612A7">
        <w:rPr>
          <w:rFonts w:ascii="Open Sans" w:hAnsi="Open Sans" w:cs="Open Sans"/>
        </w:rPr>
        <w:t xml:space="preserve"> ter podpisu zapisnika o </w:t>
      </w:r>
      <w:r w:rsidR="00274422">
        <w:rPr>
          <w:rFonts w:ascii="Open Sans" w:hAnsi="Open Sans" w:cs="Open Sans"/>
        </w:rPr>
        <w:t xml:space="preserve">izvedenem </w:t>
      </w:r>
      <w:r w:rsidR="00274422" w:rsidRPr="009612A7">
        <w:rPr>
          <w:rFonts w:ascii="Open Sans" w:hAnsi="Open Sans" w:cs="Open Sans"/>
        </w:rPr>
        <w:t>programiranj</w:t>
      </w:r>
      <w:r w:rsidR="00274422">
        <w:rPr>
          <w:rFonts w:ascii="Open Sans" w:hAnsi="Open Sans" w:cs="Open Sans"/>
        </w:rPr>
        <w:t>u</w:t>
      </w:r>
      <w:r w:rsidRPr="009612A7">
        <w:rPr>
          <w:rFonts w:ascii="Open Sans" w:hAnsi="Open Sans" w:cs="Open Sans"/>
        </w:rPr>
        <w:t xml:space="preserve"> s strani obeh pogodbenih strank oz. njunih predstavnikov (95% plačilo v 30 dneh od izstavitve računa + 5% zadržano plačilo – se poravna ob plačilu končnega računa);</w:t>
      </w:r>
    </w:p>
    <w:p w14:paraId="002A0D90" w14:textId="6B55A1DA" w:rsidR="004C081C" w:rsidRPr="009612A7" w:rsidRDefault="00EE025C"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 xml:space="preserve">za točko </w:t>
      </w:r>
      <w:r w:rsidR="00243077">
        <w:rPr>
          <w:rFonts w:ascii="Open Sans" w:hAnsi="Open Sans" w:cs="Open Sans"/>
        </w:rPr>
        <w:t>5</w:t>
      </w:r>
      <w:r w:rsidRPr="009612A7">
        <w:rPr>
          <w:rFonts w:ascii="Open Sans" w:hAnsi="Open Sans" w:cs="Open Sans"/>
        </w:rPr>
        <w:t xml:space="preserve"> iz ponudbenega predračuna izvajalca, ki je priloga št. </w:t>
      </w:r>
      <w:r w:rsidR="00C30628">
        <w:rPr>
          <w:rFonts w:ascii="Open Sans" w:hAnsi="Open Sans" w:cs="Open Sans"/>
        </w:rPr>
        <w:t>1</w:t>
      </w:r>
      <w:r w:rsidRPr="009612A7">
        <w:rPr>
          <w:rFonts w:ascii="Open Sans" w:hAnsi="Open Sans" w:cs="Open Sans"/>
        </w:rPr>
        <w:t xml:space="preserve"> te pogodbe, po uspešn</w:t>
      </w:r>
      <w:r w:rsidR="007475C7" w:rsidRPr="009612A7">
        <w:rPr>
          <w:rFonts w:ascii="Open Sans" w:hAnsi="Open Sans" w:cs="Open Sans"/>
        </w:rPr>
        <w:t>em</w:t>
      </w:r>
      <w:r w:rsidRPr="009612A7">
        <w:rPr>
          <w:rFonts w:ascii="Open Sans" w:hAnsi="Open Sans" w:cs="Open Sans"/>
        </w:rPr>
        <w:t xml:space="preserve"> </w:t>
      </w:r>
      <w:r w:rsidR="00EB6051">
        <w:rPr>
          <w:rFonts w:ascii="Open Sans" w:hAnsi="Open Sans" w:cs="Open Sans"/>
        </w:rPr>
        <w:t xml:space="preserve">preizkusu </w:t>
      </w:r>
      <w:r w:rsidR="004C081C" w:rsidRPr="009612A7">
        <w:rPr>
          <w:rFonts w:ascii="Open Sans" w:hAnsi="Open Sans" w:cs="Open Sans"/>
        </w:rPr>
        <w:t xml:space="preserve">ter podpisu zapisnika </w:t>
      </w:r>
      <w:r w:rsidR="00F36F41">
        <w:rPr>
          <w:rFonts w:ascii="Open Sans" w:hAnsi="Open Sans" w:cs="Open Sans"/>
        </w:rPr>
        <w:t xml:space="preserve">o uspešno izvedenem preizkusu </w:t>
      </w:r>
      <w:r w:rsidR="004C081C" w:rsidRPr="009612A7">
        <w:rPr>
          <w:rFonts w:ascii="Open Sans" w:hAnsi="Open Sans" w:cs="Open Sans"/>
        </w:rPr>
        <w:t>s strani obeh pogodbenih strank oz. njunih predstavnikov (95% plačilo v 30 dneh od izstavitve računa + 5% zadržano plačilo – se poravna ob plačilu končnega računa);</w:t>
      </w:r>
    </w:p>
    <w:p w14:paraId="68570C7A" w14:textId="4F2F2639" w:rsidR="00335BA0" w:rsidRPr="009612A7" w:rsidRDefault="00335BA0"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 xml:space="preserve">za točko </w:t>
      </w:r>
      <w:r w:rsidR="00243077">
        <w:rPr>
          <w:rFonts w:ascii="Open Sans" w:hAnsi="Open Sans" w:cs="Open Sans"/>
        </w:rPr>
        <w:t>6</w:t>
      </w:r>
      <w:r w:rsidRPr="009612A7">
        <w:rPr>
          <w:rFonts w:ascii="Open Sans" w:hAnsi="Open Sans" w:cs="Open Sans"/>
        </w:rPr>
        <w:t xml:space="preserve"> iz ponudbenega predračuna izvajalca, ki je priloga št. </w:t>
      </w:r>
      <w:r w:rsidR="00C30628">
        <w:rPr>
          <w:rFonts w:ascii="Open Sans" w:hAnsi="Open Sans" w:cs="Open Sans"/>
        </w:rPr>
        <w:t>1</w:t>
      </w:r>
      <w:r w:rsidRPr="009612A7">
        <w:rPr>
          <w:rFonts w:ascii="Open Sans" w:hAnsi="Open Sans" w:cs="Open Sans"/>
        </w:rPr>
        <w:t xml:space="preserve"> te pogodbe, </w:t>
      </w:r>
      <w:r w:rsidR="00EE025C" w:rsidRPr="009612A7">
        <w:rPr>
          <w:rFonts w:ascii="Open Sans" w:hAnsi="Open Sans" w:cs="Open Sans"/>
        </w:rPr>
        <w:t>po uspešn</w:t>
      </w:r>
      <w:r w:rsidR="00EB6051">
        <w:rPr>
          <w:rFonts w:ascii="Open Sans" w:hAnsi="Open Sans" w:cs="Open Sans"/>
        </w:rPr>
        <w:t xml:space="preserve">em zagonu, </w:t>
      </w:r>
      <w:r w:rsidR="004C081C" w:rsidRPr="009612A7">
        <w:rPr>
          <w:rFonts w:ascii="Open Sans" w:hAnsi="Open Sans" w:cs="Open Sans"/>
        </w:rPr>
        <w:t>izvedenem poskusnem obratovanju</w:t>
      </w:r>
      <w:r w:rsidR="00EB6051">
        <w:rPr>
          <w:rFonts w:ascii="Open Sans" w:hAnsi="Open Sans" w:cs="Open Sans"/>
        </w:rPr>
        <w:t>,</w:t>
      </w:r>
      <w:r w:rsidR="004C081C" w:rsidRPr="009612A7">
        <w:rPr>
          <w:rFonts w:ascii="Open Sans" w:hAnsi="Open Sans" w:cs="Open Sans"/>
        </w:rPr>
        <w:t xml:space="preserve"> predaji</w:t>
      </w:r>
      <w:r w:rsidR="00EE025C" w:rsidRPr="009612A7">
        <w:rPr>
          <w:rFonts w:ascii="Open Sans" w:hAnsi="Open Sans" w:cs="Open Sans"/>
        </w:rPr>
        <w:t xml:space="preserve"> celotne </w:t>
      </w:r>
      <w:r w:rsidR="003E43A9" w:rsidRPr="009612A7">
        <w:rPr>
          <w:rFonts w:ascii="Open Sans" w:hAnsi="Open Sans" w:cs="Open Sans"/>
        </w:rPr>
        <w:t xml:space="preserve">končne </w:t>
      </w:r>
      <w:r w:rsidR="00EE025C" w:rsidRPr="009612A7">
        <w:rPr>
          <w:rFonts w:ascii="Open Sans" w:hAnsi="Open Sans" w:cs="Open Sans"/>
        </w:rPr>
        <w:t>dokumentacije in podpisu zapisnika o izvedenih vseh pogodbenih delih s strani obeh pogodbenih strank oz. njunih predstavnikov</w:t>
      </w:r>
      <w:r w:rsidR="00547C32" w:rsidRPr="009612A7">
        <w:rPr>
          <w:rFonts w:ascii="Open Sans" w:hAnsi="Open Sans" w:cs="Open Sans"/>
        </w:rPr>
        <w:t xml:space="preserve">, kar je tudi podlaga za izstavitev končnega računa. Potrditev končnega računa pomeni dokončni obračun opravljenih pogodbenih del (plačilo v 30 dneh od izstavitve </w:t>
      </w:r>
      <w:r w:rsidR="004924B4" w:rsidRPr="009612A7">
        <w:rPr>
          <w:rFonts w:ascii="Open Sans" w:hAnsi="Open Sans" w:cs="Open Sans"/>
        </w:rPr>
        <w:t xml:space="preserve">končnega </w:t>
      </w:r>
      <w:r w:rsidR="00547C32" w:rsidRPr="009612A7">
        <w:rPr>
          <w:rFonts w:ascii="Open Sans" w:hAnsi="Open Sans" w:cs="Open Sans"/>
        </w:rPr>
        <w:t>računa).</w:t>
      </w:r>
    </w:p>
    <w:p w14:paraId="6E8682E1" w14:textId="77777777" w:rsidR="00FD731B" w:rsidRPr="009612A7" w:rsidRDefault="00FD731B"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3957E2CE" w14:textId="77777777" w:rsidR="00011A90" w:rsidRPr="009612A7" w:rsidRDefault="00011A90" w:rsidP="003B3CC7">
      <w:pPr>
        <w:keepNext/>
        <w:keepLines/>
        <w:shd w:val="clear" w:color="auto" w:fill="FFFFFF"/>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je dolžan skupaj s specificiranim računom predložiti naročniku tudi posamezni zapisnik o izvedenih pogodbenih delih, ki je obvezna priloga k računu, podpisan s strani obeh pogodbenih strank oziroma njunih predstavnikov. Na izstavljenem računu mora biti navedena številka pisnega nabavnega naročila naročnika.</w:t>
      </w:r>
    </w:p>
    <w:p w14:paraId="7BA4D66B"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DC2C20D"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V primeru, da izstavljeni račun ni pravilen, ga naročnik</w:t>
      </w:r>
      <w:r w:rsidR="00166A30" w:rsidRPr="009612A7">
        <w:rPr>
          <w:rFonts w:ascii="Open Sans" w:eastAsia="Times New Roman" w:hAnsi="Open Sans" w:cs="Open Sans"/>
          <w:color w:val="000000"/>
          <w:sz w:val="20"/>
          <w:szCs w:val="20"/>
          <w:lang w:eastAsia="sl-SI"/>
        </w:rPr>
        <w:t xml:space="preserve"> pisno</w:t>
      </w:r>
      <w:r w:rsidRPr="009612A7">
        <w:rPr>
          <w:rFonts w:ascii="Open Sans" w:eastAsia="Times New Roman" w:hAnsi="Open Sans" w:cs="Open Sans"/>
          <w:color w:val="000000"/>
          <w:sz w:val="20"/>
          <w:szCs w:val="20"/>
          <w:lang w:eastAsia="sl-SI"/>
        </w:rPr>
        <w:t xml:space="preserve"> zavrne z obrazložitvijo, izvajalec pa je dolžan izstaviti nov, popravljen račun v roku treh (3) dni od</w:t>
      </w:r>
      <w:r w:rsidR="00420275" w:rsidRPr="009612A7">
        <w:rPr>
          <w:rFonts w:ascii="Open Sans" w:eastAsia="Times New Roman" w:hAnsi="Open Sans" w:cs="Open Sans"/>
          <w:color w:val="000000"/>
          <w:sz w:val="20"/>
          <w:szCs w:val="20"/>
          <w:lang w:eastAsia="sl-SI"/>
        </w:rPr>
        <w:t xml:space="preserve"> </w:t>
      </w:r>
      <w:r w:rsidRPr="009612A7">
        <w:rPr>
          <w:rFonts w:ascii="Open Sans" w:eastAsia="Times New Roman" w:hAnsi="Open Sans" w:cs="Open Sans"/>
          <w:color w:val="000000"/>
          <w:sz w:val="20"/>
          <w:szCs w:val="20"/>
          <w:lang w:eastAsia="sl-SI"/>
        </w:rPr>
        <w:t xml:space="preserve">zavrnitve, v katerem bo izkazana pravilna vrednost opravljenih pogodbenih del. </w:t>
      </w:r>
    </w:p>
    <w:p w14:paraId="339B5E3D"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6A7B2B31" w14:textId="77777777" w:rsidR="00011A90" w:rsidRPr="009612A7" w:rsidRDefault="00011A90" w:rsidP="003B3CC7">
      <w:pPr>
        <w:keepNext/>
        <w:keepLines/>
        <w:spacing w:after="0" w:line="240" w:lineRule="auto"/>
        <w:jc w:val="both"/>
        <w:rPr>
          <w:rFonts w:ascii="Open Sans" w:hAnsi="Open Sans" w:cs="Open Sans"/>
          <w:i/>
          <w:sz w:val="20"/>
          <w:szCs w:val="20"/>
        </w:rPr>
      </w:pPr>
      <w:r w:rsidRPr="009612A7">
        <w:rPr>
          <w:rFonts w:ascii="Open Sans" w:hAnsi="Open Sans" w:cs="Open Sans"/>
          <w:i/>
          <w:sz w:val="20"/>
          <w:szCs w:val="20"/>
        </w:rPr>
        <w:t>A. V primeru, da je izvajalec slovensko podjetje:</w:t>
      </w:r>
    </w:p>
    <w:p w14:paraId="1234D942" w14:textId="77777777" w:rsidR="008F59BE" w:rsidRPr="009612A7" w:rsidRDefault="008F59BE" w:rsidP="003B3CC7">
      <w:pPr>
        <w:keepNext/>
        <w:keepLines/>
        <w:tabs>
          <w:tab w:val="left" w:pos="1418"/>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lastRenderedPageBreak/>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107F8661" w14:textId="77777777" w:rsidR="00011A90" w:rsidRPr="009612A7" w:rsidRDefault="00011A90" w:rsidP="003B3CC7">
      <w:pPr>
        <w:keepNext/>
        <w:keepLines/>
        <w:tabs>
          <w:tab w:val="left" w:pos="1418"/>
          <w:tab w:val="left" w:pos="1702"/>
        </w:tabs>
        <w:spacing w:after="0" w:line="240" w:lineRule="auto"/>
        <w:jc w:val="both"/>
        <w:rPr>
          <w:rFonts w:ascii="Open Sans" w:hAnsi="Open Sans" w:cs="Open Sans"/>
          <w:sz w:val="20"/>
          <w:szCs w:val="20"/>
        </w:rPr>
      </w:pPr>
    </w:p>
    <w:p w14:paraId="07530312" w14:textId="77777777" w:rsidR="00011A90" w:rsidRPr="009612A7" w:rsidRDefault="00011A90" w:rsidP="003B3CC7">
      <w:pPr>
        <w:keepNext/>
        <w:keepLines/>
        <w:spacing w:after="0" w:line="240" w:lineRule="auto"/>
        <w:jc w:val="both"/>
        <w:rPr>
          <w:rFonts w:ascii="Open Sans" w:hAnsi="Open Sans" w:cs="Open Sans"/>
          <w:i/>
          <w:sz w:val="20"/>
          <w:szCs w:val="20"/>
        </w:rPr>
      </w:pPr>
      <w:r w:rsidRPr="009612A7">
        <w:rPr>
          <w:rFonts w:ascii="Open Sans" w:hAnsi="Open Sans" w:cs="Open Sans"/>
          <w:i/>
          <w:sz w:val="20"/>
          <w:szCs w:val="20"/>
        </w:rPr>
        <w:t>B. V primeru, da je izvajalec tuje podjetje:</w:t>
      </w:r>
    </w:p>
    <w:p w14:paraId="16A97620" w14:textId="77777777" w:rsidR="008F59BE" w:rsidRPr="009612A7" w:rsidRDefault="008F59B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7E256005"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2B574F5"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PODIZVAJALCI</w:t>
      </w:r>
    </w:p>
    <w:p w14:paraId="3654E014" w14:textId="77777777" w:rsidR="00EC3759" w:rsidRPr="009612A7" w:rsidRDefault="00EC3759" w:rsidP="003B3CC7">
      <w:pPr>
        <w:keepNext/>
        <w:keepLines/>
        <w:spacing w:after="0" w:line="240" w:lineRule="auto"/>
        <w:ind w:left="1077"/>
        <w:jc w:val="center"/>
        <w:rPr>
          <w:rFonts w:ascii="Open Sans" w:eastAsia="Times New Roman" w:hAnsi="Open Sans" w:cs="Open Sans"/>
          <w:b/>
          <w:color w:val="000000"/>
          <w:sz w:val="20"/>
          <w:szCs w:val="20"/>
          <w:lang w:eastAsia="sl-SI"/>
        </w:rPr>
      </w:pPr>
    </w:p>
    <w:p w14:paraId="71252984"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9B6AD62" w14:textId="77777777" w:rsidR="00843285" w:rsidRPr="009612A7" w:rsidRDefault="00843285" w:rsidP="003B3CC7">
      <w:pPr>
        <w:keepNext/>
        <w:keepLines/>
        <w:spacing w:after="0" w:line="240" w:lineRule="auto"/>
        <w:jc w:val="center"/>
        <w:rPr>
          <w:rFonts w:ascii="Open Sans" w:eastAsia="Times New Roman" w:hAnsi="Open Sans" w:cs="Open Sans"/>
          <w:b/>
          <w:i/>
          <w:sz w:val="20"/>
          <w:szCs w:val="20"/>
          <w:lang w:eastAsia="sl-SI"/>
        </w:rPr>
      </w:pPr>
    </w:p>
    <w:p w14:paraId="302648F7" w14:textId="77777777" w:rsidR="00203C49" w:rsidRPr="009612A7" w:rsidRDefault="00203C49" w:rsidP="003B3CC7">
      <w:pPr>
        <w:keepNext/>
        <w:keepLines/>
        <w:spacing w:after="0" w:line="240" w:lineRule="auto"/>
        <w:jc w:val="center"/>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se upošteva v primeru, da izvajalec nastopa s podizvajalcem /</w:t>
      </w:r>
    </w:p>
    <w:p w14:paraId="47CA06B1"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C6FA1C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03C49" w:rsidRPr="009612A7" w14:paraId="132D376E" w14:textId="77777777" w:rsidTr="004B1537">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9DEADE"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2481A7F"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2625D23B" w14:textId="77777777" w:rsidTr="004B1537">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8B440C4"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62575D2"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0A7B60D1" w14:textId="77777777" w:rsidTr="004B1537">
        <w:trPr>
          <w:trHeight w:val="278"/>
          <w:jc w:val="center"/>
        </w:trPr>
        <w:tc>
          <w:tcPr>
            <w:tcW w:w="3793" w:type="dxa"/>
            <w:tcBorders>
              <w:top w:val="single" w:sz="4" w:space="0" w:color="auto"/>
              <w:left w:val="single" w:sz="4" w:space="0" w:color="auto"/>
              <w:right w:val="single" w:sz="4" w:space="0" w:color="auto"/>
            </w:tcBorders>
            <w:vAlign w:val="center"/>
          </w:tcPr>
          <w:p w14:paraId="13FEEC37"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5B8B819" w14:textId="77777777" w:rsidR="00203C49" w:rsidRPr="009612A7" w:rsidRDefault="00203C49" w:rsidP="003B3CC7">
            <w:pPr>
              <w:keepNext/>
              <w:keepLines/>
              <w:spacing w:after="0" w:line="240" w:lineRule="auto"/>
              <w:ind w:left="357"/>
              <w:jc w:val="center"/>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 / NE</w:t>
            </w:r>
          </w:p>
        </w:tc>
      </w:tr>
      <w:tr w:rsidR="00203C49" w:rsidRPr="009612A7" w14:paraId="583B749D" w14:textId="77777777" w:rsidTr="004B1537">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A3DDB36" w14:textId="18D17E36" w:rsidR="00203C49" w:rsidRPr="009612A7" w:rsidRDefault="00274422" w:rsidP="003B3CC7">
            <w:pPr>
              <w:keepNext/>
              <w:keepLines/>
              <w:spacing w:after="0" w:line="240" w:lineRule="auto"/>
              <w:ind w:left="70"/>
              <w:jc w:val="both"/>
              <w:rPr>
                <w:rFonts w:ascii="Open Sans" w:eastAsia="Times New Roman" w:hAnsi="Open Sans" w:cs="Open Sans"/>
                <w:sz w:val="20"/>
                <w:szCs w:val="20"/>
                <w:lang w:eastAsia="sl-SI"/>
              </w:rPr>
            </w:pPr>
            <w:r w:rsidRPr="00274422">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20F83AD"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4815D7FA" w14:textId="77777777" w:rsidTr="004B1537">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F5931B"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197E7A"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5962209A" w14:textId="77777777" w:rsidTr="004B1537">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90B5A81"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9BC1AF"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7262E2E2" w14:textId="77777777" w:rsidTr="004B1537">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899F78"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EB78B2B"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5AB78201" w14:textId="77777777" w:rsidTr="004B1537">
        <w:trPr>
          <w:trHeight w:val="616"/>
          <w:jc w:val="center"/>
        </w:trPr>
        <w:tc>
          <w:tcPr>
            <w:tcW w:w="3793" w:type="dxa"/>
            <w:tcBorders>
              <w:top w:val="single" w:sz="4" w:space="0" w:color="auto"/>
              <w:left w:val="single" w:sz="4" w:space="0" w:color="auto"/>
              <w:right w:val="single" w:sz="4" w:space="0" w:color="auto"/>
            </w:tcBorders>
            <w:vAlign w:val="center"/>
          </w:tcPr>
          <w:p w14:paraId="56A6F861"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5E9379E0"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0FB36020" w14:textId="77777777" w:rsidTr="004B1537">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035553"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13ED3FC0"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2C09A35A" w14:textId="77777777" w:rsidTr="004B1537">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7B6804" w14:textId="3DB578A1"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Vrednost del </w:t>
            </w:r>
            <w:r w:rsidR="00274422">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C524ABA"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bl>
    <w:p w14:paraId="08CC8F30"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p w14:paraId="2A9DCF99"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331EC0A"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D38EBBD"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7BB87CAA"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6F936FC7"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0634266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9B1C95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54859725"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4045B68"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56336D03"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0DE9E9D4" w14:textId="77777777" w:rsidR="00203C49" w:rsidRPr="009612A7" w:rsidRDefault="00203C49"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/se upošteva v primeru, da izvajalec nastopa s podizvajalcem, ki ne zahteva neposrednega plačila/</w:t>
      </w:r>
    </w:p>
    <w:p w14:paraId="61BC2668"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Kadar izvajalec nastopa s podizvajalcem, ki ne zahteva neposrednega plačila, bo naročnik od izvajalca zahteval, da mu najpozneje v 60 (šestdesetih) dneh od plačila </w:t>
      </w:r>
      <w:r w:rsidR="007475C7" w:rsidRPr="009612A7">
        <w:rPr>
          <w:rFonts w:ascii="Open Sans" w:eastAsia="Times New Roman" w:hAnsi="Open Sans" w:cs="Open Sans"/>
          <w:sz w:val="20"/>
          <w:szCs w:val="20"/>
          <w:lang w:eastAsia="sl-SI"/>
        </w:rPr>
        <w:t xml:space="preserve">končnega </w:t>
      </w:r>
      <w:r w:rsidRPr="009612A7">
        <w:rPr>
          <w:rFonts w:ascii="Open Sans" w:eastAsia="Times New Roman" w:hAnsi="Open Sans" w:cs="Open Sans"/>
          <w:sz w:val="20"/>
          <w:szCs w:val="20"/>
          <w:lang w:eastAsia="sl-SI"/>
        </w:rPr>
        <w:t>računa pošlje svojo pisno izjavo in pisno izjavo podizvajalca, da je podizvajalec prejel plačilo za opravljena pogodbena dela, ki so neposredno povezana s predmetom pogodbe. Če izvajalec naročniku na njegov poziv ne posreduje teh izjav, naročnik Državni revizijski komisiji poda predlog za uvedbo postopka o prekršku iz 2. točke prvega odstavka 112. člena ZJN-3.</w:t>
      </w:r>
    </w:p>
    <w:p w14:paraId="0A1A4D0F"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E0AF3CB" w14:textId="77777777" w:rsidR="00203C49" w:rsidRPr="009612A7" w:rsidRDefault="00203C49"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/se upošteva v primeru, da izvajalec nastopa s podizvajalcem, ki zahteva neposredno plačilo/</w:t>
      </w:r>
    </w:p>
    <w:p w14:paraId="75378730"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6E4A3179"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pooblastiti naročnika, da na podlagi potrjenega računa s strani izvajalca neposredno plačuje podizvajalcu,</w:t>
      </w:r>
    </w:p>
    <w:p w14:paraId="2F58E4AC"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00495BC0"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951903F"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za podizvajalca, ki zahteva neposredno plačilo, ob vsakem računu priložiti:</w:t>
      </w:r>
    </w:p>
    <w:p w14:paraId="69177CE7"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račun podizvajalca za opravljene pogodbene obveznosti, potrjen s strani izvajalca, na podlagi katerega naročnik izvede nakazilo za opravljene pogodbene obveznosti neposredno na račun podizvajalca ali </w:t>
      </w:r>
    </w:p>
    <w:p w14:paraId="451FA515"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6A0CE9A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0C6C690A"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če nobeden od dokumentov iz prejšnjega odstavka za prijavljenega podizvajalca ni predložen, naročnik do dostavitve vseh dokumentov zadrži plačilo celotnega računa in s tem ne pride v zamudo pri plačilu.</w:t>
      </w:r>
    </w:p>
    <w:p w14:paraId="36064F0B"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B132B7E"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19785A17"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3924EB9D" w14:textId="77777777" w:rsidR="00203C49" w:rsidRPr="009612A7" w:rsidRDefault="00203C49" w:rsidP="003B3CC7">
      <w:pPr>
        <w:keepNext/>
        <w:keepLines/>
        <w:spacing w:after="0" w:line="240" w:lineRule="auto"/>
        <w:jc w:val="both"/>
        <w:rPr>
          <w:rFonts w:ascii="Open Sans" w:eastAsia="Times New Roman" w:hAnsi="Open Sans" w:cs="Open Sans"/>
          <w:kern w:val="16"/>
          <w:sz w:val="20"/>
          <w:szCs w:val="20"/>
          <w:lang w:eastAsia="sl-SI"/>
        </w:rPr>
      </w:pPr>
      <w:r w:rsidRPr="009612A7">
        <w:rPr>
          <w:rFonts w:ascii="Open Sans" w:eastAsia="Times New Roman" w:hAnsi="Open Sans" w:cs="Open Sans"/>
          <w:kern w:val="16"/>
          <w:sz w:val="20"/>
          <w:szCs w:val="20"/>
          <w:lang w:eastAsia="sl-SI"/>
        </w:rPr>
        <w:t>Roki plačil izvajalcu in njegovim podizvajalcem so enaki.</w:t>
      </w:r>
    </w:p>
    <w:p w14:paraId="586FB5E8" w14:textId="77777777" w:rsidR="00203C49" w:rsidRPr="009612A7" w:rsidRDefault="00203C49" w:rsidP="003B3CC7">
      <w:pPr>
        <w:keepNext/>
        <w:keepLines/>
        <w:spacing w:after="0" w:line="240" w:lineRule="auto"/>
        <w:jc w:val="both"/>
        <w:rPr>
          <w:rFonts w:ascii="Open Sans" w:eastAsia="Times New Roman" w:hAnsi="Open Sans" w:cs="Open Sans"/>
          <w:kern w:val="16"/>
          <w:sz w:val="20"/>
          <w:szCs w:val="20"/>
          <w:lang w:eastAsia="sl-SI"/>
        </w:rPr>
      </w:pPr>
    </w:p>
    <w:p w14:paraId="50A2773F" w14:textId="77777777" w:rsidR="00203C49" w:rsidRPr="009612A7" w:rsidRDefault="00203C49" w:rsidP="003B3CC7">
      <w:pPr>
        <w:keepNext/>
        <w:keepLines/>
        <w:tabs>
          <w:tab w:val="num" w:pos="4605"/>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ALI</w:t>
      </w:r>
    </w:p>
    <w:p w14:paraId="4D3D5002" w14:textId="77777777" w:rsidR="00203C49" w:rsidRPr="009612A7" w:rsidRDefault="00203C49" w:rsidP="003B3CC7">
      <w:pPr>
        <w:keepNext/>
        <w:keepLines/>
        <w:spacing w:after="0" w:line="240" w:lineRule="auto"/>
        <w:jc w:val="center"/>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lastRenderedPageBreak/>
        <w:t>/ se upošteva v primeru, da izvajalec ne nastopa s podizvajalcem /</w:t>
      </w:r>
    </w:p>
    <w:p w14:paraId="4433307F" w14:textId="77777777" w:rsidR="00203C49" w:rsidRPr="009612A7" w:rsidRDefault="00203C49" w:rsidP="003B3CC7">
      <w:pPr>
        <w:keepNext/>
        <w:keepLines/>
        <w:tabs>
          <w:tab w:val="num" w:pos="4605"/>
        </w:tabs>
        <w:spacing w:after="0" w:line="240" w:lineRule="auto"/>
        <w:jc w:val="both"/>
        <w:rPr>
          <w:rFonts w:ascii="Open Sans" w:eastAsia="Times New Roman" w:hAnsi="Open Sans" w:cs="Open Sans"/>
          <w:b/>
          <w:sz w:val="20"/>
          <w:szCs w:val="20"/>
          <w:lang w:eastAsia="sl-SI"/>
        </w:rPr>
      </w:pPr>
    </w:p>
    <w:p w14:paraId="7AD854D2"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ob predložitvi ponudbe in ob sklenitvi te pogodbe nima prijavljenih podizvajalcev za izvedbo predmeta pogodbe. </w:t>
      </w:r>
    </w:p>
    <w:p w14:paraId="583AF094" w14:textId="77777777" w:rsidR="00203C49" w:rsidRPr="009612A7" w:rsidRDefault="00203C49" w:rsidP="003B3CC7">
      <w:pPr>
        <w:keepNext/>
        <w:keepLines/>
        <w:spacing w:after="0" w:line="240" w:lineRule="auto"/>
        <w:jc w:val="both"/>
        <w:rPr>
          <w:rFonts w:ascii="Open Sans" w:eastAsia="Times New Roman" w:hAnsi="Open Sans" w:cs="Open Sans"/>
          <w:b/>
          <w:sz w:val="20"/>
          <w:szCs w:val="20"/>
          <w:lang w:eastAsia="sl-SI"/>
        </w:rPr>
      </w:pPr>
    </w:p>
    <w:p w14:paraId="682C3402"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2D40D31"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C0AC9D3"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64ED5FE5"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0184C689"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5DC13049" w14:textId="77777777" w:rsidR="00B01B6B" w:rsidRPr="009612A7" w:rsidRDefault="00B01B6B" w:rsidP="003B3CC7">
      <w:pPr>
        <w:keepNext/>
        <w:keepLines/>
        <w:spacing w:after="0" w:line="240" w:lineRule="auto"/>
        <w:jc w:val="both"/>
        <w:rPr>
          <w:rFonts w:ascii="Open Sans" w:eastAsia="Times New Roman" w:hAnsi="Open Sans" w:cs="Open Sans"/>
          <w:b/>
          <w:sz w:val="20"/>
          <w:szCs w:val="20"/>
          <w:lang w:eastAsia="sl-SI"/>
        </w:rPr>
      </w:pPr>
    </w:p>
    <w:p w14:paraId="57665B67"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 xml:space="preserve">ROK </w:t>
      </w:r>
      <w:r w:rsidR="008F0530" w:rsidRPr="009612A7">
        <w:rPr>
          <w:rFonts w:ascii="Open Sans" w:hAnsi="Open Sans" w:cs="Open Sans"/>
          <w:b/>
        </w:rPr>
        <w:t xml:space="preserve">IN LOKACIJA </w:t>
      </w:r>
      <w:r w:rsidRPr="009612A7">
        <w:rPr>
          <w:rFonts w:ascii="Open Sans" w:hAnsi="Open Sans" w:cs="Open Sans"/>
          <w:b/>
        </w:rPr>
        <w:t>IZVEDBE</w:t>
      </w:r>
    </w:p>
    <w:p w14:paraId="0CCD5F87" w14:textId="77777777" w:rsidR="00EC3759" w:rsidRPr="009612A7" w:rsidRDefault="00EC3759" w:rsidP="003B3CC7">
      <w:pPr>
        <w:keepNext/>
        <w:keepLines/>
        <w:suppressAutoHyphens/>
        <w:autoSpaceDE w:val="0"/>
        <w:spacing w:after="0" w:line="240" w:lineRule="auto"/>
        <w:jc w:val="center"/>
        <w:rPr>
          <w:rFonts w:ascii="Open Sans" w:eastAsia="Arial" w:hAnsi="Open Sans" w:cs="Open Sans"/>
          <w:b/>
          <w:sz w:val="20"/>
          <w:szCs w:val="20"/>
          <w:lang w:eastAsia="ar-SA"/>
        </w:rPr>
      </w:pPr>
    </w:p>
    <w:p w14:paraId="3DD6811B"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923B216" w14:textId="77777777" w:rsidR="00EC3759" w:rsidRPr="009612A7" w:rsidRDefault="00EC3759" w:rsidP="003B3CC7">
      <w:pPr>
        <w:keepNext/>
        <w:keepLines/>
        <w:suppressAutoHyphens/>
        <w:autoSpaceDE w:val="0"/>
        <w:spacing w:after="0" w:line="240" w:lineRule="auto"/>
        <w:jc w:val="both"/>
        <w:rPr>
          <w:rFonts w:ascii="Open Sans" w:eastAsia="Arial" w:hAnsi="Open Sans" w:cs="Open Sans"/>
          <w:b/>
          <w:sz w:val="20"/>
          <w:szCs w:val="20"/>
          <w:lang w:eastAsia="ar-SA"/>
        </w:rPr>
      </w:pPr>
    </w:p>
    <w:p w14:paraId="1973E88F" w14:textId="05E6FC96" w:rsidR="00AC2B6D" w:rsidRPr="009612A7" w:rsidRDefault="00516FDC" w:rsidP="003B3CC7">
      <w:pPr>
        <w:keepNext/>
        <w:keepLines/>
        <w:widowControl w:val="0"/>
        <w:spacing w:after="0" w:line="240" w:lineRule="auto"/>
        <w:jc w:val="both"/>
        <w:rPr>
          <w:rFonts w:ascii="Open Sans" w:eastAsia="Times New Roman" w:hAnsi="Open Sans" w:cs="Open Sans"/>
          <w:sz w:val="20"/>
          <w:szCs w:val="20"/>
          <w:lang w:eastAsia="sl-SI"/>
        </w:rPr>
      </w:pPr>
      <w:bookmarkStart w:id="36" w:name="_Hlk223514485"/>
      <w:r w:rsidRPr="009612A7">
        <w:rPr>
          <w:rFonts w:ascii="Open Sans" w:eastAsia="Times New Roman" w:hAnsi="Open Sans" w:cs="Open Sans"/>
          <w:sz w:val="20"/>
          <w:szCs w:val="20"/>
          <w:lang w:eastAsia="sl-SI"/>
        </w:rPr>
        <w:t>Izva</w:t>
      </w:r>
      <w:r w:rsidR="00AA7C77" w:rsidRPr="009612A7">
        <w:rPr>
          <w:rFonts w:ascii="Open Sans" w:eastAsia="Times New Roman" w:hAnsi="Open Sans" w:cs="Open Sans"/>
          <w:sz w:val="20"/>
          <w:szCs w:val="20"/>
          <w:lang w:eastAsia="sl-SI"/>
        </w:rPr>
        <w:t>jalec</w:t>
      </w:r>
      <w:r w:rsidRPr="009612A7">
        <w:rPr>
          <w:rFonts w:ascii="Open Sans" w:eastAsia="Times New Roman" w:hAnsi="Open Sans" w:cs="Open Sans"/>
          <w:sz w:val="20"/>
          <w:szCs w:val="20"/>
          <w:lang w:eastAsia="sl-SI"/>
        </w:rPr>
        <w:t xml:space="preserve"> je dolžan opraviti vsa dela na lokaciji naročnika </w:t>
      </w:r>
      <w:r w:rsidR="004924B4"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Toplarniška ulica 19, 1000 Ljubljana</w:t>
      </w:r>
      <w:r w:rsidR="00F27FCB" w:rsidRPr="009612A7">
        <w:rPr>
          <w:rFonts w:ascii="Open Sans" w:eastAsia="Times New Roman" w:hAnsi="Open Sans" w:cs="Open Sans"/>
          <w:sz w:val="20"/>
          <w:szCs w:val="20"/>
          <w:lang w:eastAsia="sl-SI"/>
        </w:rPr>
        <w:t xml:space="preserve"> (v nadaljevanju: lokacija naročnika)</w:t>
      </w:r>
      <w:r w:rsidRPr="009612A7">
        <w:rPr>
          <w:rFonts w:ascii="Open Sans" w:eastAsia="Times New Roman" w:hAnsi="Open Sans" w:cs="Open Sans"/>
          <w:sz w:val="20"/>
          <w:szCs w:val="20"/>
          <w:lang w:eastAsia="sl-SI"/>
        </w:rPr>
        <w:t xml:space="preserve">. </w:t>
      </w:r>
    </w:p>
    <w:bookmarkEnd w:id="36"/>
    <w:p w14:paraId="0EAD8560" w14:textId="77777777" w:rsidR="00AC2B6D" w:rsidRPr="009612A7" w:rsidRDefault="00AC2B6D" w:rsidP="003B3CC7">
      <w:pPr>
        <w:keepNext/>
        <w:keepLines/>
        <w:widowControl w:val="0"/>
        <w:spacing w:after="0" w:line="240" w:lineRule="auto"/>
        <w:jc w:val="both"/>
        <w:rPr>
          <w:rFonts w:ascii="Open Sans" w:eastAsia="Times New Roman" w:hAnsi="Open Sans" w:cs="Open Sans"/>
          <w:sz w:val="20"/>
          <w:szCs w:val="20"/>
          <w:lang w:eastAsia="sl-SI"/>
        </w:rPr>
      </w:pPr>
    </w:p>
    <w:p w14:paraId="31E27C08" w14:textId="77777777" w:rsidR="00AC2B6D" w:rsidRPr="009612A7" w:rsidRDefault="00AC2B6D" w:rsidP="003B3CC7">
      <w:pPr>
        <w:keepNext/>
        <w:keepLines/>
        <w:widowControl w:val="0"/>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t>Naročnik predvideva, da bo</w:t>
      </w:r>
      <w:r w:rsidR="004924B4" w:rsidRPr="000D2A6D">
        <w:rPr>
          <w:rFonts w:ascii="Open Sans" w:eastAsia="Times New Roman" w:hAnsi="Open Sans" w:cs="Open Sans"/>
          <w:sz w:val="20"/>
          <w:szCs w:val="20"/>
          <w:lang w:eastAsia="sl-SI"/>
        </w:rPr>
        <w:t>,</w:t>
      </w:r>
      <w:r w:rsidRPr="000D2A6D">
        <w:rPr>
          <w:rFonts w:ascii="Open Sans" w:eastAsia="Times New Roman" w:hAnsi="Open Sans" w:cs="Open Sans"/>
          <w:sz w:val="20"/>
          <w:szCs w:val="20"/>
          <w:lang w:eastAsia="sl-SI"/>
        </w:rPr>
        <w:t xml:space="preserve"> najkasneje v roku 5 (petih) delovnih dni po sklenitvi te pogodbe</w:t>
      </w:r>
      <w:r w:rsidR="004924B4" w:rsidRPr="000D2A6D">
        <w:rPr>
          <w:rFonts w:ascii="Open Sans" w:eastAsia="Times New Roman" w:hAnsi="Open Sans" w:cs="Open Sans"/>
          <w:sz w:val="20"/>
          <w:szCs w:val="20"/>
          <w:lang w:eastAsia="sl-SI"/>
        </w:rPr>
        <w:t>,</w:t>
      </w:r>
      <w:r w:rsidRPr="000D2A6D">
        <w:rPr>
          <w:rFonts w:ascii="Open Sans" w:eastAsia="Times New Roman" w:hAnsi="Open Sans" w:cs="Open Sans"/>
          <w:sz w:val="20"/>
          <w:szCs w:val="20"/>
          <w:lang w:eastAsia="sl-SI"/>
        </w:rPr>
        <w:t xml:space="preserve"> izvedel sestanek med naročnikom in izvajalcem. Izvajalec bo moral nato v roku 5 (petih) delovnih dni po sestanku izdelati usklajen terminski plan aktivnosti (gantogram) in ga predati naročniku v potrditev.</w:t>
      </w:r>
    </w:p>
    <w:p w14:paraId="58BD15AC" w14:textId="77777777" w:rsidR="00AC2B6D" w:rsidRPr="009612A7" w:rsidRDefault="00AC2B6D" w:rsidP="003B3CC7">
      <w:pPr>
        <w:keepNext/>
        <w:keepLines/>
        <w:widowControl w:val="0"/>
        <w:spacing w:after="0" w:line="240" w:lineRule="auto"/>
        <w:jc w:val="both"/>
        <w:rPr>
          <w:rFonts w:ascii="Open Sans" w:eastAsia="Times New Roman" w:hAnsi="Open Sans" w:cs="Open Sans"/>
          <w:sz w:val="20"/>
          <w:szCs w:val="20"/>
          <w:lang w:eastAsia="sl-SI"/>
        </w:rPr>
      </w:pPr>
    </w:p>
    <w:p w14:paraId="68F54E5C" w14:textId="77777777" w:rsidR="00825474" w:rsidRPr="009612A7" w:rsidRDefault="00825474"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bo moral za naročnika:</w:t>
      </w:r>
    </w:p>
    <w:p w14:paraId="4491014E" w14:textId="77777777" w:rsidR="001F69D2" w:rsidRPr="009612A7" w:rsidRDefault="001F69D2"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dostaviti vso</w:t>
      </w:r>
      <w:r>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opremo na lokacijo naročnika najkasneje do </w:t>
      </w:r>
      <w:r w:rsidRPr="007303DC">
        <w:rPr>
          <w:rFonts w:ascii="Open Sans" w:eastAsia="Times New Roman" w:hAnsi="Open Sans" w:cs="Open Sans"/>
          <w:b/>
          <w:bCs/>
          <w:sz w:val="20"/>
          <w:szCs w:val="20"/>
          <w:lang w:eastAsia="sl-SI"/>
        </w:rPr>
        <w:t>2</w:t>
      </w:r>
      <w:r>
        <w:rPr>
          <w:rFonts w:ascii="Open Sans" w:eastAsia="Times New Roman" w:hAnsi="Open Sans" w:cs="Open Sans"/>
          <w:b/>
          <w:bCs/>
          <w:sz w:val="20"/>
          <w:szCs w:val="20"/>
          <w:lang w:eastAsia="sl-SI"/>
        </w:rPr>
        <w:t>6</w:t>
      </w:r>
      <w:r w:rsidRPr="007303DC">
        <w:rPr>
          <w:rFonts w:ascii="Open Sans" w:eastAsia="Times New Roman" w:hAnsi="Open Sans" w:cs="Open Sans"/>
          <w:b/>
          <w:bCs/>
          <w:sz w:val="20"/>
          <w:szCs w:val="20"/>
          <w:lang w:eastAsia="sl-SI"/>
        </w:rPr>
        <w:t xml:space="preserve">. </w:t>
      </w:r>
      <w:r>
        <w:rPr>
          <w:rFonts w:ascii="Open Sans" w:eastAsia="Times New Roman" w:hAnsi="Open Sans" w:cs="Open Sans"/>
          <w:b/>
          <w:bCs/>
          <w:sz w:val="20"/>
          <w:szCs w:val="20"/>
          <w:lang w:eastAsia="sl-SI"/>
        </w:rPr>
        <w:t>6</w:t>
      </w:r>
      <w:r w:rsidRPr="007303DC">
        <w:rPr>
          <w:rFonts w:ascii="Open Sans" w:eastAsia="Times New Roman" w:hAnsi="Open Sans" w:cs="Open Sans"/>
          <w:b/>
          <w:bCs/>
          <w:sz w:val="20"/>
          <w:szCs w:val="20"/>
          <w:lang w:eastAsia="sl-SI"/>
        </w:rPr>
        <w:t>. 2026</w:t>
      </w:r>
      <w:r w:rsidRPr="009612A7">
        <w:rPr>
          <w:rFonts w:ascii="Open Sans" w:eastAsia="Times New Roman" w:hAnsi="Open Sans" w:cs="Open Sans"/>
          <w:sz w:val="20"/>
          <w:szCs w:val="20"/>
          <w:lang w:eastAsia="sl-SI"/>
        </w:rPr>
        <w:t>, kar se ugotovi s podpisom zapisnika o dostavi opreme na lokacijo naročnika,</w:t>
      </w:r>
    </w:p>
    <w:p w14:paraId="76836025" w14:textId="77777777" w:rsidR="009732CA" w:rsidRPr="009612A7" w:rsidRDefault="009732CA" w:rsidP="009732CA">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izvesti demontažo stare in montažo nove opreme, vključno s kabliranjem, priključitvijo in parametriranjem opreme, ter izvesti programiranje najkasneje do </w:t>
      </w:r>
      <w:r w:rsidRPr="007303DC">
        <w:rPr>
          <w:rFonts w:ascii="Open Sans" w:eastAsia="Times New Roman" w:hAnsi="Open Sans" w:cs="Open Sans"/>
          <w:b/>
          <w:bCs/>
          <w:sz w:val="20"/>
          <w:szCs w:val="20"/>
          <w:lang w:eastAsia="sl-SI"/>
        </w:rPr>
        <w:t>31.</w:t>
      </w:r>
      <w:r>
        <w:rPr>
          <w:rFonts w:ascii="Open Sans" w:eastAsia="Times New Roman" w:hAnsi="Open Sans" w:cs="Open Sans"/>
          <w:b/>
          <w:bCs/>
          <w:sz w:val="20"/>
          <w:szCs w:val="20"/>
          <w:lang w:eastAsia="sl-SI"/>
        </w:rPr>
        <w:t xml:space="preserve"> </w:t>
      </w:r>
      <w:r w:rsidRPr="007303DC">
        <w:rPr>
          <w:rFonts w:ascii="Open Sans" w:eastAsia="Times New Roman" w:hAnsi="Open Sans" w:cs="Open Sans"/>
          <w:b/>
          <w:bCs/>
          <w:sz w:val="20"/>
          <w:szCs w:val="20"/>
          <w:lang w:eastAsia="sl-SI"/>
        </w:rPr>
        <w:t>7. 2026</w:t>
      </w:r>
      <w:r w:rsidRPr="009612A7">
        <w:rPr>
          <w:rFonts w:ascii="Open Sans" w:eastAsia="Times New Roman" w:hAnsi="Open Sans" w:cs="Open Sans"/>
          <w:sz w:val="20"/>
          <w:szCs w:val="20"/>
          <w:lang w:eastAsia="sl-SI"/>
        </w:rPr>
        <w:t>, kar se ugotovi s podpisom zapisnika o demontaži stare opreme</w:t>
      </w:r>
      <w:r>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 montaži</w:t>
      </w:r>
      <w:r>
        <w:rPr>
          <w:rFonts w:ascii="Open Sans" w:eastAsia="Times New Roman" w:hAnsi="Open Sans" w:cs="Open Sans"/>
          <w:sz w:val="20"/>
          <w:szCs w:val="20"/>
          <w:lang w:eastAsia="sl-SI"/>
        </w:rPr>
        <w:t xml:space="preserve"> nove opreme</w:t>
      </w:r>
      <w:r w:rsidRPr="009612A7">
        <w:rPr>
          <w:rFonts w:ascii="Open Sans" w:eastAsia="Times New Roman" w:hAnsi="Open Sans" w:cs="Open Sans"/>
          <w:sz w:val="20"/>
          <w:szCs w:val="20"/>
          <w:lang w:eastAsia="sl-SI"/>
        </w:rPr>
        <w:t>, kabliranju, priključitvi in parametriranju nove opreme</w:t>
      </w:r>
      <w:r>
        <w:rPr>
          <w:rFonts w:ascii="Open Sans" w:eastAsia="Times New Roman" w:hAnsi="Open Sans" w:cs="Open Sans"/>
          <w:sz w:val="20"/>
          <w:szCs w:val="20"/>
          <w:lang w:eastAsia="sl-SI"/>
        </w:rPr>
        <w:t xml:space="preserve"> ter zapisnika o končanem programiranju.</w:t>
      </w:r>
    </w:p>
    <w:p w14:paraId="290C60A2" w14:textId="76D453DE" w:rsidR="009732CA" w:rsidRDefault="009732CA" w:rsidP="009732CA">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najkasneje do </w:t>
      </w:r>
      <w:r w:rsidRPr="007303DC">
        <w:rPr>
          <w:rFonts w:ascii="Open Sans" w:eastAsia="Times New Roman" w:hAnsi="Open Sans" w:cs="Open Sans"/>
          <w:b/>
          <w:bCs/>
          <w:sz w:val="20"/>
          <w:szCs w:val="20"/>
          <w:lang w:eastAsia="sl-SI"/>
        </w:rPr>
        <w:t>1</w:t>
      </w:r>
      <w:r>
        <w:rPr>
          <w:rFonts w:ascii="Open Sans" w:eastAsia="Times New Roman" w:hAnsi="Open Sans" w:cs="Open Sans"/>
          <w:b/>
          <w:bCs/>
          <w:sz w:val="20"/>
          <w:szCs w:val="20"/>
          <w:lang w:eastAsia="sl-SI"/>
        </w:rPr>
        <w:t>4</w:t>
      </w:r>
      <w:r w:rsidRPr="007303DC">
        <w:rPr>
          <w:rFonts w:ascii="Open Sans" w:eastAsia="Times New Roman" w:hAnsi="Open Sans" w:cs="Open Sans"/>
          <w:b/>
          <w:bCs/>
          <w:sz w:val="20"/>
          <w:szCs w:val="20"/>
          <w:lang w:eastAsia="sl-SI"/>
        </w:rPr>
        <w:t>. 8. 2026</w:t>
      </w:r>
      <w:r w:rsidRPr="007303DC">
        <w:rPr>
          <w:rFonts w:ascii="Open Sans" w:eastAsia="Times New Roman" w:hAnsi="Open Sans" w:cs="Open Sans"/>
          <w:sz w:val="20"/>
          <w:szCs w:val="20"/>
          <w:lang w:eastAsia="sl-SI"/>
        </w:rPr>
        <w:t xml:space="preserve"> </w:t>
      </w:r>
      <w:r w:rsidRPr="001F69D2">
        <w:rPr>
          <w:rFonts w:ascii="Open Sans" w:eastAsia="Times New Roman" w:hAnsi="Open Sans" w:cs="Open Sans"/>
          <w:sz w:val="20"/>
          <w:szCs w:val="20"/>
          <w:lang w:eastAsia="sl-SI"/>
        </w:rPr>
        <w:t xml:space="preserve">končati vsa preizkušanja in s tem dnem, je sistem pripravljen na </w:t>
      </w:r>
      <w:r w:rsidR="00B21518">
        <w:rPr>
          <w:rFonts w:ascii="Open Sans" w:eastAsia="Times New Roman" w:hAnsi="Open Sans" w:cs="Open Sans"/>
          <w:sz w:val="20"/>
          <w:szCs w:val="20"/>
          <w:lang w:eastAsia="sl-SI"/>
        </w:rPr>
        <w:t>zagon</w:t>
      </w:r>
      <w:r w:rsidRPr="007303DC">
        <w:rPr>
          <w:rFonts w:ascii="Open Sans" w:eastAsia="Times New Roman" w:hAnsi="Open Sans" w:cs="Open Sans"/>
          <w:sz w:val="20"/>
          <w:szCs w:val="20"/>
          <w:lang w:eastAsia="sl-SI"/>
        </w:rPr>
        <w:t>.</w:t>
      </w:r>
      <w:r>
        <w:rPr>
          <w:rFonts w:ascii="Open Sans" w:eastAsia="Times New Roman" w:hAnsi="Open Sans" w:cs="Open Sans"/>
          <w:sz w:val="20"/>
          <w:szCs w:val="20"/>
          <w:lang w:eastAsia="sl-SI"/>
        </w:rPr>
        <w:t xml:space="preserve"> </w:t>
      </w:r>
    </w:p>
    <w:p w14:paraId="13B1CF35" w14:textId="77777777" w:rsidR="001F69D2" w:rsidRPr="001F69D2" w:rsidRDefault="001F69D2"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7303DC">
        <w:rPr>
          <w:rFonts w:ascii="Open Sans" w:eastAsia="Times New Roman" w:hAnsi="Open Sans" w:cs="Open Sans"/>
          <w:sz w:val="20"/>
          <w:szCs w:val="20"/>
          <w:lang w:eastAsia="sl-SI"/>
        </w:rPr>
        <w:t>Čas zagona je odvisen od vremena, vendar</w:t>
      </w:r>
      <w:r>
        <w:rPr>
          <w:rFonts w:ascii="Open Sans" w:eastAsia="Times New Roman" w:hAnsi="Open Sans" w:cs="Open Sans"/>
          <w:sz w:val="20"/>
          <w:szCs w:val="20"/>
          <w:lang w:eastAsia="sl-SI"/>
        </w:rPr>
        <w:t xml:space="preserve"> gre</w:t>
      </w:r>
      <w:r w:rsidRPr="007303DC">
        <w:rPr>
          <w:rFonts w:ascii="Open Sans" w:eastAsia="Times New Roman" w:hAnsi="Open Sans" w:cs="Open Sans"/>
          <w:sz w:val="20"/>
          <w:szCs w:val="20"/>
          <w:lang w:eastAsia="sl-SI"/>
        </w:rPr>
        <w:t xml:space="preserve"> najkasneje </w:t>
      </w:r>
      <w:r>
        <w:rPr>
          <w:rFonts w:ascii="Open Sans" w:eastAsia="Times New Roman" w:hAnsi="Open Sans" w:cs="Open Sans"/>
          <w:sz w:val="20"/>
          <w:szCs w:val="20"/>
          <w:lang w:eastAsia="sl-SI"/>
        </w:rPr>
        <w:t xml:space="preserve">do </w:t>
      </w:r>
      <w:r w:rsidRPr="007829AF">
        <w:rPr>
          <w:rFonts w:ascii="Open Sans" w:eastAsia="Times New Roman" w:hAnsi="Open Sans" w:cs="Open Sans"/>
          <w:b/>
          <w:bCs/>
          <w:sz w:val="20"/>
          <w:szCs w:val="20"/>
          <w:lang w:eastAsia="sl-SI"/>
        </w:rPr>
        <w:t>1. 10. 2026</w:t>
      </w:r>
      <w:r w:rsidRPr="007303DC">
        <w:rPr>
          <w:rFonts w:ascii="Open Sans" w:eastAsia="Times New Roman" w:hAnsi="Open Sans" w:cs="Open Sans"/>
          <w:sz w:val="20"/>
          <w:szCs w:val="20"/>
          <w:lang w:eastAsia="sl-SI"/>
        </w:rPr>
        <w:t xml:space="preserve"> celotno upravljanje z napravami toplotnih postaj in pripadajočimi reducirnimi postajami v centralnem komandnem prostoru v GPO v zagon, kar se ugotovi s podpisom zapisnika o uspešnem zagonu</w:t>
      </w:r>
      <w:r>
        <w:rPr>
          <w:rFonts w:ascii="Open Sans" w:eastAsia="Times New Roman" w:hAnsi="Open Sans" w:cs="Open Sans"/>
          <w:sz w:val="20"/>
          <w:szCs w:val="20"/>
          <w:lang w:eastAsia="sl-SI"/>
        </w:rPr>
        <w:t>. N</w:t>
      </w:r>
      <w:r w:rsidRPr="00806D52">
        <w:rPr>
          <w:rFonts w:ascii="Open Sans" w:eastAsia="Times New Roman" w:hAnsi="Open Sans" w:cs="Open Sans"/>
          <w:sz w:val="20"/>
          <w:szCs w:val="20"/>
          <w:lang w:eastAsia="sl-SI"/>
        </w:rPr>
        <w:t xml:space="preserve">aročnik bo takoj po uspešnem zagonu pričel s poskusnim obratovanjem; v času poskusnega obratovanja toplotnih postaj in reducirk v centralnem komandnem prostoru v GPO, ki bo trajalo deset (10) koledarskih dni, mora izvajalec nastaviti vse regulacije in krmilja. Po uspešno izvedenem poskusnem obratovanju obe pogodbeni stranki oziroma njuna predstavnika podpišeta zapisnik o </w:t>
      </w:r>
      <w:r w:rsidRPr="001F69D2">
        <w:rPr>
          <w:rFonts w:ascii="Open Sans" w:eastAsia="Times New Roman" w:hAnsi="Open Sans" w:cs="Open Sans"/>
          <w:sz w:val="20"/>
          <w:szCs w:val="20"/>
          <w:lang w:eastAsia="sl-SI"/>
        </w:rPr>
        <w:t>uspešno izvedenem poskusnem obratovanju,</w:t>
      </w:r>
    </w:p>
    <w:p w14:paraId="2766DA81" w14:textId="77777777" w:rsidR="001F69D2" w:rsidRPr="001F69D2" w:rsidRDefault="001F69D2"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lastRenderedPageBreak/>
        <w:t xml:space="preserve">po uspešno izvedenem poskusnem obratovanju do predvidoma najkasneje </w:t>
      </w:r>
      <w:r w:rsidRPr="001F69D2">
        <w:rPr>
          <w:rFonts w:ascii="Open Sans" w:eastAsia="Times New Roman" w:hAnsi="Open Sans" w:cs="Open Sans"/>
          <w:b/>
          <w:bCs/>
          <w:sz w:val="20"/>
          <w:szCs w:val="20"/>
          <w:lang w:eastAsia="sl-SI"/>
        </w:rPr>
        <w:t>12. 10. 2026</w:t>
      </w:r>
      <w:r w:rsidRPr="001F69D2">
        <w:rPr>
          <w:rFonts w:ascii="Open Sans" w:eastAsia="Times New Roman" w:hAnsi="Open Sans" w:cs="Open Sans"/>
          <w:sz w:val="20"/>
          <w:szCs w:val="20"/>
          <w:lang w:eastAsia="sl-SI"/>
        </w:rPr>
        <w:t xml:space="preserve"> predati celotno končno dokumentacijo, predvideno z obsegom storitev in je podlaga za izdelavo projektne dokumentacije PID, ki ga bo za naročnika izvedel drugi izvajalec. </w:t>
      </w:r>
      <w:bookmarkStart w:id="37" w:name="_Hlk223514544"/>
      <w:r w:rsidRPr="001F69D2">
        <w:rPr>
          <w:rFonts w:ascii="Open Sans" w:eastAsia="Times New Roman" w:hAnsi="Open Sans" w:cs="Open Sans"/>
          <w:sz w:val="20"/>
          <w:szCs w:val="20"/>
          <w:lang w:eastAsia="sl-SI"/>
        </w:rPr>
        <w:t xml:space="preserve">Potrditev ustreznosti celotne končne dokumentacije se ugotovi s podpisom zapisnika o izvedenih vseh pogodbenih delih, kar je tudi podlaga za izdajo končnega računa. </w:t>
      </w:r>
    </w:p>
    <w:p w14:paraId="4481D9E5" w14:textId="77777777" w:rsidR="001F69D2" w:rsidRPr="009612A7" w:rsidRDefault="001F69D2" w:rsidP="003B3CC7">
      <w:pPr>
        <w:keepNext/>
        <w:keepLines/>
        <w:widowControl w:val="0"/>
        <w:spacing w:after="0" w:line="240" w:lineRule="auto"/>
        <w:jc w:val="both"/>
        <w:rPr>
          <w:rFonts w:ascii="Open Sans" w:eastAsia="Times New Roman" w:hAnsi="Open Sans" w:cs="Open Sans"/>
          <w:sz w:val="20"/>
          <w:szCs w:val="20"/>
          <w:lang w:eastAsia="sl-SI"/>
        </w:rPr>
      </w:pPr>
    </w:p>
    <w:p w14:paraId="44FA502E" w14:textId="45F92998" w:rsidR="000C75A6" w:rsidRDefault="000C75A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Roki, navedeni v posamezni alineji prejšnjega odstavka tega člena, so roki zaključka pogodbenih del, navedenih v posamezni alineji</w:t>
      </w:r>
      <w:r>
        <w:rPr>
          <w:rFonts w:ascii="Open Sans" w:eastAsia="Times New Roman" w:hAnsi="Open Sans" w:cs="Open Sans"/>
          <w:sz w:val="20"/>
          <w:szCs w:val="20"/>
          <w:lang w:eastAsia="sl-SI"/>
        </w:rPr>
        <w:t>.</w:t>
      </w:r>
    </w:p>
    <w:p w14:paraId="02BD7487" w14:textId="77777777" w:rsidR="000C75A6" w:rsidRDefault="000C75A6" w:rsidP="003B3CC7">
      <w:pPr>
        <w:keepNext/>
        <w:keepLines/>
        <w:widowControl w:val="0"/>
        <w:spacing w:after="0" w:line="240" w:lineRule="auto"/>
        <w:jc w:val="both"/>
        <w:rPr>
          <w:rFonts w:ascii="Open Sans" w:eastAsia="Times New Roman" w:hAnsi="Open Sans" w:cs="Open Sans"/>
          <w:sz w:val="20"/>
          <w:szCs w:val="20"/>
          <w:lang w:eastAsia="sl-SI"/>
        </w:rPr>
      </w:pPr>
    </w:p>
    <w:p w14:paraId="1AF45DA7" w14:textId="77777777" w:rsidR="00A57100" w:rsidRPr="009612A7" w:rsidRDefault="00A57100" w:rsidP="003B3CC7">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Rok</w:t>
      </w:r>
      <w:r w:rsidRPr="009612A7">
        <w:rPr>
          <w:rFonts w:ascii="Open Sans" w:eastAsia="Times New Roman" w:hAnsi="Open Sans" w:cs="Open Sans"/>
          <w:sz w:val="20"/>
          <w:szCs w:val="20"/>
          <w:lang w:eastAsia="sl-SI"/>
        </w:rPr>
        <w:t xml:space="preserve"> za zaključek vseh pogodbenih obveznosti</w:t>
      </w:r>
      <w:r>
        <w:rPr>
          <w:rFonts w:ascii="Open Sans" w:eastAsia="Times New Roman" w:hAnsi="Open Sans" w:cs="Open Sans"/>
          <w:sz w:val="20"/>
          <w:szCs w:val="20"/>
          <w:lang w:eastAsia="sl-SI"/>
        </w:rPr>
        <w:t xml:space="preserve"> je </w:t>
      </w:r>
      <w:r w:rsidRPr="00F10F6C">
        <w:rPr>
          <w:rFonts w:ascii="Open Sans" w:eastAsia="Times New Roman" w:hAnsi="Open Sans" w:cs="Open Sans"/>
          <w:b/>
          <w:bCs/>
          <w:sz w:val="20"/>
          <w:szCs w:val="20"/>
          <w:lang w:eastAsia="sl-SI"/>
        </w:rPr>
        <w:t>30. 10. 2026</w:t>
      </w:r>
      <w:r w:rsidRPr="009612A7">
        <w:rPr>
          <w:rFonts w:ascii="Open Sans" w:eastAsia="Times New Roman" w:hAnsi="Open Sans" w:cs="Open Sans"/>
          <w:sz w:val="20"/>
          <w:szCs w:val="20"/>
          <w:lang w:eastAsia="sl-SI"/>
        </w:rPr>
        <w:t>.</w:t>
      </w:r>
    </w:p>
    <w:bookmarkEnd w:id="37"/>
    <w:p w14:paraId="3A82342A" w14:textId="77777777" w:rsidR="00826ED1" w:rsidRPr="009612A7" w:rsidRDefault="00826ED1" w:rsidP="003B3CC7">
      <w:pPr>
        <w:keepNext/>
        <w:keepLines/>
        <w:widowControl w:val="0"/>
        <w:spacing w:after="0" w:line="240" w:lineRule="auto"/>
        <w:jc w:val="both"/>
        <w:rPr>
          <w:rFonts w:ascii="Open Sans" w:eastAsia="Times New Roman" w:hAnsi="Open Sans" w:cs="Open Sans"/>
          <w:sz w:val="20"/>
          <w:szCs w:val="20"/>
          <w:lang w:eastAsia="sl-SI"/>
        </w:rPr>
      </w:pPr>
    </w:p>
    <w:p w14:paraId="181F401A" w14:textId="77777777" w:rsidR="00203C49" w:rsidRPr="009612A7" w:rsidRDefault="00203C49" w:rsidP="003B3CC7">
      <w:pPr>
        <w:keepNext/>
        <w:keepLines/>
        <w:widowControl w:val="0"/>
        <w:spacing w:after="0" w:line="240" w:lineRule="auto"/>
        <w:jc w:val="both"/>
        <w:rPr>
          <w:rFonts w:ascii="Open Sans" w:hAnsi="Open Sans" w:cs="Open Sans"/>
          <w:sz w:val="20"/>
          <w:szCs w:val="20"/>
        </w:rPr>
      </w:pPr>
      <w:bookmarkStart w:id="38" w:name="_Hlk223514567"/>
      <w:r w:rsidRPr="009612A7">
        <w:rPr>
          <w:rFonts w:ascii="Open Sans" w:hAnsi="Open Sans" w:cs="Open Sans"/>
          <w:sz w:val="20"/>
          <w:szCs w:val="20"/>
        </w:rPr>
        <w:t xml:space="preserve">Rok za izvedbo pogodbenih del se lahko podaljša le v primeru </w:t>
      </w:r>
      <w:r w:rsidR="00EC6217" w:rsidRPr="009612A7">
        <w:rPr>
          <w:rFonts w:ascii="Open Sans" w:hAnsi="Open Sans" w:cs="Open Sans"/>
          <w:sz w:val="20"/>
          <w:szCs w:val="20"/>
        </w:rPr>
        <w:t xml:space="preserve">nepredvidenih </w:t>
      </w:r>
      <w:r w:rsidRPr="009612A7">
        <w:rPr>
          <w:rFonts w:ascii="Open Sans" w:hAnsi="Open Sans" w:cs="Open Sans"/>
          <w:sz w:val="20"/>
          <w:szCs w:val="20"/>
        </w:rPr>
        <w:t>dogodkov,</w:t>
      </w:r>
      <w:r w:rsidR="00EC6217" w:rsidRPr="009612A7">
        <w:rPr>
          <w:rFonts w:ascii="Open Sans" w:hAnsi="Open Sans" w:cs="Open Sans"/>
          <w:sz w:val="20"/>
          <w:szCs w:val="20"/>
        </w:rPr>
        <w:t xml:space="preserve"> ki so nastali po sklenitvi pogodbe in</w:t>
      </w:r>
      <w:r w:rsidRPr="009612A7">
        <w:rPr>
          <w:rFonts w:ascii="Open Sans" w:hAnsi="Open Sans" w:cs="Open Sans"/>
          <w:sz w:val="20"/>
          <w:szCs w:val="20"/>
        </w:rPr>
        <w:t xml:space="preserve"> ki vplivajo na izvedbo pogodbenih obveznosti</w:t>
      </w:r>
      <w:r w:rsidR="00587C0A" w:rsidRPr="009612A7">
        <w:rPr>
          <w:rFonts w:ascii="Open Sans" w:hAnsi="Open Sans" w:cs="Open Sans"/>
          <w:sz w:val="20"/>
          <w:szCs w:val="20"/>
        </w:rPr>
        <w:t xml:space="preserve"> </w:t>
      </w:r>
      <w:r w:rsidR="00EC6217" w:rsidRPr="009612A7">
        <w:rPr>
          <w:rFonts w:ascii="Open Sans" w:hAnsi="Open Sans" w:cs="Open Sans"/>
          <w:sz w:val="20"/>
          <w:szCs w:val="20"/>
        </w:rPr>
        <w:t>pa</w:t>
      </w:r>
      <w:r w:rsidR="00166A30" w:rsidRPr="009612A7">
        <w:rPr>
          <w:rFonts w:ascii="Open Sans" w:hAnsi="Open Sans" w:cs="Open Sans"/>
          <w:sz w:val="20"/>
          <w:szCs w:val="20"/>
        </w:rPr>
        <w:t xml:space="preserve"> </w:t>
      </w:r>
      <w:r w:rsidRPr="009612A7">
        <w:rPr>
          <w:rFonts w:ascii="Open Sans" w:hAnsi="Open Sans" w:cs="Open Sans"/>
          <w:sz w:val="20"/>
          <w:szCs w:val="20"/>
        </w:rPr>
        <w:t>jih ni bilo mogoče predvideti ob sklenitvi pogodbe oziroma</w:t>
      </w:r>
      <w:r w:rsidR="00166A30" w:rsidRPr="009612A7">
        <w:rPr>
          <w:rFonts w:ascii="Open Sans" w:hAnsi="Open Sans" w:cs="Open Sans"/>
          <w:sz w:val="20"/>
          <w:szCs w:val="20"/>
        </w:rPr>
        <w:t xml:space="preserve"> </w:t>
      </w:r>
      <w:r w:rsidR="00EC6217" w:rsidRPr="009612A7">
        <w:rPr>
          <w:rFonts w:ascii="Open Sans" w:hAnsi="Open Sans" w:cs="Open Sans"/>
          <w:sz w:val="20"/>
          <w:szCs w:val="20"/>
        </w:rPr>
        <w:t>so nastali neodvisno od volje</w:t>
      </w:r>
      <w:r w:rsidR="004924B4" w:rsidRPr="009612A7">
        <w:rPr>
          <w:rFonts w:ascii="Open Sans" w:hAnsi="Open Sans" w:cs="Open Sans"/>
          <w:sz w:val="20"/>
          <w:szCs w:val="20"/>
        </w:rPr>
        <w:t xml:space="preserve"> naročnika in</w:t>
      </w:r>
      <w:r w:rsidR="00EC6217" w:rsidRPr="009612A7">
        <w:rPr>
          <w:rFonts w:ascii="Open Sans" w:hAnsi="Open Sans" w:cs="Open Sans"/>
          <w:sz w:val="20"/>
          <w:szCs w:val="20"/>
        </w:rPr>
        <w:t xml:space="preserve"> izvajalca</w:t>
      </w:r>
      <w:r w:rsidRPr="009612A7">
        <w:rPr>
          <w:rFonts w:ascii="Open Sans" w:hAnsi="Open Sans" w:cs="Open Sans"/>
          <w:sz w:val="20"/>
          <w:szCs w:val="20"/>
        </w:rPr>
        <w:t>. Podaljšanje roka je možno le s predhodnim pisnim soglasjem naročnika. Za nov rok izvedbe pogodbenih del, pogodbeni stranki skleneta aneks k pogodbi.</w:t>
      </w:r>
    </w:p>
    <w:p w14:paraId="01EAD58E"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90F4D3A" w14:textId="77777777" w:rsidR="00516FDC" w:rsidRPr="009612A7" w:rsidRDefault="00516FD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prekoračitve pogodbenega roka, ki bi nastala zaradi zamude na strani izvajalca, je dolžan nositi vse stroške izvajalec.</w:t>
      </w:r>
    </w:p>
    <w:p w14:paraId="4B127D18"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F55D617" w14:textId="77777777" w:rsidR="00203C49" w:rsidRPr="009612A7" w:rsidRDefault="00203C49"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ima pravico nadzirati uresničevanje roka izvedbe pogodbenih obveznosti.</w:t>
      </w:r>
      <w:r w:rsidR="00587C0A" w:rsidRPr="009612A7">
        <w:rPr>
          <w:rFonts w:ascii="Open Sans" w:eastAsia="Times New Roman" w:hAnsi="Open Sans" w:cs="Open Sans"/>
          <w:sz w:val="20"/>
          <w:szCs w:val="20"/>
          <w:lang w:eastAsia="sl-SI"/>
        </w:rPr>
        <w:t xml:space="preserve"> </w:t>
      </w:r>
    </w:p>
    <w:bookmarkEnd w:id="38"/>
    <w:p w14:paraId="6B6735F7" w14:textId="77777777" w:rsidR="002D2268" w:rsidRPr="009612A7" w:rsidRDefault="002D2268" w:rsidP="003B3CC7">
      <w:pPr>
        <w:pStyle w:val="Odstavekseznama"/>
        <w:keepNext/>
        <w:keepLines/>
        <w:ind w:left="567"/>
        <w:rPr>
          <w:rFonts w:ascii="Open Sans" w:hAnsi="Open Sans" w:cs="Open Sans"/>
          <w:b/>
        </w:rPr>
      </w:pPr>
    </w:p>
    <w:p w14:paraId="718E35F2" w14:textId="36616187" w:rsidR="002D2268" w:rsidRPr="009612A7" w:rsidRDefault="002D2268"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DOSTAVA</w:t>
      </w:r>
      <w:r w:rsidR="00F27FCB" w:rsidRPr="009612A7">
        <w:rPr>
          <w:rFonts w:ascii="Open Sans" w:hAnsi="Open Sans" w:cs="Open Sans"/>
          <w:b/>
        </w:rPr>
        <w:t xml:space="preserve"> IN MONTAŽA</w:t>
      </w:r>
      <w:r w:rsidR="00AC65EC" w:rsidRPr="009612A7">
        <w:rPr>
          <w:rFonts w:ascii="Open Sans" w:hAnsi="Open Sans" w:cs="Open Sans"/>
          <w:b/>
        </w:rPr>
        <w:t xml:space="preserve"> </w:t>
      </w:r>
      <w:r w:rsidR="00F27FCB" w:rsidRPr="009612A7">
        <w:rPr>
          <w:rFonts w:ascii="Open Sans" w:hAnsi="Open Sans" w:cs="Open Sans"/>
          <w:b/>
        </w:rPr>
        <w:t>OPREME</w:t>
      </w:r>
    </w:p>
    <w:p w14:paraId="77B8706F"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p>
    <w:p w14:paraId="79BE4556" w14:textId="77777777" w:rsidR="002D2268" w:rsidRPr="009612A7"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376ED8E" w14:textId="77777777" w:rsidR="002D2268" w:rsidRPr="009612A7"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5484170F" w14:textId="2D1C9550"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dostaviti</w:t>
      </w:r>
      <w:r w:rsidR="00AC65EC" w:rsidRPr="009612A7">
        <w:rPr>
          <w:rFonts w:ascii="Open Sans" w:eastAsia="Times New Roman" w:hAnsi="Open Sans" w:cs="Open Sans"/>
          <w:sz w:val="20"/>
          <w:szCs w:val="20"/>
          <w:lang w:eastAsia="sl-SI"/>
        </w:rPr>
        <w:t xml:space="preserve"> vso </w:t>
      </w:r>
      <w:r w:rsidRPr="009612A7">
        <w:rPr>
          <w:rFonts w:ascii="Open Sans" w:eastAsia="Times New Roman" w:hAnsi="Open Sans" w:cs="Open Sans"/>
          <w:sz w:val="20"/>
          <w:szCs w:val="20"/>
          <w:lang w:eastAsia="sl-SI"/>
        </w:rPr>
        <w:t>opremo</w:t>
      </w:r>
      <w:r w:rsidR="00702C3B">
        <w:rPr>
          <w:rFonts w:ascii="Open Sans" w:eastAsia="Times New Roman" w:hAnsi="Open Sans" w:cs="Open Sans"/>
          <w:sz w:val="20"/>
          <w:szCs w:val="20"/>
          <w:lang w:eastAsia="sl-SI"/>
        </w:rPr>
        <w:t xml:space="preserve"> za izvedbo pogodbenih del</w:t>
      </w:r>
      <w:r w:rsidRPr="009612A7">
        <w:rPr>
          <w:rFonts w:ascii="Open Sans" w:eastAsia="Times New Roman" w:hAnsi="Open Sans" w:cs="Open Sans"/>
          <w:sz w:val="20"/>
          <w:szCs w:val="20"/>
          <w:lang w:eastAsia="sl-SI"/>
        </w:rPr>
        <w:t xml:space="preserve"> na </w:t>
      </w:r>
      <w:r w:rsidR="00F27FCB" w:rsidRPr="009612A7">
        <w:rPr>
          <w:rFonts w:ascii="Open Sans" w:eastAsia="Times New Roman" w:hAnsi="Open Sans" w:cs="Open Sans"/>
          <w:sz w:val="20"/>
          <w:szCs w:val="20"/>
          <w:lang w:eastAsia="sl-SI"/>
        </w:rPr>
        <w:t>lokacijo naročnika</w:t>
      </w:r>
      <w:r w:rsidR="00C00A82"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v skladu z roki izvedbe, navedenimi v 7. členu te pogodbe. Ob dostavi opreme na </w:t>
      </w:r>
      <w:r w:rsidR="00F27FCB" w:rsidRPr="009612A7">
        <w:rPr>
          <w:rFonts w:ascii="Open Sans" w:eastAsia="Times New Roman" w:hAnsi="Open Sans" w:cs="Open Sans"/>
          <w:sz w:val="20"/>
          <w:szCs w:val="20"/>
          <w:lang w:eastAsia="sl-SI"/>
        </w:rPr>
        <w:t>lokacijo naročnika</w:t>
      </w:r>
      <w:r w:rsidRPr="009612A7">
        <w:rPr>
          <w:rFonts w:ascii="Open Sans" w:eastAsia="Times New Roman" w:hAnsi="Open Sans" w:cs="Open Sans"/>
          <w:sz w:val="20"/>
          <w:szCs w:val="20"/>
          <w:lang w:eastAsia="sl-SI"/>
        </w:rPr>
        <w:t xml:space="preserve"> pogodbeni stranki podpišeta zapisnik o dostavi opreme na delovišče</w:t>
      </w:r>
      <w:r w:rsidR="00D0759F" w:rsidRPr="009612A7">
        <w:rPr>
          <w:rFonts w:ascii="Open Sans" w:eastAsia="Times New Roman" w:hAnsi="Open Sans" w:cs="Open Sans"/>
          <w:sz w:val="20"/>
          <w:szCs w:val="20"/>
          <w:lang w:eastAsia="sl-SI"/>
        </w:rPr>
        <w:t>/lokacijo naročnika</w:t>
      </w:r>
      <w:r w:rsidRPr="009612A7">
        <w:rPr>
          <w:rFonts w:ascii="Open Sans" w:eastAsia="Times New Roman" w:hAnsi="Open Sans" w:cs="Open Sans"/>
          <w:sz w:val="20"/>
          <w:szCs w:val="20"/>
          <w:lang w:eastAsia="sl-SI"/>
        </w:rPr>
        <w:t>.</w:t>
      </w:r>
    </w:p>
    <w:p w14:paraId="6A75764F" w14:textId="77777777" w:rsidR="002D2268" w:rsidRPr="009612A7" w:rsidRDefault="002D2268" w:rsidP="003B3CC7">
      <w:pPr>
        <w:pStyle w:val="Odstavekseznama"/>
        <w:keepNext/>
        <w:keepLines/>
        <w:ind w:left="567"/>
        <w:rPr>
          <w:rFonts w:ascii="Open Sans" w:hAnsi="Open Sans" w:cs="Open Sans"/>
          <w:b/>
        </w:rPr>
      </w:pPr>
    </w:p>
    <w:p w14:paraId="3748A910" w14:textId="1C088B0A" w:rsidR="00AC65EC" w:rsidRPr="009612A7" w:rsidRDefault="00AC65EC" w:rsidP="003B3CC7">
      <w:pPr>
        <w:keepNext/>
        <w:keepLines/>
        <w:spacing w:after="0" w:line="240" w:lineRule="auto"/>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t>Izvajalec mora izvesti demontažo stare in montažo nove opreme, vključno s kabliranjem, priključitvijo in parametriranjem opreme v skladu z roki izvedbe, navedenimi v 7. členu te pogodbe.</w:t>
      </w:r>
      <w:r w:rsidRPr="009612A7">
        <w:rPr>
          <w:rFonts w:ascii="Open Sans" w:eastAsia="Times New Roman" w:hAnsi="Open Sans" w:cs="Open Sans"/>
          <w:sz w:val="20"/>
          <w:szCs w:val="20"/>
          <w:lang w:eastAsia="sl-SI"/>
        </w:rPr>
        <w:t xml:space="preserve"> </w:t>
      </w:r>
    </w:p>
    <w:p w14:paraId="798AA805" w14:textId="77777777" w:rsidR="00AC65EC" w:rsidRPr="009612A7" w:rsidRDefault="00AC65EC" w:rsidP="003B3CC7">
      <w:pPr>
        <w:pStyle w:val="Odstavekseznama"/>
        <w:keepNext/>
        <w:keepLines/>
        <w:ind w:left="567"/>
        <w:rPr>
          <w:rFonts w:ascii="Open Sans" w:hAnsi="Open Sans" w:cs="Open Sans"/>
          <w:b/>
        </w:rPr>
      </w:pPr>
    </w:p>
    <w:p w14:paraId="575CC685" w14:textId="0ECACAB0" w:rsidR="002D2268" w:rsidRPr="009612A7" w:rsidRDefault="00A57100" w:rsidP="003B3CC7">
      <w:pPr>
        <w:pStyle w:val="Odstavekseznama"/>
        <w:keepNext/>
        <w:keepLines/>
        <w:numPr>
          <w:ilvl w:val="0"/>
          <w:numId w:val="10"/>
        </w:numPr>
        <w:ind w:left="709" w:hanging="709"/>
        <w:jc w:val="center"/>
        <w:rPr>
          <w:rFonts w:ascii="Open Sans" w:hAnsi="Open Sans" w:cs="Open Sans"/>
          <w:b/>
        </w:rPr>
      </w:pPr>
      <w:r>
        <w:rPr>
          <w:rFonts w:ascii="Open Sans" w:hAnsi="Open Sans" w:cs="Open Sans"/>
          <w:b/>
        </w:rPr>
        <w:t>PROGRAMIRANJE</w:t>
      </w:r>
      <w:r w:rsidR="002D2268" w:rsidRPr="009612A7">
        <w:rPr>
          <w:rFonts w:ascii="Open Sans" w:hAnsi="Open Sans" w:cs="Open Sans"/>
          <w:b/>
        </w:rPr>
        <w:t xml:space="preserve"> </w:t>
      </w:r>
    </w:p>
    <w:p w14:paraId="1D38BC27"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p>
    <w:p w14:paraId="2496E3DC" w14:textId="67486ECE" w:rsidR="002D2268" w:rsidRDefault="00EB6051"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w:t>
      </w:r>
      <w:r w:rsidR="002D2268" w:rsidRPr="009612A7">
        <w:rPr>
          <w:rFonts w:ascii="Open Sans" w:eastAsia="Times New Roman" w:hAnsi="Open Sans" w:cs="Open Sans"/>
          <w:color w:val="000000"/>
          <w:sz w:val="20"/>
          <w:szCs w:val="20"/>
          <w:lang w:eastAsia="sl-SI"/>
        </w:rPr>
        <w:t>len</w:t>
      </w:r>
    </w:p>
    <w:p w14:paraId="60CFD077" w14:textId="77777777" w:rsidR="00E30172" w:rsidRDefault="00E30172" w:rsidP="003B3CC7">
      <w:pPr>
        <w:keepNext/>
        <w:keepLines/>
        <w:suppressAutoHyphens/>
        <w:spacing w:after="0" w:line="240" w:lineRule="auto"/>
        <w:ind w:left="426"/>
        <w:rPr>
          <w:rFonts w:ascii="Open Sans" w:eastAsia="Times New Roman" w:hAnsi="Open Sans" w:cs="Open Sans"/>
          <w:color w:val="000000"/>
          <w:sz w:val="20"/>
          <w:szCs w:val="20"/>
          <w:lang w:eastAsia="sl-SI"/>
        </w:rPr>
      </w:pPr>
    </w:p>
    <w:p w14:paraId="0D8AF60A" w14:textId="77777777" w:rsidR="009732CA" w:rsidRPr="009612A7" w:rsidRDefault="009732CA" w:rsidP="009732CA">
      <w:pPr>
        <w:keepNext/>
        <w:keepLines/>
        <w:suppressAutoHyphens/>
        <w:spacing w:after="0" w:line="240" w:lineRule="auto"/>
        <w:jc w:val="both"/>
        <w:rPr>
          <w:rFonts w:ascii="Open Sans" w:eastAsia="Times New Roman" w:hAnsi="Open Sans" w:cs="Open Sans"/>
          <w:color w:val="000000"/>
          <w:sz w:val="20"/>
          <w:szCs w:val="20"/>
          <w:lang w:eastAsia="sl-SI"/>
        </w:rPr>
      </w:pPr>
      <w:r>
        <w:rPr>
          <w:rFonts w:ascii="Open Sans" w:eastAsia="Times New Roman" w:hAnsi="Open Sans" w:cs="Open Sans"/>
          <w:color w:val="000000"/>
          <w:sz w:val="20"/>
          <w:szCs w:val="20"/>
          <w:lang w:eastAsia="sl-SI"/>
        </w:rPr>
        <w:t xml:space="preserve">Izvajalec sprogramira vse spremembe povezane z izvedbo projekta PZI z oznako </w:t>
      </w:r>
      <w:r>
        <w:rPr>
          <w:rFonts w:ascii="Open Sans" w:hAnsi="Open Sans" w:cs="Open Sans"/>
          <w:sz w:val="20"/>
          <w:szCs w:val="20"/>
          <w:lang w:eastAsia="sl-SI"/>
        </w:rPr>
        <w:t xml:space="preserve">NR-7815/15 iz leta 2026. Obstoječe pogone in meritve, ki so do sedaj vodeni iz panelnega mozaika  se dodajo v obstoječi sistem vodenja PCS7. Pogone in meritve je potrebno smiselno vključiti v obstoječo SCADO, omogočiti upravljanje in nadzor nad sistemom, nastaviti in optimirati regulacije. </w:t>
      </w:r>
    </w:p>
    <w:p w14:paraId="4BB03188" w14:textId="77777777" w:rsidR="002D2268" w:rsidRPr="009612A7"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30B94047" w14:textId="6EB81B35" w:rsidR="00F27FCB" w:rsidRPr="009612A7" w:rsidRDefault="00F27FC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4DE3B730" w14:textId="77777777" w:rsidR="00AC65EC" w:rsidRPr="009612A7" w:rsidRDefault="00AC65EC" w:rsidP="003B3CC7">
      <w:pPr>
        <w:keepNext/>
        <w:keepLines/>
        <w:spacing w:after="0" w:line="240" w:lineRule="auto"/>
        <w:jc w:val="both"/>
        <w:outlineLvl w:val="1"/>
        <w:rPr>
          <w:rFonts w:ascii="Open Sans" w:eastAsia="Times New Roman" w:hAnsi="Open Sans" w:cs="Open Sans"/>
          <w:sz w:val="20"/>
          <w:szCs w:val="20"/>
          <w:lang w:eastAsia="sl-SI"/>
        </w:rPr>
      </w:pPr>
    </w:p>
    <w:p w14:paraId="33F78CA6" w14:textId="2FBD67EE" w:rsidR="002D2268" w:rsidRPr="009612A7" w:rsidRDefault="00052BA3"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ZAGON</w:t>
      </w:r>
    </w:p>
    <w:p w14:paraId="3ADB7879" w14:textId="77777777" w:rsidR="002D2268" w:rsidRPr="009612A7" w:rsidRDefault="002D2268" w:rsidP="003B3CC7">
      <w:pPr>
        <w:keepNext/>
        <w:keepLines/>
        <w:spacing w:after="0" w:line="240" w:lineRule="auto"/>
        <w:jc w:val="both"/>
        <w:outlineLvl w:val="1"/>
        <w:rPr>
          <w:rFonts w:ascii="Open Sans" w:eastAsia="Times New Roman" w:hAnsi="Open Sans" w:cs="Open Sans"/>
          <w:b/>
          <w:sz w:val="20"/>
          <w:szCs w:val="20"/>
          <w:lang w:eastAsia="sl-SI"/>
        </w:rPr>
      </w:pPr>
    </w:p>
    <w:p w14:paraId="10A98E54" w14:textId="77777777" w:rsidR="002D2268" w:rsidRPr="009612A7"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3C5F439" w14:textId="77777777" w:rsidR="002D2268" w:rsidRPr="009612A7"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0F583C6C" w14:textId="77777777" w:rsidR="002D2268" w:rsidRPr="000D2A6D" w:rsidRDefault="002D2268"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r w:rsidRPr="009612A7">
        <w:rPr>
          <w:rFonts w:ascii="Open Sans" w:eastAsia="Times New Roman" w:hAnsi="Open Sans" w:cs="Open Sans"/>
          <w:sz w:val="20"/>
          <w:szCs w:val="20"/>
        </w:rPr>
        <w:t xml:space="preserve">Izvajalec je dolžan naročniku dostaviti merilne protokole, ateste ter vso dokumentacijo za zagon, obratovanje in vzdrževanje, ki zagotavlja </w:t>
      </w:r>
      <w:r w:rsidR="00C00A82" w:rsidRPr="009612A7">
        <w:rPr>
          <w:rFonts w:ascii="Open Sans" w:eastAsia="Times New Roman" w:hAnsi="Open Sans" w:cs="Open Sans"/>
          <w:sz w:val="20"/>
          <w:szCs w:val="20"/>
        </w:rPr>
        <w:t xml:space="preserve">ustrezno </w:t>
      </w:r>
      <w:r w:rsidRPr="009612A7">
        <w:rPr>
          <w:rFonts w:ascii="Open Sans" w:eastAsia="Times New Roman" w:hAnsi="Open Sans" w:cs="Open Sans"/>
          <w:sz w:val="20"/>
          <w:szCs w:val="20"/>
        </w:rPr>
        <w:t xml:space="preserve">kvaliteto izvršenih preizkusov ter rezultate meritev </w:t>
      </w:r>
      <w:r w:rsidRPr="000D2A6D">
        <w:rPr>
          <w:rFonts w:ascii="Open Sans" w:eastAsia="Times New Roman" w:hAnsi="Open Sans" w:cs="Open Sans"/>
          <w:sz w:val="20"/>
          <w:szCs w:val="20"/>
        </w:rPr>
        <w:t>za vgrajeno opremo in izvedena dela, ter ostalo dokumentacijo, ki je potrebna za tehnični pregled, skladno z zakonom, ki ureja gradnjo.</w:t>
      </w:r>
    </w:p>
    <w:p w14:paraId="4712A7F7" w14:textId="77777777" w:rsidR="00052BA3" w:rsidRPr="000D2A6D" w:rsidRDefault="00052BA3"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p>
    <w:p w14:paraId="31C2996E" w14:textId="392DA2CB" w:rsidR="00052BA3" w:rsidRPr="000D2A6D" w:rsidRDefault="00052BA3" w:rsidP="003B3CC7">
      <w:pPr>
        <w:keepNext/>
        <w:keepLines/>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t xml:space="preserve">Izvajalec mora </w:t>
      </w:r>
      <w:r w:rsidR="00D84093" w:rsidRPr="000D2A6D">
        <w:rPr>
          <w:rFonts w:ascii="Open Sans" w:eastAsia="Times New Roman" w:hAnsi="Open Sans" w:cs="Open Sans"/>
          <w:sz w:val="20"/>
          <w:szCs w:val="20"/>
          <w:lang w:eastAsia="sl-SI"/>
        </w:rPr>
        <w:t xml:space="preserve">izvesti </w:t>
      </w:r>
      <w:r w:rsidRPr="000D2A6D">
        <w:rPr>
          <w:rFonts w:ascii="Open Sans" w:eastAsia="Times New Roman" w:hAnsi="Open Sans" w:cs="Open Sans"/>
          <w:sz w:val="20"/>
          <w:szCs w:val="20"/>
          <w:lang w:eastAsia="sl-SI"/>
        </w:rPr>
        <w:t xml:space="preserve">zagon sistema vodenja </w:t>
      </w:r>
      <w:r w:rsidR="00894A8B" w:rsidRPr="000D2A6D">
        <w:rPr>
          <w:rFonts w:ascii="Open Sans" w:eastAsia="Times New Roman" w:hAnsi="Open Sans" w:cs="Open Sans"/>
          <w:sz w:val="20"/>
          <w:szCs w:val="20"/>
          <w:lang w:eastAsia="sl-SI"/>
        </w:rPr>
        <w:t>toplotnih postaj</w:t>
      </w:r>
      <w:r w:rsidRPr="000D2A6D">
        <w:rPr>
          <w:rFonts w:ascii="Open Sans" w:eastAsia="Times New Roman" w:hAnsi="Open Sans" w:cs="Open Sans"/>
          <w:sz w:val="20"/>
          <w:szCs w:val="20"/>
          <w:lang w:eastAsia="sl-SI"/>
        </w:rPr>
        <w:t xml:space="preserve"> v skladu z roki izvedbe, navedenimi v 7. členu te pogodbe,</w:t>
      </w:r>
      <w:r w:rsidRPr="000D2A6D">
        <w:rPr>
          <w:rFonts w:ascii="Open Sans" w:hAnsi="Open Sans" w:cs="Open Sans"/>
          <w:sz w:val="20"/>
          <w:szCs w:val="20"/>
        </w:rPr>
        <w:t xml:space="preserve"> </w:t>
      </w:r>
      <w:r w:rsidRPr="000D2A6D">
        <w:rPr>
          <w:rFonts w:ascii="Open Sans" w:eastAsia="Times New Roman" w:hAnsi="Open Sans" w:cs="Open Sans"/>
          <w:sz w:val="20"/>
          <w:szCs w:val="20"/>
          <w:lang w:eastAsia="sl-SI"/>
        </w:rPr>
        <w:t xml:space="preserve">kar se ugotovi s podpisom zapisnika o </w:t>
      </w:r>
      <w:r w:rsidR="00D84093" w:rsidRPr="000D2A6D">
        <w:rPr>
          <w:rFonts w:ascii="Open Sans" w:eastAsia="Times New Roman" w:hAnsi="Open Sans" w:cs="Open Sans"/>
          <w:sz w:val="20"/>
          <w:szCs w:val="20"/>
          <w:lang w:eastAsia="sl-SI"/>
        </w:rPr>
        <w:t>uspešnem</w:t>
      </w:r>
      <w:r w:rsidRPr="000D2A6D">
        <w:rPr>
          <w:rFonts w:ascii="Open Sans" w:eastAsia="Times New Roman" w:hAnsi="Open Sans" w:cs="Open Sans"/>
          <w:sz w:val="20"/>
          <w:szCs w:val="20"/>
          <w:lang w:eastAsia="sl-SI"/>
        </w:rPr>
        <w:t xml:space="preserve"> zagon</w:t>
      </w:r>
      <w:r w:rsidR="00D84093" w:rsidRPr="000D2A6D">
        <w:rPr>
          <w:rFonts w:ascii="Open Sans" w:eastAsia="Times New Roman" w:hAnsi="Open Sans" w:cs="Open Sans"/>
          <w:sz w:val="20"/>
          <w:szCs w:val="20"/>
          <w:lang w:eastAsia="sl-SI"/>
        </w:rPr>
        <w:t>u</w:t>
      </w:r>
      <w:r w:rsidRPr="000D2A6D">
        <w:rPr>
          <w:rFonts w:ascii="Open Sans" w:eastAsia="Times New Roman" w:hAnsi="Open Sans" w:cs="Open Sans"/>
          <w:sz w:val="20"/>
          <w:szCs w:val="20"/>
          <w:lang w:eastAsia="sl-SI"/>
        </w:rPr>
        <w:t xml:space="preserve">. </w:t>
      </w:r>
    </w:p>
    <w:p w14:paraId="1184DD9E" w14:textId="77777777" w:rsidR="002D2268" w:rsidRPr="000D2A6D" w:rsidRDefault="002D2268"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p>
    <w:p w14:paraId="3136A2E8" w14:textId="628CBF3A" w:rsidR="002D2268" w:rsidRPr="000D2A6D" w:rsidRDefault="002D2268"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Izvajalec mora </w:t>
      </w:r>
      <w:r w:rsidR="00D84093" w:rsidRPr="000D2A6D">
        <w:rPr>
          <w:rFonts w:ascii="Open Sans" w:eastAsia="Times New Roman" w:hAnsi="Open Sans" w:cs="Open Sans"/>
          <w:sz w:val="20"/>
          <w:szCs w:val="20"/>
        </w:rPr>
        <w:t>po uspešnem</w:t>
      </w:r>
      <w:r w:rsidRPr="000D2A6D">
        <w:rPr>
          <w:rFonts w:ascii="Open Sans" w:eastAsia="Times New Roman" w:hAnsi="Open Sans" w:cs="Open Sans"/>
          <w:sz w:val="20"/>
          <w:szCs w:val="20"/>
        </w:rPr>
        <w:t xml:space="preserve"> zagon</w:t>
      </w:r>
      <w:r w:rsidR="00D84093" w:rsidRPr="000D2A6D">
        <w:rPr>
          <w:rFonts w:ascii="Open Sans" w:eastAsia="Times New Roman" w:hAnsi="Open Sans" w:cs="Open Sans"/>
          <w:sz w:val="20"/>
          <w:szCs w:val="20"/>
        </w:rPr>
        <w:t>u</w:t>
      </w:r>
      <w:r w:rsidRPr="000D2A6D">
        <w:rPr>
          <w:rFonts w:ascii="Open Sans" w:eastAsia="Times New Roman" w:hAnsi="Open Sans" w:cs="Open Sans"/>
          <w:sz w:val="20"/>
          <w:szCs w:val="20"/>
        </w:rPr>
        <w:t xml:space="preserve"> opreme izvesti testiranje funkcionalnosti </w:t>
      </w:r>
      <w:r w:rsidR="00127FA6" w:rsidRPr="000D2A6D">
        <w:rPr>
          <w:rFonts w:ascii="Open Sans" w:hAnsi="Open Sans" w:cs="Open Sans"/>
          <w:sz w:val="20"/>
          <w:szCs w:val="20"/>
        </w:rPr>
        <w:t>sistema vodenja</w:t>
      </w:r>
      <w:r w:rsidR="005C0A41" w:rsidRPr="000D2A6D">
        <w:rPr>
          <w:rFonts w:ascii="Open Sans" w:hAnsi="Open Sans" w:cs="Open Sans"/>
          <w:sz w:val="20"/>
          <w:szCs w:val="20"/>
        </w:rPr>
        <w:t xml:space="preserve"> </w:t>
      </w:r>
      <w:r w:rsidR="00894A8B" w:rsidRPr="000D2A6D">
        <w:rPr>
          <w:rFonts w:ascii="Open Sans" w:hAnsi="Open Sans" w:cs="Open Sans"/>
          <w:sz w:val="20"/>
          <w:szCs w:val="20"/>
        </w:rPr>
        <w:t>toplotnih postaj p</w:t>
      </w:r>
      <w:r w:rsidRPr="000D2A6D">
        <w:rPr>
          <w:rFonts w:ascii="Open Sans" w:eastAsia="Times New Roman" w:hAnsi="Open Sans" w:cs="Open Sans"/>
          <w:sz w:val="20"/>
          <w:szCs w:val="20"/>
        </w:rPr>
        <w:t>ri normalnem delovanju postroja</w:t>
      </w:r>
      <w:r w:rsidR="00052BA3" w:rsidRPr="000D2A6D">
        <w:rPr>
          <w:rFonts w:ascii="Open Sans" w:eastAsia="Times New Roman" w:hAnsi="Open Sans" w:cs="Open Sans"/>
          <w:sz w:val="20"/>
          <w:szCs w:val="20"/>
        </w:rPr>
        <w:t xml:space="preserve"> (poskusno obratovanje)</w:t>
      </w:r>
      <w:r w:rsidRPr="000D2A6D">
        <w:rPr>
          <w:rFonts w:ascii="Open Sans" w:eastAsia="Times New Roman" w:hAnsi="Open Sans" w:cs="Open Sans"/>
          <w:sz w:val="20"/>
          <w:szCs w:val="20"/>
        </w:rPr>
        <w:t xml:space="preserve">. </w:t>
      </w:r>
    </w:p>
    <w:p w14:paraId="51DC6A1E" w14:textId="77777777" w:rsidR="002F41B8" w:rsidRPr="000D2A6D" w:rsidRDefault="002F41B8" w:rsidP="003B3CC7">
      <w:pPr>
        <w:keepNext/>
        <w:keepLines/>
        <w:spacing w:after="0" w:line="240" w:lineRule="auto"/>
        <w:jc w:val="both"/>
        <w:outlineLvl w:val="1"/>
        <w:rPr>
          <w:rFonts w:ascii="Open Sans" w:eastAsia="Times New Roman" w:hAnsi="Open Sans" w:cs="Open Sans"/>
          <w:b/>
          <w:sz w:val="20"/>
          <w:szCs w:val="20"/>
          <w:lang w:eastAsia="sl-SI"/>
        </w:rPr>
      </w:pPr>
    </w:p>
    <w:p w14:paraId="0FDFE142" w14:textId="77777777" w:rsidR="002F41B8" w:rsidRPr="000D2A6D" w:rsidRDefault="002F41B8" w:rsidP="003B3CC7">
      <w:pPr>
        <w:pStyle w:val="Odstavekseznama"/>
        <w:keepNext/>
        <w:keepLines/>
        <w:numPr>
          <w:ilvl w:val="0"/>
          <w:numId w:val="10"/>
        </w:numPr>
        <w:ind w:left="709" w:hanging="709"/>
        <w:jc w:val="center"/>
        <w:rPr>
          <w:rFonts w:ascii="Open Sans" w:hAnsi="Open Sans" w:cs="Open Sans"/>
          <w:b/>
        </w:rPr>
      </w:pPr>
      <w:r w:rsidRPr="000D2A6D">
        <w:rPr>
          <w:rFonts w:ascii="Open Sans" w:hAnsi="Open Sans" w:cs="Open Sans"/>
          <w:b/>
        </w:rPr>
        <w:t>POSKUSNO OBRATOVANJE IN PREVZEM</w:t>
      </w:r>
    </w:p>
    <w:p w14:paraId="1AD16B15" w14:textId="77777777" w:rsidR="002D2268" w:rsidRPr="000D2A6D" w:rsidRDefault="002D2268" w:rsidP="003B3CC7">
      <w:pPr>
        <w:keepNext/>
        <w:keepLines/>
        <w:spacing w:after="0" w:line="240" w:lineRule="auto"/>
        <w:jc w:val="both"/>
        <w:outlineLvl w:val="1"/>
        <w:rPr>
          <w:rFonts w:ascii="Open Sans" w:eastAsia="Times New Roman" w:hAnsi="Open Sans" w:cs="Open Sans"/>
          <w:b/>
          <w:sz w:val="20"/>
          <w:szCs w:val="20"/>
          <w:lang w:eastAsia="sl-SI"/>
        </w:rPr>
      </w:pPr>
    </w:p>
    <w:p w14:paraId="6F05D0C1" w14:textId="77777777" w:rsidR="002D2268" w:rsidRPr="000D2A6D"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4D266AEF" w14:textId="77777777" w:rsidR="002D2268" w:rsidRPr="000D2A6D" w:rsidRDefault="002D2268" w:rsidP="003B3CC7">
      <w:pPr>
        <w:keepNext/>
        <w:keepLines/>
        <w:spacing w:after="0" w:line="240" w:lineRule="auto"/>
        <w:jc w:val="both"/>
        <w:outlineLvl w:val="1"/>
        <w:rPr>
          <w:rFonts w:ascii="Open Sans" w:eastAsia="Times New Roman" w:hAnsi="Open Sans" w:cs="Open Sans"/>
          <w:b/>
          <w:sz w:val="20"/>
          <w:szCs w:val="20"/>
          <w:lang w:eastAsia="sl-SI"/>
        </w:rPr>
      </w:pPr>
    </w:p>
    <w:p w14:paraId="55E11F2D" w14:textId="77777777" w:rsidR="002F41B8" w:rsidRPr="000D2A6D" w:rsidRDefault="002F41B8" w:rsidP="003B3CC7">
      <w:pPr>
        <w:keepNext/>
        <w:keepLines/>
        <w:spacing w:after="0" w:line="240" w:lineRule="auto"/>
        <w:jc w:val="both"/>
        <w:outlineLvl w:val="1"/>
        <w:rPr>
          <w:rFonts w:ascii="Open Sans" w:eastAsia="Times New Roman" w:hAnsi="Open Sans" w:cs="Open Sans"/>
          <w:sz w:val="20"/>
          <w:szCs w:val="20"/>
          <w:lang w:eastAsia="sl-SI"/>
        </w:rPr>
      </w:pPr>
      <w:r w:rsidRPr="000D2A6D">
        <w:rPr>
          <w:rFonts w:ascii="Open Sans" w:eastAsia="Times New Roman" w:hAnsi="Open Sans" w:cs="Open Sans"/>
          <w:kern w:val="28"/>
          <w:sz w:val="20"/>
          <w:szCs w:val="20"/>
        </w:rPr>
        <w:t>Poskusno obratovanje se ne more začeti, če ni predana vsaj začasna dokumentacija za obratovanje in vzdrževanje.</w:t>
      </w:r>
    </w:p>
    <w:p w14:paraId="3875DEB6" w14:textId="77777777" w:rsidR="002F41B8" w:rsidRPr="000D2A6D" w:rsidRDefault="002F41B8" w:rsidP="003B3CC7">
      <w:pPr>
        <w:keepNext/>
        <w:keepLines/>
        <w:spacing w:after="0" w:line="240" w:lineRule="auto"/>
        <w:jc w:val="both"/>
        <w:outlineLvl w:val="1"/>
        <w:rPr>
          <w:rFonts w:ascii="Open Sans" w:eastAsia="Times New Roman" w:hAnsi="Open Sans" w:cs="Open Sans"/>
          <w:b/>
          <w:sz w:val="20"/>
          <w:szCs w:val="20"/>
          <w:lang w:eastAsia="sl-SI"/>
        </w:rPr>
      </w:pPr>
    </w:p>
    <w:p w14:paraId="5E219EEB" w14:textId="77777777" w:rsidR="009732CA" w:rsidRPr="000D2A6D" w:rsidRDefault="009732CA" w:rsidP="009732CA">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Poskusno obratovanje sistema vodenja </w:t>
      </w:r>
      <w:r w:rsidRPr="000D2A6D">
        <w:rPr>
          <w:rFonts w:ascii="Open Sans" w:hAnsi="Open Sans" w:cs="Open Sans"/>
          <w:sz w:val="20"/>
          <w:szCs w:val="20"/>
        </w:rPr>
        <w:t>toplotnih postaj</w:t>
      </w:r>
      <w:r w:rsidRPr="000D2A6D" w:rsidDel="00EB27AA">
        <w:rPr>
          <w:rFonts w:ascii="Open Sans" w:eastAsia="Times New Roman" w:hAnsi="Open Sans" w:cs="Open Sans"/>
          <w:sz w:val="20"/>
          <w:szCs w:val="20"/>
        </w:rPr>
        <w:t xml:space="preserve"> </w:t>
      </w:r>
      <w:r w:rsidRPr="000D2A6D">
        <w:rPr>
          <w:rFonts w:ascii="Open Sans" w:eastAsia="Times New Roman" w:hAnsi="Open Sans" w:cs="Open Sans"/>
          <w:sz w:val="20"/>
          <w:szCs w:val="20"/>
        </w:rPr>
        <w:t xml:space="preserve">se prične po uspešnem zagonu </w:t>
      </w:r>
      <w:r w:rsidRPr="000D2A6D">
        <w:rPr>
          <w:rFonts w:ascii="Open Sans" w:hAnsi="Open Sans" w:cs="Open Sans"/>
          <w:sz w:val="20"/>
          <w:szCs w:val="20"/>
        </w:rPr>
        <w:t>toplotnih postaj</w:t>
      </w:r>
      <w:r w:rsidRPr="000D2A6D">
        <w:rPr>
          <w:rFonts w:ascii="Open Sans" w:eastAsia="Times New Roman" w:hAnsi="Open Sans" w:cs="Open Sans"/>
          <w:sz w:val="20"/>
          <w:szCs w:val="20"/>
        </w:rPr>
        <w:t xml:space="preserve"> ter traja najmanj deset (10) koledarskih dni. Naročnik mora zagotoviti pogoje za izvedbo poskusnega obratovanja na</w:t>
      </w:r>
      <w:r w:rsidRPr="000D2A6D">
        <w:rPr>
          <w:rFonts w:ascii="Open Sans" w:eastAsia="Times New Roman" w:hAnsi="Open Sans" w:cs="Open Sans"/>
          <w:sz w:val="20"/>
          <w:szCs w:val="20"/>
          <w:lang w:eastAsia="sl-SI"/>
        </w:rPr>
        <w:t xml:space="preserve"> </w:t>
      </w:r>
      <w:r w:rsidRPr="000D2A6D">
        <w:rPr>
          <w:rFonts w:ascii="Open Sans" w:eastAsia="Times New Roman" w:hAnsi="Open Sans" w:cs="Open Sans"/>
          <w:sz w:val="20"/>
          <w:szCs w:val="20"/>
        </w:rPr>
        <w:t>lastne stroške. Začetek poskusnega obratovanja, ki je odvisen od potreb proizvodnje in obratovalnega režima naročnikovih naprav, določi naročnik po odpravi morebitnih pomanjkljivosti, ugotovljenih v času preizkušanja. Pomanjkljivosti mora odpraviti izvajalec na svoje stroške.</w:t>
      </w:r>
    </w:p>
    <w:p w14:paraId="64ED866C" w14:textId="77777777" w:rsidR="002F41B8" w:rsidRPr="000D2A6D" w:rsidRDefault="002F41B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074ABD12" w14:textId="1A7EE640"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Poskusno obratovanje se izvaja pod popolnim nadzorom izvajalca in izključno po njegovih začasnih navodilih za uporabo </w:t>
      </w:r>
      <w:r w:rsidR="00127FA6" w:rsidRPr="000D2A6D">
        <w:rPr>
          <w:rFonts w:ascii="Open Sans" w:eastAsia="Times New Roman" w:hAnsi="Open Sans" w:cs="Open Sans"/>
          <w:sz w:val="20"/>
          <w:szCs w:val="20"/>
        </w:rPr>
        <w:t>sistema vodenja</w:t>
      </w:r>
      <w:r w:rsidR="00AC2B6D" w:rsidRPr="000D2A6D">
        <w:rPr>
          <w:rFonts w:ascii="Open Sans" w:hAnsi="Open Sans" w:cs="Open Sans"/>
          <w:sz w:val="20"/>
          <w:szCs w:val="20"/>
        </w:rPr>
        <w:t xml:space="preserve"> </w:t>
      </w:r>
      <w:r w:rsidR="00894A8B" w:rsidRPr="000D2A6D">
        <w:rPr>
          <w:rFonts w:ascii="Open Sans" w:hAnsi="Open Sans" w:cs="Open Sans"/>
          <w:sz w:val="20"/>
          <w:szCs w:val="20"/>
        </w:rPr>
        <w:t>toplotnih postaj</w:t>
      </w:r>
      <w:r w:rsidRPr="000D2A6D">
        <w:rPr>
          <w:rFonts w:ascii="Open Sans" w:eastAsia="Times New Roman" w:hAnsi="Open Sans" w:cs="Open Sans"/>
          <w:sz w:val="20"/>
          <w:szCs w:val="20"/>
        </w:rPr>
        <w:t xml:space="preserve">. Slednja je dolžan izvajalec predati naročniku pravočasno pred začetkom poskusnega obratovanja. Naročnik mora v času poskusnega obratovanja voditi dnevnik in vanj vpisovati pripombe in opažanja in o tem sproti obveščati izvajalca. </w:t>
      </w:r>
    </w:p>
    <w:p w14:paraId="59441B3A" w14:textId="77777777"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24D5690C" w14:textId="448BDF8F"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Med poskusnim obratovanjem mora sistem vodenja</w:t>
      </w:r>
      <w:r w:rsidR="00AC2B6D" w:rsidRPr="000D2A6D">
        <w:rPr>
          <w:rFonts w:ascii="Open Sans" w:hAnsi="Open Sans" w:cs="Open Sans"/>
          <w:sz w:val="20"/>
          <w:szCs w:val="20"/>
        </w:rPr>
        <w:t xml:space="preserve"> </w:t>
      </w:r>
      <w:r w:rsidR="00B405D8" w:rsidRPr="000D2A6D">
        <w:rPr>
          <w:rFonts w:ascii="Open Sans" w:hAnsi="Open Sans" w:cs="Open Sans"/>
          <w:sz w:val="20"/>
          <w:szCs w:val="20"/>
        </w:rPr>
        <w:t>toplotnih postaj</w:t>
      </w:r>
      <w:r w:rsidRPr="000D2A6D">
        <w:rPr>
          <w:rFonts w:ascii="Open Sans" w:eastAsia="Times New Roman" w:hAnsi="Open Sans" w:cs="Open Sans"/>
          <w:sz w:val="20"/>
          <w:szCs w:val="20"/>
        </w:rPr>
        <w:t xml:space="preserve"> delovati v okviru tehničnih specifikacij in obratovalnih navodil.</w:t>
      </w:r>
    </w:p>
    <w:p w14:paraId="2A2BB732" w14:textId="77777777"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6A1FB7BA" w14:textId="77777777"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Poskusno obratovanje bo štelo kot neuspešno, če bo naročnik ugotovil, da prihaja do izpadov in/ali do motenj v obratovanju, izvajalec pa teh izpadov, oziroma motenj ne odpravi do konca poskusnega obratovanja. </w:t>
      </w:r>
    </w:p>
    <w:p w14:paraId="5DD84E1C" w14:textId="77777777" w:rsidR="002D2268" w:rsidRPr="000D2A6D"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4E396575" w14:textId="483460F0" w:rsidR="00B828AB" w:rsidRPr="000D2A6D" w:rsidRDefault="00B828AB"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V primeru, da pride med poskusnim obratovanjem do najmanj enega izpada, trajajočega več kot dve (2) uri, šteto od izpada do začetka ponovnega zagona sistema vodenja </w:t>
      </w:r>
      <w:r w:rsidR="00B405D8" w:rsidRPr="000D2A6D">
        <w:rPr>
          <w:rFonts w:ascii="Open Sans" w:eastAsia="Times New Roman" w:hAnsi="Open Sans" w:cs="Open Sans"/>
          <w:sz w:val="20"/>
          <w:szCs w:val="20"/>
        </w:rPr>
        <w:t>toplotnih postaj</w:t>
      </w:r>
      <w:r w:rsidRPr="000D2A6D">
        <w:rPr>
          <w:rFonts w:ascii="Open Sans" w:eastAsia="Times New Roman" w:hAnsi="Open Sans" w:cs="Open Sans"/>
          <w:sz w:val="20"/>
          <w:szCs w:val="20"/>
        </w:rPr>
        <w:t>, iz razlogov na strani izvajalca, deset (10) dnevno poskusno obratovanje začne teči znova. Razlog na strani izvajalca pomeni na primer okvara procesorja ali druga okvara na opremi, ki jo dobavlja izvajalec ali napaka v programu, ki ga izdela izvajalec, ali nepravilna vezava/inštalacija opreme.</w:t>
      </w:r>
    </w:p>
    <w:p w14:paraId="0AF618D1" w14:textId="77777777" w:rsidR="00B828AB" w:rsidRPr="000D2A6D" w:rsidRDefault="00B828AB" w:rsidP="003B3CC7">
      <w:pPr>
        <w:keepNext/>
        <w:keepLines/>
        <w:spacing w:after="0" w:line="240" w:lineRule="auto"/>
        <w:jc w:val="both"/>
        <w:outlineLvl w:val="1"/>
        <w:rPr>
          <w:rFonts w:ascii="Open Sans" w:eastAsia="Times New Roman" w:hAnsi="Open Sans" w:cs="Open Sans"/>
          <w:sz w:val="20"/>
          <w:szCs w:val="20"/>
          <w:lang w:eastAsia="sl-SI"/>
        </w:rPr>
      </w:pPr>
    </w:p>
    <w:p w14:paraId="1E22BF34" w14:textId="77777777" w:rsidR="002D2268" w:rsidRPr="000D2A6D"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360DE6FD" w14:textId="77777777" w:rsidR="002D2268" w:rsidRPr="000D2A6D"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4E633B1F" w14:textId="08EA968B" w:rsidR="00B828AB" w:rsidRPr="000D2A6D" w:rsidRDefault="00B828AB" w:rsidP="003B3CC7">
      <w:pPr>
        <w:keepNext/>
        <w:keepLines/>
        <w:spacing w:after="0" w:line="240" w:lineRule="auto"/>
        <w:jc w:val="both"/>
        <w:rPr>
          <w:rFonts w:ascii="Open Sans" w:hAnsi="Open Sans" w:cs="Open Sans"/>
          <w:sz w:val="20"/>
          <w:szCs w:val="20"/>
        </w:rPr>
      </w:pPr>
      <w:bookmarkStart w:id="39" w:name="_Hlk223515927"/>
      <w:r w:rsidRPr="000D2A6D">
        <w:rPr>
          <w:rFonts w:ascii="Open Sans" w:hAnsi="Open Sans" w:cs="Open Sans"/>
          <w:sz w:val="20"/>
          <w:szCs w:val="20"/>
        </w:rPr>
        <w:t xml:space="preserve">Uspešno končanje poskusnega obratovanja sistema vodenja </w:t>
      </w:r>
      <w:r w:rsidR="00B405D8" w:rsidRPr="000D2A6D">
        <w:rPr>
          <w:rFonts w:ascii="Open Sans" w:hAnsi="Open Sans" w:cs="Open Sans"/>
          <w:sz w:val="20"/>
          <w:szCs w:val="20"/>
        </w:rPr>
        <w:t>toplotnih postaj</w:t>
      </w:r>
      <w:r w:rsidRPr="000D2A6D">
        <w:rPr>
          <w:rFonts w:ascii="Open Sans" w:hAnsi="Open Sans" w:cs="Open Sans"/>
          <w:sz w:val="20"/>
          <w:szCs w:val="20"/>
        </w:rPr>
        <w:t xml:space="preserve"> bosta pogodbeni stranki potrdili s podpisom </w:t>
      </w:r>
      <w:r w:rsidRPr="000D2A6D">
        <w:rPr>
          <w:rFonts w:ascii="Open Sans" w:eastAsia="Times New Roman" w:hAnsi="Open Sans" w:cs="Open Sans"/>
          <w:sz w:val="20"/>
          <w:szCs w:val="20"/>
          <w:lang w:eastAsia="sl-SI"/>
        </w:rPr>
        <w:t>zapisnika o uspešno izvedenem poskusnem obratovanju</w:t>
      </w:r>
      <w:r w:rsidRPr="000D2A6D">
        <w:rPr>
          <w:rFonts w:ascii="Open Sans" w:hAnsi="Open Sans" w:cs="Open Sans"/>
          <w:sz w:val="20"/>
          <w:szCs w:val="20"/>
        </w:rPr>
        <w:t>.</w:t>
      </w:r>
    </w:p>
    <w:p w14:paraId="4FDFEB7A" w14:textId="77777777" w:rsidR="00B828AB" w:rsidRPr="000D2A6D" w:rsidRDefault="00B828AB"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bookmarkEnd w:id="39"/>
    <w:p w14:paraId="5B03EFC1" w14:textId="67F53184" w:rsidR="009732CA" w:rsidRPr="000D2A6D" w:rsidRDefault="00B31C5A" w:rsidP="009732CA">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Pr>
          <w:rFonts w:ascii="Open Sans" w:eastAsia="Times New Roman" w:hAnsi="Open Sans" w:cs="Open Sans"/>
          <w:sz w:val="20"/>
          <w:szCs w:val="20"/>
        </w:rPr>
        <w:t>S</w:t>
      </w:r>
      <w:r w:rsidR="009732CA" w:rsidRPr="000D2A6D">
        <w:rPr>
          <w:rFonts w:ascii="Open Sans" w:eastAsia="Times New Roman" w:hAnsi="Open Sans" w:cs="Open Sans"/>
          <w:sz w:val="20"/>
          <w:szCs w:val="20"/>
        </w:rPr>
        <w:t xml:space="preserve"> podpis</w:t>
      </w:r>
      <w:r>
        <w:rPr>
          <w:rFonts w:ascii="Open Sans" w:eastAsia="Times New Roman" w:hAnsi="Open Sans" w:cs="Open Sans"/>
          <w:sz w:val="20"/>
          <w:szCs w:val="20"/>
        </w:rPr>
        <w:t>om</w:t>
      </w:r>
      <w:r w:rsidR="009732CA" w:rsidRPr="000D2A6D">
        <w:rPr>
          <w:rFonts w:ascii="Open Sans" w:eastAsia="Times New Roman" w:hAnsi="Open Sans" w:cs="Open Sans"/>
          <w:sz w:val="20"/>
          <w:szCs w:val="20"/>
        </w:rPr>
        <w:t xml:space="preserve"> zapisnika o </w:t>
      </w:r>
      <w:r w:rsidR="006429C7" w:rsidRPr="006429C7">
        <w:rPr>
          <w:rFonts w:ascii="Open Sans" w:eastAsia="Times New Roman" w:hAnsi="Open Sans" w:cs="Open Sans"/>
          <w:sz w:val="20"/>
          <w:szCs w:val="20"/>
        </w:rPr>
        <w:t>izvedenih vseh pogodbenih delih</w:t>
      </w:r>
      <w:r w:rsidR="006429C7" w:rsidRPr="006429C7" w:rsidDel="006429C7">
        <w:rPr>
          <w:rFonts w:ascii="Open Sans" w:eastAsia="Times New Roman" w:hAnsi="Open Sans" w:cs="Open Sans"/>
          <w:sz w:val="20"/>
          <w:szCs w:val="20"/>
        </w:rPr>
        <w:t xml:space="preserve"> </w:t>
      </w:r>
      <w:r w:rsidR="009732CA" w:rsidRPr="000D2A6D">
        <w:rPr>
          <w:rFonts w:ascii="Open Sans" w:eastAsia="Times New Roman" w:hAnsi="Open Sans" w:cs="Open Sans"/>
          <w:sz w:val="20"/>
          <w:szCs w:val="20"/>
        </w:rPr>
        <w:t>preide lastninska pravica na predmetu pogodbe na naročnika. Enako velja tudi za prenos nevarnosti naključnega uničenja in poškodovanja predmeta pogodbe.</w:t>
      </w:r>
    </w:p>
    <w:p w14:paraId="7335371D" w14:textId="77777777" w:rsidR="00B828AB" w:rsidRPr="000D2A6D" w:rsidRDefault="00B828AB" w:rsidP="003B3CC7">
      <w:pPr>
        <w:keepNext/>
        <w:keepLines/>
        <w:spacing w:after="0" w:line="240" w:lineRule="auto"/>
        <w:jc w:val="both"/>
        <w:outlineLvl w:val="1"/>
        <w:rPr>
          <w:rFonts w:ascii="Open Sans" w:eastAsia="Times New Roman" w:hAnsi="Open Sans" w:cs="Open Sans"/>
          <w:sz w:val="20"/>
          <w:szCs w:val="20"/>
          <w:lang w:eastAsia="sl-SI"/>
        </w:rPr>
      </w:pPr>
    </w:p>
    <w:p w14:paraId="5B903B03" w14:textId="77777777" w:rsidR="002D2268" w:rsidRPr="000D2A6D" w:rsidRDefault="003E43A9" w:rsidP="003B3CC7">
      <w:pPr>
        <w:pStyle w:val="Odstavekseznama"/>
        <w:keepNext/>
        <w:keepLines/>
        <w:numPr>
          <w:ilvl w:val="0"/>
          <w:numId w:val="10"/>
        </w:numPr>
        <w:ind w:left="709" w:hanging="709"/>
        <w:jc w:val="center"/>
        <w:rPr>
          <w:rFonts w:ascii="Open Sans" w:hAnsi="Open Sans" w:cs="Open Sans"/>
          <w:b/>
        </w:rPr>
      </w:pPr>
      <w:r w:rsidRPr="000D2A6D">
        <w:rPr>
          <w:rFonts w:ascii="Open Sans" w:hAnsi="Open Sans" w:cs="Open Sans"/>
          <w:b/>
        </w:rPr>
        <w:t xml:space="preserve">KONČNA </w:t>
      </w:r>
      <w:r w:rsidR="002D2268" w:rsidRPr="000D2A6D">
        <w:rPr>
          <w:rFonts w:ascii="Open Sans" w:hAnsi="Open Sans" w:cs="Open Sans"/>
          <w:b/>
        </w:rPr>
        <w:t xml:space="preserve">DOKUMENTACIJA </w:t>
      </w:r>
    </w:p>
    <w:p w14:paraId="4734B616" w14:textId="77777777" w:rsidR="002D2268" w:rsidRPr="000D2A6D" w:rsidRDefault="002D2268" w:rsidP="003B3CC7">
      <w:pPr>
        <w:keepNext/>
        <w:keepLines/>
        <w:spacing w:after="0" w:line="240" w:lineRule="auto"/>
        <w:jc w:val="both"/>
        <w:outlineLvl w:val="1"/>
        <w:rPr>
          <w:rFonts w:ascii="Open Sans" w:eastAsia="Times New Roman" w:hAnsi="Open Sans" w:cs="Open Sans"/>
          <w:b/>
          <w:i/>
          <w:sz w:val="20"/>
          <w:szCs w:val="20"/>
          <w:lang w:eastAsia="sl-SI"/>
        </w:rPr>
      </w:pPr>
    </w:p>
    <w:p w14:paraId="4C3A3538" w14:textId="77777777" w:rsidR="002D2268" w:rsidRPr="000D2A6D"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70188D44" w14:textId="77777777" w:rsidR="002D2268" w:rsidRPr="000D2A6D" w:rsidRDefault="002D2268"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8F0676E" w14:textId="03395D96" w:rsidR="002D2268" w:rsidRPr="000D2A6D" w:rsidRDefault="002D2268" w:rsidP="003B3CC7">
      <w:pPr>
        <w:keepNext/>
        <w:keepLines/>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lastRenderedPageBreak/>
        <w:t xml:space="preserve">Izvajalec je odgovoren za rešitev izvedbe posodobitve </w:t>
      </w:r>
      <w:r w:rsidR="00127FA6" w:rsidRPr="000D2A6D">
        <w:rPr>
          <w:rFonts w:ascii="Open Sans" w:eastAsia="Times New Roman" w:hAnsi="Open Sans" w:cs="Open Sans"/>
          <w:sz w:val="20"/>
          <w:szCs w:val="20"/>
          <w:lang w:eastAsia="sl-SI"/>
        </w:rPr>
        <w:t>sistema vodenja</w:t>
      </w:r>
      <w:r w:rsidR="00AC2B6D" w:rsidRPr="000D2A6D">
        <w:rPr>
          <w:rFonts w:ascii="Open Sans" w:hAnsi="Open Sans" w:cs="Open Sans"/>
          <w:sz w:val="20"/>
          <w:szCs w:val="20"/>
        </w:rPr>
        <w:t xml:space="preserve"> </w:t>
      </w:r>
      <w:r w:rsidR="00B405D8" w:rsidRPr="000D2A6D">
        <w:rPr>
          <w:rFonts w:ascii="Open Sans" w:hAnsi="Open Sans" w:cs="Open Sans"/>
          <w:sz w:val="20"/>
          <w:szCs w:val="20"/>
        </w:rPr>
        <w:t>toplotnih postaj</w:t>
      </w:r>
      <w:r w:rsidR="00127FA6" w:rsidRPr="000D2A6D">
        <w:rPr>
          <w:rFonts w:ascii="Open Sans" w:eastAsia="Times New Roman" w:hAnsi="Open Sans" w:cs="Open Sans"/>
          <w:sz w:val="20"/>
          <w:szCs w:val="20"/>
          <w:lang w:eastAsia="sl-SI"/>
        </w:rPr>
        <w:t xml:space="preserve"> </w:t>
      </w:r>
      <w:r w:rsidRPr="000D2A6D">
        <w:rPr>
          <w:rFonts w:ascii="Open Sans" w:eastAsia="Times New Roman" w:hAnsi="Open Sans" w:cs="Open Sans"/>
          <w:sz w:val="20"/>
          <w:szCs w:val="20"/>
          <w:lang w:eastAsia="sl-SI"/>
        </w:rPr>
        <w:t xml:space="preserve">in za izvedbo posodobitve </w:t>
      </w:r>
      <w:r w:rsidR="00127FA6" w:rsidRPr="000D2A6D">
        <w:rPr>
          <w:rFonts w:ascii="Open Sans" w:eastAsia="Times New Roman" w:hAnsi="Open Sans" w:cs="Open Sans"/>
          <w:sz w:val="20"/>
          <w:szCs w:val="20"/>
          <w:lang w:eastAsia="sl-SI"/>
        </w:rPr>
        <w:t>sistema vodenja</w:t>
      </w:r>
      <w:r w:rsidR="00AC2B6D" w:rsidRPr="000D2A6D">
        <w:rPr>
          <w:rFonts w:ascii="Open Sans" w:hAnsi="Open Sans" w:cs="Open Sans"/>
          <w:sz w:val="20"/>
          <w:szCs w:val="20"/>
        </w:rPr>
        <w:t xml:space="preserve"> </w:t>
      </w:r>
      <w:r w:rsidR="00B405D8" w:rsidRPr="000D2A6D">
        <w:rPr>
          <w:rFonts w:ascii="Open Sans" w:hAnsi="Open Sans" w:cs="Open Sans"/>
          <w:sz w:val="20"/>
          <w:szCs w:val="20"/>
        </w:rPr>
        <w:t>toplotnih postaj</w:t>
      </w:r>
      <w:r w:rsidRPr="000D2A6D">
        <w:rPr>
          <w:rFonts w:ascii="Open Sans" w:eastAsia="Times New Roman" w:hAnsi="Open Sans" w:cs="Open Sans"/>
          <w:sz w:val="20"/>
          <w:szCs w:val="20"/>
          <w:lang w:eastAsia="sl-SI"/>
        </w:rPr>
        <w:t>, ki bo skladna s sprejeto ponudbo izvajalca.</w:t>
      </w:r>
    </w:p>
    <w:p w14:paraId="39BCDF5F" w14:textId="77777777" w:rsidR="002D2268" w:rsidRPr="000D2A6D" w:rsidRDefault="002D2268" w:rsidP="003B3CC7">
      <w:pPr>
        <w:keepNext/>
        <w:keepLines/>
        <w:spacing w:after="0" w:line="240" w:lineRule="auto"/>
        <w:jc w:val="both"/>
        <w:rPr>
          <w:rFonts w:ascii="Open Sans" w:eastAsia="Times New Roman" w:hAnsi="Open Sans" w:cs="Open Sans"/>
          <w:sz w:val="20"/>
          <w:szCs w:val="20"/>
          <w:lang w:eastAsia="sl-SI"/>
        </w:rPr>
      </w:pPr>
    </w:p>
    <w:p w14:paraId="1DD21575" w14:textId="72E78A73" w:rsidR="002D2268" w:rsidRPr="000D2A6D" w:rsidRDefault="002D2268" w:rsidP="003B3CC7">
      <w:pPr>
        <w:keepNext/>
        <w:keepLines/>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t>V obseg pogodbenih del spada predaja</w:t>
      </w:r>
      <w:r w:rsidR="003E43A9" w:rsidRPr="000D2A6D">
        <w:rPr>
          <w:rFonts w:ascii="Open Sans" w:eastAsia="Times New Roman" w:hAnsi="Open Sans" w:cs="Open Sans"/>
          <w:sz w:val="20"/>
          <w:szCs w:val="20"/>
          <w:lang w:eastAsia="sl-SI"/>
        </w:rPr>
        <w:t xml:space="preserve"> celotne končna d</w:t>
      </w:r>
      <w:r w:rsidRPr="000D2A6D">
        <w:rPr>
          <w:rFonts w:ascii="Open Sans" w:eastAsia="Times New Roman" w:hAnsi="Open Sans" w:cs="Open Sans"/>
          <w:sz w:val="20"/>
          <w:szCs w:val="20"/>
          <w:lang w:eastAsia="sl-SI"/>
        </w:rPr>
        <w:t xml:space="preserve">okumentacije naročniku (garancije, navodila proizvajalcev, certifikati za posamezne elemente in programe, navodila za uporabo in druga tehnična dokumentacija) ter POV - nova navodila za uporabo in vzdrževanje za </w:t>
      </w:r>
      <w:r w:rsidRPr="000D2A6D">
        <w:rPr>
          <w:rFonts w:ascii="Open Sans" w:hAnsi="Open Sans" w:cs="Open Sans"/>
          <w:sz w:val="20"/>
          <w:szCs w:val="20"/>
        </w:rPr>
        <w:t xml:space="preserve">sistem vodenja </w:t>
      </w:r>
      <w:r w:rsidR="00B405D8" w:rsidRPr="000D2A6D">
        <w:rPr>
          <w:rFonts w:ascii="Open Sans" w:hAnsi="Open Sans" w:cs="Open Sans"/>
          <w:sz w:val="20"/>
          <w:szCs w:val="20"/>
        </w:rPr>
        <w:t>toplotnih postaj</w:t>
      </w:r>
      <w:r w:rsidRPr="000D2A6D">
        <w:rPr>
          <w:rFonts w:ascii="Open Sans" w:eastAsia="Times New Roman" w:hAnsi="Open Sans" w:cs="Open Sans"/>
          <w:sz w:val="20"/>
          <w:szCs w:val="20"/>
          <w:lang w:eastAsia="sl-SI"/>
        </w:rPr>
        <w:t>.</w:t>
      </w:r>
    </w:p>
    <w:p w14:paraId="1F8DEA18" w14:textId="77777777" w:rsidR="002D2268" w:rsidRPr="000D2A6D"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225A643A"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bookmarkStart w:id="40" w:name="_Hlk223514614"/>
      <w:r w:rsidRPr="000D2A6D">
        <w:rPr>
          <w:rFonts w:ascii="Open Sans" w:eastAsia="Times New Roman" w:hAnsi="Open Sans" w:cs="Open Sans"/>
          <w:sz w:val="20"/>
          <w:szCs w:val="20"/>
          <w:lang w:eastAsia="sl-SI"/>
        </w:rPr>
        <w:t>Dokumentacija mora ustrezati veljavnim predpisom, zakonodaji, standardom in normativom, ki</w:t>
      </w:r>
      <w:r w:rsidR="005D2359" w:rsidRPr="000D2A6D">
        <w:rPr>
          <w:rFonts w:ascii="Open Sans" w:eastAsia="Times New Roman" w:hAnsi="Open Sans" w:cs="Open Sans"/>
          <w:sz w:val="20"/>
          <w:szCs w:val="20"/>
          <w:lang w:eastAsia="sl-SI"/>
        </w:rPr>
        <w:t xml:space="preserve"> urejajo predmet pogodbe in</w:t>
      </w:r>
      <w:r w:rsidRPr="000D2A6D">
        <w:rPr>
          <w:rFonts w:ascii="Open Sans" w:eastAsia="Times New Roman" w:hAnsi="Open Sans" w:cs="Open Sans"/>
          <w:sz w:val="20"/>
          <w:szCs w:val="20"/>
          <w:lang w:eastAsia="sl-SI"/>
        </w:rPr>
        <w:t xml:space="preserve"> veljajo na območju </w:t>
      </w:r>
      <w:r w:rsidR="005D2359" w:rsidRPr="000D2A6D">
        <w:rPr>
          <w:rFonts w:ascii="Open Sans" w:eastAsia="Times New Roman" w:hAnsi="Open Sans" w:cs="Open Sans"/>
          <w:sz w:val="20"/>
          <w:szCs w:val="20"/>
          <w:lang w:eastAsia="sl-SI"/>
        </w:rPr>
        <w:t xml:space="preserve">Republike </w:t>
      </w:r>
      <w:r w:rsidRPr="000D2A6D">
        <w:rPr>
          <w:rFonts w:ascii="Open Sans" w:eastAsia="Times New Roman" w:hAnsi="Open Sans" w:cs="Open Sans"/>
          <w:sz w:val="20"/>
          <w:szCs w:val="20"/>
          <w:lang w:eastAsia="sl-SI"/>
        </w:rPr>
        <w:t>Slovenije in EU.</w:t>
      </w:r>
      <w:r w:rsidRPr="009612A7">
        <w:rPr>
          <w:rFonts w:ascii="Open Sans" w:eastAsia="Times New Roman" w:hAnsi="Open Sans" w:cs="Open Sans"/>
          <w:sz w:val="20"/>
          <w:szCs w:val="20"/>
          <w:lang w:eastAsia="sl-SI"/>
        </w:rPr>
        <w:t xml:space="preserve"> </w:t>
      </w:r>
    </w:p>
    <w:p w14:paraId="00C3BFD1"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p>
    <w:p w14:paraId="70A277FC" w14:textId="77777777" w:rsidR="002D501B" w:rsidRPr="009612A7" w:rsidRDefault="002D501B" w:rsidP="003B3CC7">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r w:rsidRPr="009612A7">
        <w:rPr>
          <w:rFonts w:ascii="Open Sans" w:eastAsia="Times New Roman" w:hAnsi="Open Sans" w:cs="Open Sans"/>
          <w:noProof/>
          <w:sz w:val="20"/>
          <w:szCs w:val="20"/>
          <w:lang w:eastAsia="zh-CN"/>
        </w:rPr>
        <w:t>Vsa predložena tehnična dokumentacija mora biti v slovenskem jeziku. V angleškem jeziku so lahko samo specialna tehnična specifikacija posameznih delov opreme.</w:t>
      </w:r>
    </w:p>
    <w:p w14:paraId="23E1EE31" w14:textId="77777777" w:rsidR="004B1537" w:rsidRPr="009612A7" w:rsidRDefault="004B1537" w:rsidP="003B3CC7">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p>
    <w:p w14:paraId="2D7BA58B" w14:textId="3164E73A" w:rsidR="00B828AB" w:rsidRPr="009612A7" w:rsidRDefault="00B828AB"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hAnsi="Open Sans" w:cs="Open Sans"/>
          <w:snapToGrid w:val="0"/>
          <w:sz w:val="20"/>
          <w:szCs w:val="20"/>
        </w:rPr>
        <w:t xml:space="preserve">Vsa </w:t>
      </w:r>
      <w:r w:rsidR="005D2359" w:rsidRPr="009612A7">
        <w:rPr>
          <w:rFonts w:ascii="Open Sans" w:hAnsi="Open Sans" w:cs="Open Sans"/>
          <w:snapToGrid w:val="0"/>
          <w:sz w:val="20"/>
          <w:szCs w:val="20"/>
        </w:rPr>
        <w:t xml:space="preserve">v tem členu </w:t>
      </w:r>
      <w:r w:rsidRPr="009612A7">
        <w:rPr>
          <w:rFonts w:ascii="Open Sans" w:hAnsi="Open Sans" w:cs="Open Sans"/>
          <w:snapToGrid w:val="0"/>
          <w:sz w:val="20"/>
          <w:szCs w:val="20"/>
        </w:rPr>
        <w:t xml:space="preserve">našteta dokumentacija mora biti predana ter urejena, indeksirana in vložena v robustne fascikle (registratorje) s trdimi platnicami in kvalitetnim sistemom za vlaganje. Dokumentacija mora biti predana v </w:t>
      </w:r>
      <w:r w:rsidR="00374CE9">
        <w:rPr>
          <w:rFonts w:ascii="Open Sans" w:hAnsi="Open Sans" w:cs="Open Sans"/>
          <w:snapToGrid w:val="0"/>
          <w:sz w:val="20"/>
          <w:szCs w:val="20"/>
        </w:rPr>
        <w:t>enem</w:t>
      </w:r>
      <w:r w:rsidRPr="009612A7">
        <w:rPr>
          <w:rFonts w:ascii="Open Sans" w:hAnsi="Open Sans" w:cs="Open Sans"/>
          <w:snapToGrid w:val="0"/>
          <w:sz w:val="20"/>
          <w:szCs w:val="20"/>
        </w:rPr>
        <w:t xml:space="preserve"> (</w:t>
      </w:r>
      <w:r w:rsidR="00374CE9">
        <w:rPr>
          <w:rFonts w:ascii="Open Sans" w:hAnsi="Open Sans" w:cs="Open Sans"/>
          <w:snapToGrid w:val="0"/>
          <w:sz w:val="20"/>
          <w:szCs w:val="20"/>
        </w:rPr>
        <w:t>1</w:t>
      </w:r>
      <w:r w:rsidRPr="009612A7">
        <w:rPr>
          <w:rFonts w:ascii="Open Sans" w:hAnsi="Open Sans" w:cs="Open Sans"/>
          <w:snapToGrid w:val="0"/>
          <w:sz w:val="20"/>
          <w:szCs w:val="20"/>
        </w:rPr>
        <w:t>) izvod</w:t>
      </w:r>
      <w:r w:rsidR="00374CE9">
        <w:rPr>
          <w:rFonts w:ascii="Open Sans" w:hAnsi="Open Sans" w:cs="Open Sans"/>
          <w:snapToGrid w:val="0"/>
          <w:sz w:val="20"/>
          <w:szCs w:val="20"/>
        </w:rPr>
        <w:t>u</w:t>
      </w:r>
      <w:r w:rsidRPr="009612A7">
        <w:rPr>
          <w:rFonts w:ascii="Open Sans" w:hAnsi="Open Sans" w:cs="Open Sans"/>
          <w:snapToGrid w:val="0"/>
          <w:sz w:val="20"/>
          <w:szCs w:val="20"/>
        </w:rPr>
        <w:t xml:space="preserve"> v natisnjeni obliki in v enem (1) izvodu v elektronski obliki v PDF formatu z možnostjo iskanja, prav tako urejeno in indeksirano ter v originalnih nezaščitenih datotekah CAD programa, v katerem bo narisana</w:t>
      </w:r>
      <w:r w:rsidRPr="009612A7">
        <w:rPr>
          <w:rFonts w:ascii="Open Sans" w:eastAsia="Times New Roman" w:hAnsi="Open Sans" w:cs="Open Sans"/>
          <w:snapToGrid w:val="0"/>
          <w:sz w:val="20"/>
          <w:szCs w:val="20"/>
          <w:lang w:eastAsia="sl-SI"/>
        </w:rPr>
        <w:t>.</w:t>
      </w:r>
    </w:p>
    <w:p w14:paraId="7B8A93DE" w14:textId="77777777" w:rsidR="00B828AB" w:rsidRPr="009612A7" w:rsidRDefault="00B828AB" w:rsidP="003B3CC7">
      <w:pPr>
        <w:keepNext/>
        <w:keepLines/>
        <w:spacing w:after="0" w:line="240" w:lineRule="auto"/>
        <w:jc w:val="both"/>
        <w:rPr>
          <w:rFonts w:ascii="Open Sans" w:eastAsia="Times New Roman" w:hAnsi="Open Sans" w:cs="Open Sans"/>
          <w:sz w:val="20"/>
          <w:szCs w:val="20"/>
          <w:lang w:eastAsia="sl-SI"/>
        </w:rPr>
      </w:pPr>
    </w:p>
    <w:p w14:paraId="0E57ABB4" w14:textId="77777777" w:rsidR="004B1537" w:rsidRPr="009612A7" w:rsidRDefault="004B153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bo </w:t>
      </w:r>
      <w:r w:rsidR="00FC74A1" w:rsidRPr="009612A7">
        <w:rPr>
          <w:rFonts w:ascii="Open Sans" w:eastAsia="Times New Roman" w:hAnsi="Open Sans" w:cs="Open Sans"/>
          <w:sz w:val="20"/>
          <w:szCs w:val="20"/>
          <w:lang w:eastAsia="sl-SI"/>
        </w:rPr>
        <w:t xml:space="preserve">tehnično </w:t>
      </w:r>
      <w:r w:rsidRPr="009612A7">
        <w:rPr>
          <w:rFonts w:ascii="Open Sans" w:eastAsia="Times New Roman" w:hAnsi="Open Sans" w:cs="Open Sans"/>
          <w:sz w:val="20"/>
          <w:szCs w:val="20"/>
          <w:lang w:eastAsia="sl-SI"/>
        </w:rPr>
        <w:t xml:space="preserve">dokumentacijo iz prejšnjega odstavka tega člena pregledal in </w:t>
      </w:r>
      <w:r w:rsidR="005D2359" w:rsidRPr="009612A7">
        <w:rPr>
          <w:rFonts w:ascii="Open Sans" w:eastAsia="Times New Roman" w:hAnsi="Open Sans" w:cs="Open Sans"/>
          <w:sz w:val="20"/>
          <w:szCs w:val="20"/>
          <w:lang w:eastAsia="sl-SI"/>
        </w:rPr>
        <w:t xml:space="preserve">nanjo </w:t>
      </w:r>
      <w:r w:rsidRPr="009612A7">
        <w:rPr>
          <w:rFonts w:ascii="Open Sans" w:eastAsia="Times New Roman" w:hAnsi="Open Sans" w:cs="Open Sans"/>
          <w:sz w:val="20"/>
          <w:szCs w:val="20"/>
          <w:lang w:eastAsia="sl-SI"/>
        </w:rPr>
        <w:t>podal pripombe v roku 5 (pet</w:t>
      </w:r>
      <w:r w:rsidR="00FC74A1" w:rsidRPr="009612A7">
        <w:rPr>
          <w:rFonts w:ascii="Open Sans" w:eastAsia="Times New Roman" w:hAnsi="Open Sans" w:cs="Open Sans"/>
          <w:sz w:val="20"/>
          <w:szCs w:val="20"/>
          <w:lang w:eastAsia="sl-SI"/>
        </w:rPr>
        <w:t>ih</w:t>
      </w:r>
      <w:r w:rsidRPr="009612A7">
        <w:rPr>
          <w:rFonts w:ascii="Open Sans" w:eastAsia="Times New Roman" w:hAnsi="Open Sans" w:cs="Open Sans"/>
          <w:sz w:val="20"/>
          <w:szCs w:val="20"/>
          <w:lang w:eastAsia="sl-SI"/>
        </w:rPr>
        <w:t xml:space="preserve">) delovnih dni po predaji </w:t>
      </w:r>
      <w:r w:rsidR="00940609" w:rsidRPr="009612A7">
        <w:rPr>
          <w:rFonts w:ascii="Open Sans" w:eastAsia="Times New Roman" w:hAnsi="Open Sans" w:cs="Open Sans"/>
          <w:sz w:val="20"/>
          <w:szCs w:val="20"/>
          <w:lang w:eastAsia="sl-SI"/>
        </w:rPr>
        <w:t xml:space="preserve">celotne </w:t>
      </w:r>
      <w:r w:rsidR="00FC74A1" w:rsidRPr="009612A7">
        <w:rPr>
          <w:rFonts w:ascii="Open Sans" w:eastAsia="Times New Roman" w:hAnsi="Open Sans" w:cs="Open Sans"/>
          <w:sz w:val="20"/>
          <w:szCs w:val="20"/>
          <w:lang w:eastAsia="sl-SI"/>
        </w:rPr>
        <w:t xml:space="preserve">tehnične </w:t>
      </w:r>
      <w:r w:rsidRPr="009612A7">
        <w:rPr>
          <w:rFonts w:ascii="Open Sans" w:eastAsia="Times New Roman" w:hAnsi="Open Sans" w:cs="Open Sans"/>
          <w:sz w:val="20"/>
          <w:szCs w:val="20"/>
          <w:lang w:eastAsia="sl-SI"/>
        </w:rPr>
        <w:t xml:space="preserve">dokumentacije. Izvajalec je dolžan upoštevati pripombe naročnika in </w:t>
      </w:r>
      <w:r w:rsidR="00FC74A1" w:rsidRPr="009612A7">
        <w:rPr>
          <w:rFonts w:ascii="Open Sans" w:eastAsia="Times New Roman" w:hAnsi="Open Sans" w:cs="Open Sans"/>
          <w:sz w:val="20"/>
          <w:szCs w:val="20"/>
          <w:lang w:eastAsia="sl-SI"/>
        </w:rPr>
        <w:t xml:space="preserve">tehnično </w:t>
      </w:r>
      <w:r w:rsidRPr="009612A7">
        <w:rPr>
          <w:rFonts w:ascii="Open Sans" w:eastAsia="Times New Roman" w:hAnsi="Open Sans" w:cs="Open Sans"/>
          <w:sz w:val="20"/>
          <w:szCs w:val="20"/>
          <w:lang w:eastAsia="sl-SI"/>
        </w:rPr>
        <w:t>dokumentacijo dopolniti oz. popraviti</w:t>
      </w:r>
      <w:r w:rsidR="00014026" w:rsidRPr="009612A7">
        <w:rPr>
          <w:rFonts w:ascii="Open Sans" w:eastAsia="Times New Roman" w:hAnsi="Open Sans" w:cs="Open Sans"/>
          <w:sz w:val="20"/>
          <w:szCs w:val="20"/>
          <w:lang w:eastAsia="sl-SI"/>
        </w:rPr>
        <w:t xml:space="preserve"> v roku </w:t>
      </w:r>
      <w:r w:rsidR="00A0546F" w:rsidRPr="009612A7">
        <w:rPr>
          <w:rFonts w:ascii="Open Sans" w:eastAsia="Times New Roman" w:hAnsi="Open Sans" w:cs="Open Sans"/>
          <w:sz w:val="20"/>
          <w:szCs w:val="20"/>
          <w:lang w:eastAsia="sl-SI"/>
        </w:rPr>
        <w:t>5 (pet) delovnih dni</w:t>
      </w:r>
      <w:r w:rsidR="005D2359" w:rsidRPr="009612A7">
        <w:rPr>
          <w:rFonts w:ascii="Open Sans" w:eastAsia="Times New Roman" w:hAnsi="Open Sans" w:cs="Open Sans"/>
          <w:sz w:val="20"/>
          <w:szCs w:val="20"/>
          <w:lang w:eastAsia="sl-SI"/>
        </w:rPr>
        <w:t xml:space="preserve"> od prejema naročnikovih pripomb</w:t>
      </w:r>
      <w:r w:rsidRPr="009612A7">
        <w:rPr>
          <w:rFonts w:ascii="Open Sans" w:eastAsia="Times New Roman" w:hAnsi="Open Sans" w:cs="Open Sans"/>
          <w:sz w:val="20"/>
          <w:szCs w:val="20"/>
          <w:lang w:eastAsia="sl-SI"/>
        </w:rPr>
        <w:t>.</w:t>
      </w:r>
    </w:p>
    <w:p w14:paraId="5462DC33" w14:textId="77777777" w:rsidR="004B1537" w:rsidRPr="009612A7" w:rsidRDefault="004B1537" w:rsidP="003B3CC7">
      <w:pPr>
        <w:keepNext/>
        <w:keepLines/>
        <w:spacing w:after="0" w:line="240" w:lineRule="auto"/>
        <w:jc w:val="both"/>
        <w:rPr>
          <w:rFonts w:ascii="Open Sans" w:eastAsia="Times New Roman" w:hAnsi="Open Sans" w:cs="Open Sans"/>
          <w:sz w:val="20"/>
          <w:szCs w:val="20"/>
          <w:lang w:eastAsia="sl-SI"/>
        </w:rPr>
      </w:pPr>
    </w:p>
    <w:p w14:paraId="6FA67920" w14:textId="616DC566" w:rsidR="002D2268" w:rsidRPr="000D2A6D" w:rsidRDefault="002D2268"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 xml:space="preserve">Izvajalec naročniku dovoljuje neizključno pravico do uporabe predane pisne in elektronske </w:t>
      </w:r>
      <w:r w:rsidRPr="000D2A6D">
        <w:rPr>
          <w:rFonts w:ascii="Open Sans" w:eastAsia="Times New Roman" w:hAnsi="Open Sans" w:cs="Open Sans"/>
          <w:snapToGrid w:val="0"/>
          <w:sz w:val="20"/>
          <w:szCs w:val="20"/>
          <w:lang w:eastAsia="sl-SI"/>
        </w:rPr>
        <w:t>dokumentacije</w:t>
      </w:r>
      <w:r w:rsidRPr="000D2A6D">
        <w:rPr>
          <w:rFonts w:ascii="Open Sans" w:hAnsi="Open Sans" w:cs="Open Sans"/>
          <w:sz w:val="20"/>
          <w:szCs w:val="20"/>
        </w:rPr>
        <w:t xml:space="preserve"> </w:t>
      </w:r>
      <w:r w:rsidRPr="000D2A6D">
        <w:rPr>
          <w:rFonts w:ascii="Open Sans" w:eastAsia="Times New Roman" w:hAnsi="Open Sans" w:cs="Open Sans"/>
          <w:snapToGrid w:val="0"/>
          <w:sz w:val="20"/>
          <w:szCs w:val="20"/>
          <w:lang w:eastAsia="sl-SI"/>
        </w:rPr>
        <w:t xml:space="preserve">v namene obratovanja in vzdrževanja, kot tudi obnove in posodobitve </w:t>
      </w:r>
      <w:r w:rsidR="00127FA6" w:rsidRPr="000D2A6D">
        <w:rPr>
          <w:rFonts w:ascii="Open Sans" w:eastAsia="Times New Roman" w:hAnsi="Open Sans" w:cs="Open Sans"/>
          <w:snapToGrid w:val="0"/>
          <w:sz w:val="20"/>
          <w:szCs w:val="20"/>
          <w:lang w:eastAsia="sl-SI"/>
        </w:rPr>
        <w:t>sistema vodenja</w:t>
      </w:r>
      <w:r w:rsidR="00EB27AA" w:rsidRPr="000D2A6D">
        <w:rPr>
          <w:rFonts w:ascii="Open Sans" w:eastAsia="Times New Roman" w:hAnsi="Open Sans" w:cs="Open Sans"/>
          <w:snapToGrid w:val="0"/>
          <w:sz w:val="20"/>
          <w:szCs w:val="20"/>
          <w:lang w:eastAsia="sl-SI"/>
        </w:rPr>
        <w:t xml:space="preserve"> </w:t>
      </w:r>
      <w:r w:rsidR="00B405D8" w:rsidRPr="000D2A6D">
        <w:rPr>
          <w:rFonts w:ascii="Open Sans" w:eastAsia="Times New Roman" w:hAnsi="Open Sans" w:cs="Open Sans"/>
          <w:snapToGrid w:val="0"/>
          <w:sz w:val="20"/>
          <w:szCs w:val="20"/>
          <w:lang w:eastAsia="sl-SI"/>
        </w:rPr>
        <w:t>toplotnih postaj</w:t>
      </w:r>
      <w:r w:rsidRPr="000D2A6D">
        <w:rPr>
          <w:rFonts w:ascii="Open Sans" w:eastAsia="Times New Roman" w:hAnsi="Open Sans" w:cs="Open Sans"/>
          <w:snapToGrid w:val="0"/>
          <w:sz w:val="20"/>
          <w:szCs w:val="20"/>
          <w:lang w:eastAsia="sl-SI"/>
        </w:rPr>
        <w:t xml:space="preserve">. </w:t>
      </w:r>
    </w:p>
    <w:p w14:paraId="6081B057" w14:textId="77777777" w:rsidR="00665649" w:rsidRPr="000D2A6D" w:rsidRDefault="00665649" w:rsidP="003B3CC7">
      <w:pPr>
        <w:keepNext/>
        <w:keepLines/>
        <w:spacing w:after="0" w:line="240" w:lineRule="auto"/>
        <w:jc w:val="both"/>
        <w:rPr>
          <w:rFonts w:ascii="Open Sans" w:eastAsia="Times New Roman" w:hAnsi="Open Sans" w:cs="Open Sans"/>
          <w:snapToGrid w:val="0"/>
          <w:sz w:val="20"/>
          <w:szCs w:val="20"/>
          <w:lang w:eastAsia="sl-SI"/>
        </w:rPr>
      </w:pPr>
    </w:p>
    <w:p w14:paraId="6A56F336" w14:textId="088E8B35" w:rsidR="00665649" w:rsidRPr="000D2A6D" w:rsidRDefault="00665649" w:rsidP="003B3CC7">
      <w:pPr>
        <w:keepNext/>
        <w:keepLines/>
        <w:spacing w:after="0" w:line="240" w:lineRule="auto"/>
        <w:jc w:val="both"/>
        <w:rPr>
          <w:rFonts w:ascii="Open Sans" w:eastAsia="Times New Roman" w:hAnsi="Open Sans" w:cs="Open Sans"/>
          <w:snapToGrid w:val="0"/>
          <w:sz w:val="20"/>
          <w:szCs w:val="20"/>
          <w:lang w:eastAsia="sl-SI"/>
        </w:rPr>
      </w:pPr>
      <w:r w:rsidRPr="000D2A6D">
        <w:rPr>
          <w:rFonts w:ascii="Open Sans" w:eastAsia="Times New Roman" w:hAnsi="Open Sans" w:cs="Open Sans"/>
          <w:snapToGrid w:val="0"/>
          <w:sz w:val="20"/>
          <w:szCs w:val="20"/>
          <w:lang w:eastAsia="sl-SI"/>
        </w:rPr>
        <w:t xml:space="preserve">Po predaji </w:t>
      </w:r>
      <w:r w:rsidR="00014026" w:rsidRPr="000D2A6D">
        <w:rPr>
          <w:rFonts w:ascii="Open Sans" w:eastAsia="Times New Roman" w:hAnsi="Open Sans" w:cs="Open Sans"/>
          <w:snapToGrid w:val="0"/>
          <w:sz w:val="20"/>
          <w:szCs w:val="20"/>
          <w:lang w:eastAsia="sl-SI"/>
        </w:rPr>
        <w:t>celotn</w:t>
      </w:r>
      <w:r w:rsidR="00161617" w:rsidRPr="000D2A6D">
        <w:rPr>
          <w:rFonts w:ascii="Open Sans" w:eastAsia="Times New Roman" w:hAnsi="Open Sans" w:cs="Open Sans"/>
          <w:snapToGrid w:val="0"/>
          <w:sz w:val="20"/>
          <w:szCs w:val="20"/>
          <w:lang w:eastAsia="sl-SI"/>
        </w:rPr>
        <w:t>o ustrezne</w:t>
      </w:r>
      <w:r w:rsidR="00014026" w:rsidRPr="000D2A6D">
        <w:rPr>
          <w:rFonts w:ascii="Open Sans" w:eastAsia="Times New Roman" w:hAnsi="Open Sans" w:cs="Open Sans"/>
          <w:snapToGrid w:val="0"/>
          <w:sz w:val="20"/>
          <w:szCs w:val="20"/>
          <w:lang w:eastAsia="sl-SI"/>
        </w:rPr>
        <w:t xml:space="preserve"> pogodbene</w:t>
      </w:r>
      <w:r w:rsidRPr="000D2A6D">
        <w:rPr>
          <w:rFonts w:ascii="Open Sans" w:eastAsia="Times New Roman" w:hAnsi="Open Sans" w:cs="Open Sans"/>
          <w:snapToGrid w:val="0"/>
          <w:sz w:val="20"/>
          <w:szCs w:val="20"/>
          <w:lang w:eastAsia="sl-SI"/>
        </w:rPr>
        <w:t xml:space="preserve"> dokumentacije naročnik</w:t>
      </w:r>
      <w:r w:rsidR="00940609" w:rsidRPr="000D2A6D">
        <w:rPr>
          <w:rFonts w:ascii="Open Sans" w:eastAsia="Times New Roman" w:hAnsi="Open Sans" w:cs="Open Sans"/>
          <w:snapToGrid w:val="0"/>
          <w:sz w:val="20"/>
          <w:szCs w:val="20"/>
          <w:lang w:eastAsia="sl-SI"/>
        </w:rPr>
        <w:t xml:space="preserve"> in</w:t>
      </w:r>
      <w:r w:rsidRPr="000D2A6D">
        <w:rPr>
          <w:rFonts w:ascii="Open Sans" w:eastAsia="Times New Roman" w:hAnsi="Open Sans" w:cs="Open Sans"/>
          <w:snapToGrid w:val="0"/>
          <w:sz w:val="20"/>
          <w:szCs w:val="20"/>
          <w:lang w:eastAsia="sl-SI"/>
        </w:rPr>
        <w:t xml:space="preserve"> izvajalec podpišeta </w:t>
      </w:r>
      <w:r w:rsidR="00B828AB" w:rsidRPr="000D2A6D">
        <w:rPr>
          <w:rFonts w:ascii="Open Sans" w:eastAsia="Times New Roman" w:hAnsi="Open Sans" w:cs="Open Sans"/>
          <w:sz w:val="20"/>
          <w:szCs w:val="20"/>
          <w:lang w:eastAsia="sl-SI"/>
        </w:rPr>
        <w:t>zapisnik o izvedenih vseh pogodbenih del</w:t>
      </w:r>
      <w:r w:rsidR="005D2359" w:rsidRPr="000D2A6D">
        <w:rPr>
          <w:rFonts w:ascii="Open Sans" w:eastAsia="Times New Roman" w:hAnsi="Open Sans" w:cs="Open Sans"/>
          <w:sz w:val="20"/>
          <w:szCs w:val="20"/>
          <w:lang w:eastAsia="sl-SI"/>
        </w:rPr>
        <w:t>ih</w:t>
      </w:r>
      <w:r w:rsidRPr="000D2A6D">
        <w:rPr>
          <w:rFonts w:ascii="Open Sans" w:eastAsia="Times New Roman" w:hAnsi="Open Sans" w:cs="Open Sans"/>
          <w:snapToGrid w:val="0"/>
          <w:sz w:val="20"/>
          <w:szCs w:val="20"/>
          <w:lang w:eastAsia="sl-SI"/>
        </w:rPr>
        <w:t>.</w:t>
      </w:r>
    </w:p>
    <w:bookmarkEnd w:id="40"/>
    <w:p w14:paraId="24BD5741" w14:textId="77777777" w:rsidR="00D21304" w:rsidRPr="000D2A6D" w:rsidRDefault="00D21304" w:rsidP="003B3CC7">
      <w:pPr>
        <w:keepNext/>
        <w:keepLines/>
        <w:tabs>
          <w:tab w:val="left" w:pos="3686"/>
        </w:tabs>
        <w:spacing w:after="0" w:line="240" w:lineRule="auto"/>
        <w:jc w:val="both"/>
        <w:rPr>
          <w:rFonts w:ascii="Open Sans" w:eastAsia="Times New Roman" w:hAnsi="Open Sans" w:cs="Open Sans"/>
          <w:sz w:val="20"/>
          <w:szCs w:val="20"/>
          <w:lang w:eastAsia="sl-SI"/>
        </w:rPr>
      </w:pPr>
    </w:p>
    <w:p w14:paraId="0EC91D07" w14:textId="77777777" w:rsidR="00D21304" w:rsidRPr="000D2A6D" w:rsidRDefault="00D21304" w:rsidP="003B3CC7">
      <w:pPr>
        <w:pStyle w:val="Odstavekseznama"/>
        <w:keepNext/>
        <w:keepLines/>
        <w:numPr>
          <w:ilvl w:val="0"/>
          <w:numId w:val="10"/>
        </w:numPr>
        <w:ind w:left="709" w:hanging="709"/>
        <w:jc w:val="center"/>
        <w:rPr>
          <w:rFonts w:ascii="Open Sans" w:hAnsi="Open Sans" w:cs="Open Sans"/>
          <w:b/>
        </w:rPr>
      </w:pPr>
      <w:r w:rsidRPr="000D2A6D">
        <w:rPr>
          <w:rFonts w:ascii="Open Sans" w:hAnsi="Open Sans" w:cs="Open Sans"/>
          <w:b/>
        </w:rPr>
        <w:t>STROKOVNI NADZOR</w:t>
      </w:r>
    </w:p>
    <w:p w14:paraId="546B42CC" w14:textId="77777777" w:rsidR="00D21304" w:rsidRPr="000D2A6D" w:rsidRDefault="00D21304" w:rsidP="003B3CC7">
      <w:pPr>
        <w:keepNext/>
        <w:keepLines/>
        <w:spacing w:after="0" w:line="240" w:lineRule="auto"/>
        <w:ind w:left="426"/>
        <w:rPr>
          <w:rFonts w:ascii="Open Sans" w:eastAsia="Times New Roman" w:hAnsi="Open Sans" w:cs="Open Sans"/>
          <w:b/>
          <w:sz w:val="20"/>
          <w:szCs w:val="20"/>
          <w:lang w:eastAsia="sl-SI"/>
        </w:rPr>
      </w:pPr>
    </w:p>
    <w:p w14:paraId="31EE8139" w14:textId="77777777" w:rsidR="00D21304" w:rsidRPr="000D2A6D" w:rsidRDefault="00D21304"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25E03DE0" w14:textId="77777777" w:rsidR="00D21304" w:rsidRPr="009612A7" w:rsidRDefault="00D21304" w:rsidP="003B3CC7">
      <w:pPr>
        <w:keepNext/>
        <w:keepLines/>
        <w:spacing w:after="0" w:line="240" w:lineRule="auto"/>
        <w:jc w:val="both"/>
        <w:rPr>
          <w:rFonts w:ascii="Open Sans" w:eastAsia="Times New Roman" w:hAnsi="Open Sans" w:cs="Open Sans"/>
          <w:sz w:val="20"/>
          <w:szCs w:val="20"/>
          <w:lang w:eastAsia="sl-SI"/>
        </w:rPr>
      </w:pPr>
    </w:p>
    <w:p w14:paraId="26B28FDF" w14:textId="77777777" w:rsidR="00AF2766" w:rsidRPr="009612A7" w:rsidRDefault="00AF2766" w:rsidP="003B3CC7">
      <w:pPr>
        <w:keepNext/>
        <w:keepLines/>
        <w:spacing w:after="0" w:line="240" w:lineRule="auto"/>
        <w:jc w:val="both"/>
        <w:rPr>
          <w:rFonts w:ascii="Open Sans" w:eastAsia="Times New Roman" w:hAnsi="Open Sans" w:cs="Open Sans"/>
          <w:sz w:val="20"/>
          <w:szCs w:val="20"/>
          <w:lang w:eastAsia="sl-SI"/>
        </w:rPr>
      </w:pPr>
      <w:bookmarkStart w:id="41" w:name="_Hlk223514649"/>
      <w:r w:rsidRPr="009612A7">
        <w:rPr>
          <w:rFonts w:ascii="Open Sans" w:eastAsia="Times New Roman" w:hAnsi="Open Sans" w:cs="Open Sans"/>
          <w:sz w:val="20"/>
          <w:szCs w:val="20"/>
          <w:lang w:eastAsia="sl-SI"/>
        </w:rPr>
        <w:t>Naročnik bo opravljal strokovni nadzor nad izvajanjem predmeta pogodbe, na osnovi te pogodbe in njenih sestavnih delov, obratovalnih navodil ter veljavnih predpisov, standardov in normativov</w:t>
      </w:r>
      <w:r w:rsidR="005D2359" w:rsidRPr="009612A7">
        <w:rPr>
          <w:rFonts w:ascii="Open Sans" w:eastAsia="Times New Roman" w:hAnsi="Open Sans" w:cs="Open Sans"/>
          <w:sz w:val="20"/>
          <w:szCs w:val="20"/>
          <w:lang w:eastAsia="sl-SI"/>
        </w:rPr>
        <w:t>, ki urejajo predmet pogodbe</w:t>
      </w:r>
      <w:r w:rsidRPr="009612A7">
        <w:rPr>
          <w:rFonts w:ascii="Open Sans" w:eastAsia="Times New Roman" w:hAnsi="Open Sans" w:cs="Open Sans"/>
          <w:sz w:val="20"/>
          <w:szCs w:val="20"/>
          <w:lang w:eastAsia="sl-SI"/>
        </w:rPr>
        <w:t>.</w:t>
      </w:r>
    </w:p>
    <w:p w14:paraId="2B461B28"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3B8C8966"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mora naročniku omogočiti kontrolo </w:t>
      </w:r>
      <w:r w:rsidR="005D2359" w:rsidRPr="009612A7">
        <w:rPr>
          <w:rFonts w:ascii="Open Sans" w:eastAsia="Times New Roman" w:hAnsi="Open Sans" w:cs="Open Sans"/>
          <w:sz w:val="20"/>
          <w:szCs w:val="20"/>
          <w:lang w:eastAsia="sl-SI"/>
        </w:rPr>
        <w:t xml:space="preserve">kakovosti </w:t>
      </w:r>
      <w:r w:rsidRPr="009612A7">
        <w:rPr>
          <w:rFonts w:ascii="Open Sans" w:eastAsia="Times New Roman" w:hAnsi="Open Sans" w:cs="Open Sans"/>
          <w:sz w:val="20"/>
          <w:szCs w:val="20"/>
          <w:lang w:eastAsia="sl-SI"/>
        </w:rPr>
        <w:t>opreme že med izdelavo opreme pred dobavo</w:t>
      </w:r>
      <w:r w:rsidR="005D2359" w:rsidRPr="009612A7">
        <w:rPr>
          <w:rFonts w:ascii="Open Sans" w:eastAsia="Times New Roman" w:hAnsi="Open Sans" w:cs="Open Sans"/>
          <w:sz w:val="20"/>
          <w:szCs w:val="20"/>
          <w:lang w:eastAsia="sl-SI"/>
        </w:rPr>
        <w:t>/dostavo</w:t>
      </w:r>
      <w:r w:rsidRPr="009612A7">
        <w:rPr>
          <w:rFonts w:ascii="Open Sans" w:eastAsia="Times New Roman" w:hAnsi="Open Sans" w:cs="Open Sans"/>
          <w:sz w:val="20"/>
          <w:szCs w:val="20"/>
          <w:lang w:eastAsia="sl-SI"/>
        </w:rPr>
        <w:t xml:space="preserve"> na delovišče/lokacijo naročnika in med samo montažo. Naročnik ima pravico zavrniti dobavo opreme, če ta ne ustreza veljavnim predpisom, standardom in normativom</w:t>
      </w:r>
      <w:r w:rsidR="005D2359" w:rsidRPr="009612A7">
        <w:rPr>
          <w:rFonts w:ascii="Open Sans" w:eastAsia="Times New Roman" w:hAnsi="Open Sans" w:cs="Open Sans"/>
          <w:sz w:val="20"/>
          <w:szCs w:val="20"/>
          <w:lang w:eastAsia="sl-SI"/>
        </w:rPr>
        <w:t>, ki urejajo predmet pogodbe</w:t>
      </w:r>
      <w:r w:rsidRPr="009612A7">
        <w:rPr>
          <w:rFonts w:ascii="Open Sans" w:eastAsia="Times New Roman" w:hAnsi="Open Sans" w:cs="Open Sans"/>
          <w:sz w:val="20"/>
          <w:szCs w:val="20"/>
          <w:lang w:eastAsia="sl-SI"/>
        </w:rPr>
        <w:t xml:space="preserve"> ter dogovorjeni </w:t>
      </w:r>
      <w:r w:rsidR="005D2359" w:rsidRPr="009612A7">
        <w:rPr>
          <w:rFonts w:ascii="Open Sans" w:eastAsia="Times New Roman" w:hAnsi="Open Sans" w:cs="Open Sans"/>
          <w:sz w:val="20"/>
          <w:szCs w:val="20"/>
          <w:lang w:eastAsia="sl-SI"/>
        </w:rPr>
        <w:t>kakovosti</w:t>
      </w:r>
      <w:r w:rsidRPr="009612A7">
        <w:rPr>
          <w:rFonts w:ascii="Open Sans" w:eastAsia="Times New Roman" w:hAnsi="Open Sans" w:cs="Open Sans"/>
          <w:sz w:val="20"/>
          <w:szCs w:val="20"/>
          <w:lang w:eastAsia="sl-SI"/>
        </w:rPr>
        <w:t xml:space="preserve"> in v kolikor ob dobavi</w:t>
      </w:r>
      <w:r w:rsidR="005D2359" w:rsidRPr="009612A7">
        <w:rPr>
          <w:rFonts w:ascii="Open Sans" w:eastAsia="Times New Roman" w:hAnsi="Open Sans" w:cs="Open Sans"/>
          <w:sz w:val="20"/>
          <w:szCs w:val="20"/>
          <w:lang w:eastAsia="sl-SI"/>
        </w:rPr>
        <w:t>/dostavi</w:t>
      </w:r>
      <w:r w:rsidRPr="009612A7">
        <w:rPr>
          <w:rFonts w:ascii="Open Sans" w:eastAsia="Times New Roman" w:hAnsi="Open Sans" w:cs="Open Sans"/>
          <w:sz w:val="20"/>
          <w:szCs w:val="20"/>
          <w:lang w:eastAsia="sl-SI"/>
        </w:rPr>
        <w:t xml:space="preserve"> ne bodo dostavljeni certifikati in atesti, ki dokazujejo ustreznost</w:t>
      </w:r>
      <w:r w:rsidR="005D2359" w:rsidRPr="009612A7">
        <w:rPr>
          <w:rFonts w:ascii="Open Sans" w:eastAsia="Times New Roman" w:hAnsi="Open Sans" w:cs="Open Sans"/>
          <w:sz w:val="20"/>
          <w:szCs w:val="20"/>
          <w:lang w:eastAsia="sl-SI"/>
        </w:rPr>
        <w:t xml:space="preserve"> opreme</w:t>
      </w:r>
      <w:r w:rsidRPr="009612A7">
        <w:rPr>
          <w:rFonts w:ascii="Open Sans" w:eastAsia="Times New Roman" w:hAnsi="Open Sans" w:cs="Open Sans"/>
          <w:sz w:val="20"/>
          <w:szCs w:val="20"/>
          <w:lang w:eastAsia="sl-SI"/>
        </w:rPr>
        <w:t>. Zaradi ustreznega izvajanja nadzora s strani naročnika mora izvajalec pisno obvestiti naročnika o začetku posamezne faze izvedbe del ali dobave</w:t>
      </w:r>
      <w:r w:rsidR="005D2359" w:rsidRPr="009612A7">
        <w:rPr>
          <w:rFonts w:ascii="Open Sans" w:eastAsia="Times New Roman" w:hAnsi="Open Sans" w:cs="Open Sans"/>
          <w:sz w:val="20"/>
          <w:szCs w:val="20"/>
          <w:lang w:eastAsia="sl-SI"/>
        </w:rPr>
        <w:t>/dostave</w:t>
      </w:r>
      <w:r w:rsidRPr="009612A7">
        <w:rPr>
          <w:rFonts w:ascii="Open Sans" w:eastAsia="Times New Roman" w:hAnsi="Open Sans" w:cs="Open Sans"/>
          <w:sz w:val="20"/>
          <w:szCs w:val="20"/>
          <w:lang w:eastAsia="sl-SI"/>
        </w:rPr>
        <w:t xml:space="preserve"> opreme vsaj 10 (deset) </w:t>
      </w:r>
      <w:r w:rsidR="0014624F" w:rsidRPr="009612A7">
        <w:rPr>
          <w:rFonts w:ascii="Open Sans" w:eastAsia="Times New Roman" w:hAnsi="Open Sans" w:cs="Open Sans"/>
          <w:sz w:val="20"/>
          <w:szCs w:val="20"/>
          <w:lang w:eastAsia="sl-SI"/>
        </w:rPr>
        <w:t xml:space="preserve">koledarskih </w:t>
      </w:r>
      <w:r w:rsidRPr="009612A7">
        <w:rPr>
          <w:rFonts w:ascii="Open Sans" w:eastAsia="Times New Roman" w:hAnsi="Open Sans" w:cs="Open Sans"/>
          <w:sz w:val="20"/>
          <w:szCs w:val="20"/>
          <w:lang w:eastAsia="sl-SI"/>
        </w:rPr>
        <w:t>dni pred začetkom te posamezne faze.</w:t>
      </w:r>
    </w:p>
    <w:p w14:paraId="197FECEB"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5BB0A532"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 opravljenih pregledih in potrditvah opreme in pogodbenih del naročnik in izvajalec sestavita zapisnik o pregledu in potrditvi, ki ga podpišeta obe pogodbeni stranki oziroma njuna predstavnika.</w:t>
      </w:r>
    </w:p>
    <w:p w14:paraId="22BE675A"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7D8FA8A8"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Če naročnik ob nadzoru ugotovi, da so oprema, vgrajeni material ali izvedena pogodbena dela pomanjkljiva ali v nasprotju s to pogodbo, lahko tako opremo, material ali pogodbena dela zavrne, izvajalec pa mora zagotoviti izpolnitev v skladu s to pogodbo</w:t>
      </w:r>
      <w:bookmarkEnd w:id="41"/>
      <w:r w:rsidRPr="009612A7">
        <w:rPr>
          <w:rFonts w:ascii="Open Sans" w:eastAsia="Times New Roman" w:hAnsi="Open Sans" w:cs="Open Sans"/>
          <w:sz w:val="20"/>
          <w:szCs w:val="20"/>
          <w:lang w:eastAsia="sl-SI"/>
        </w:rPr>
        <w:t>.</w:t>
      </w:r>
    </w:p>
    <w:p w14:paraId="0B462162" w14:textId="77777777" w:rsidR="00A22DCA" w:rsidRPr="009612A7" w:rsidRDefault="00A22DCA"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C7B52E4" w14:textId="77777777" w:rsidR="00011A90" w:rsidRPr="009612A7" w:rsidRDefault="00011A90"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KAKOVOST</w:t>
      </w:r>
      <w:r w:rsidR="001E4DCA" w:rsidRPr="009612A7">
        <w:rPr>
          <w:rFonts w:ascii="Open Sans" w:hAnsi="Open Sans" w:cs="Open Sans"/>
          <w:b/>
        </w:rPr>
        <w:t xml:space="preserve"> IN</w:t>
      </w:r>
      <w:r w:rsidR="00D42CBF" w:rsidRPr="009612A7">
        <w:rPr>
          <w:rFonts w:ascii="Open Sans" w:hAnsi="Open Sans" w:cs="Open Sans"/>
          <w:b/>
        </w:rPr>
        <w:t xml:space="preserve"> </w:t>
      </w:r>
      <w:r w:rsidRPr="009612A7">
        <w:rPr>
          <w:rFonts w:ascii="Open Sans" w:hAnsi="Open Sans" w:cs="Open Sans"/>
          <w:b/>
        </w:rPr>
        <w:t>GARANCIJA</w:t>
      </w:r>
    </w:p>
    <w:p w14:paraId="4227C7B3" w14:textId="77777777" w:rsidR="00011A90" w:rsidRPr="009612A7" w:rsidRDefault="00011A90" w:rsidP="003B3CC7">
      <w:pPr>
        <w:keepNext/>
        <w:keepLines/>
        <w:widowControl w:val="0"/>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0B24F3D3" w14:textId="77777777" w:rsidR="00011A90" w:rsidRPr="009612A7" w:rsidRDefault="00011A90"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3AA984E"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62A1BA15" w14:textId="77777777" w:rsidR="00BB760C" w:rsidRPr="009612A7" w:rsidRDefault="00BB760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Kakovost vseh pogodbenih del mora biti v skladu s tehnično specifikacijo naročnika, veljavno zakonodajo, ki se nanaša na predmet pogodbe in tehnično dokumentacijo, ki jo bo izvajalec predložil ob predaji pogodbenih del.</w:t>
      </w:r>
    </w:p>
    <w:p w14:paraId="716C97FC"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6E0F8F03" w14:textId="77777777" w:rsidR="00011A90" w:rsidRPr="009612A7" w:rsidRDefault="00011A90"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5EE58A7"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1DB1551D" w14:textId="44797CA5" w:rsidR="009732CA" w:rsidRPr="009612A7" w:rsidRDefault="009732CA" w:rsidP="009732CA">
      <w:pPr>
        <w:keepNext/>
        <w:keepLines/>
        <w:spacing w:after="0" w:line="240" w:lineRule="auto"/>
        <w:jc w:val="both"/>
        <w:rPr>
          <w:rFonts w:ascii="Open Sans" w:eastAsia="Times New Roman" w:hAnsi="Open Sans" w:cs="Open Sans"/>
          <w:sz w:val="20"/>
          <w:szCs w:val="20"/>
          <w:lang w:eastAsia="sl-SI"/>
        </w:rPr>
      </w:pPr>
      <w:bookmarkStart w:id="42" w:name="_Hlk223514662"/>
      <w:r w:rsidRPr="009612A7">
        <w:rPr>
          <w:rFonts w:ascii="Open Sans" w:eastAsia="Times New Roman" w:hAnsi="Open Sans" w:cs="Open Sans"/>
          <w:sz w:val="20"/>
          <w:szCs w:val="20"/>
          <w:lang w:eastAsia="sl-SI"/>
        </w:rPr>
        <w:t>Garancijski rok za</w:t>
      </w:r>
      <w:r w:rsidR="006429C7">
        <w:rPr>
          <w:rFonts w:ascii="Open Sans" w:eastAsia="Times New Roman" w:hAnsi="Open Sans" w:cs="Open Sans"/>
          <w:sz w:val="20"/>
          <w:szCs w:val="20"/>
          <w:lang w:eastAsia="sl-SI"/>
        </w:rPr>
        <w:t xml:space="preserve"> vso</w:t>
      </w:r>
      <w:r w:rsidRPr="009612A7">
        <w:rPr>
          <w:rFonts w:ascii="Open Sans" w:eastAsia="Times New Roman" w:hAnsi="Open Sans" w:cs="Open Sans"/>
          <w:sz w:val="20"/>
          <w:szCs w:val="20"/>
          <w:lang w:eastAsia="sl-SI"/>
        </w:rPr>
        <w:t xml:space="preserve"> opremo ter za vsa opravljena pogodbena dela - tudi za dela podizvajalcev (za kakovost izvedenih del, opremo in vgrajeni material) je 24 (štiriindvajset) mesecev od</w:t>
      </w:r>
      <w:r w:rsidR="006429C7" w:rsidRPr="006429C7">
        <w:t xml:space="preserve"> </w:t>
      </w:r>
      <w:r w:rsidR="006429C7" w:rsidRPr="006429C7">
        <w:rPr>
          <w:rFonts w:ascii="Open Sans" w:eastAsia="Times New Roman" w:hAnsi="Open Sans" w:cs="Open Sans"/>
          <w:sz w:val="20"/>
          <w:szCs w:val="20"/>
          <w:lang w:eastAsia="sl-SI"/>
        </w:rPr>
        <w:t>datuma uspešno opravljenega prevzema izvedenih del</w:t>
      </w:r>
      <w:r w:rsidR="006429C7">
        <w:rPr>
          <w:rFonts w:ascii="Open Sans" w:eastAsia="Times New Roman" w:hAnsi="Open Sans" w:cs="Open Sans"/>
          <w:sz w:val="20"/>
          <w:szCs w:val="20"/>
          <w:lang w:eastAsia="sl-SI"/>
        </w:rPr>
        <w:t>, ki se opravi s</w:t>
      </w:r>
      <w:r w:rsidRPr="009612A7">
        <w:rPr>
          <w:rFonts w:ascii="Open Sans" w:eastAsia="Times New Roman" w:hAnsi="Open Sans" w:cs="Open Sans"/>
          <w:sz w:val="20"/>
          <w:szCs w:val="20"/>
          <w:lang w:eastAsia="sl-SI"/>
        </w:rPr>
        <w:t xml:space="preserve"> podpis</w:t>
      </w:r>
      <w:r w:rsidR="006429C7">
        <w:rPr>
          <w:rFonts w:ascii="Open Sans" w:eastAsia="Times New Roman" w:hAnsi="Open Sans" w:cs="Open Sans"/>
          <w:sz w:val="20"/>
          <w:szCs w:val="20"/>
          <w:lang w:eastAsia="sl-SI"/>
        </w:rPr>
        <w:t>om</w:t>
      </w:r>
      <w:r w:rsidRPr="009612A7">
        <w:rPr>
          <w:rFonts w:ascii="Open Sans" w:eastAsia="Times New Roman" w:hAnsi="Open Sans" w:cs="Open Sans"/>
          <w:sz w:val="20"/>
          <w:szCs w:val="20"/>
          <w:lang w:eastAsia="sl-SI"/>
        </w:rPr>
        <w:t xml:space="preserve"> zapisnika o izvedenih vseh pogodbenih delih s strani obeh pogodbenih strank oziroma njunih predstavnikov.</w:t>
      </w:r>
    </w:p>
    <w:p w14:paraId="4270D488" w14:textId="77777777" w:rsidR="00DC3FFD" w:rsidRPr="009612A7" w:rsidRDefault="00DC3FFD" w:rsidP="003B3CC7">
      <w:pPr>
        <w:keepNext/>
        <w:keepLines/>
        <w:spacing w:after="0" w:line="240" w:lineRule="auto"/>
        <w:jc w:val="both"/>
        <w:rPr>
          <w:rFonts w:ascii="Open Sans" w:eastAsia="Times New Roman" w:hAnsi="Open Sans" w:cs="Open Sans"/>
          <w:sz w:val="20"/>
          <w:szCs w:val="20"/>
          <w:lang w:eastAsia="sl-SI"/>
        </w:rPr>
      </w:pPr>
    </w:p>
    <w:p w14:paraId="123B7EF7" w14:textId="6F9079A8"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se v garancijski dobi pojavijo pomanjkljivosti v kakovosti izvedenih pogodbenih storitev ali dobavljenega blaga, jih mora izvajalec odpraviti na svoje stroške najkasneje v 15 (petnajstih) koledarskih dneh od dneva, ko ga naročnik pisno obvesti o nastali napaki (na elektronski naslov predstavnika izvajalca iz </w:t>
      </w:r>
      <w:r w:rsidR="00D7218E">
        <w:rPr>
          <w:rFonts w:ascii="Open Sans" w:eastAsia="Times New Roman" w:hAnsi="Open Sans" w:cs="Open Sans"/>
          <w:sz w:val="20"/>
          <w:szCs w:val="20"/>
          <w:lang w:eastAsia="sl-SI"/>
        </w:rPr>
        <w:t>27</w:t>
      </w:r>
      <w:r w:rsidRPr="009612A7">
        <w:rPr>
          <w:rFonts w:ascii="Open Sans" w:eastAsia="Times New Roman" w:hAnsi="Open Sans" w:cs="Open Sans"/>
          <w:sz w:val="20"/>
          <w:szCs w:val="20"/>
          <w:lang w:eastAsia="sl-SI"/>
        </w:rPr>
        <w:t>. člena pogodbe).</w:t>
      </w:r>
    </w:p>
    <w:p w14:paraId="0F82926A"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p>
    <w:p w14:paraId="03DA5C1C" w14:textId="1FE20ABF" w:rsidR="00F91378" w:rsidRPr="009612A7" w:rsidRDefault="005B54E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v roku iz prejšnjega odstavka tega člena ne odpravi pomanjkljivosti ali se z naročnikom ne dogovori za nov rok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jih bo naročnik po načelu dobrega gospodarstvenika odpravil sam oziroma z drugim izvajalcem in to na stroške izvajalca po tej pogodbi s 5% (pet odstotnim)  pribitkom na vrednost teh del za poravnavo svojih manipulativnih stroškov. V primeru zamude s plačilom ima naročnik pravico zaračunati izvajalcu zakonske zamudne obresti.</w:t>
      </w:r>
    </w:p>
    <w:p w14:paraId="7547C888" w14:textId="77777777" w:rsidR="00B20E2E" w:rsidRDefault="00B20E2E"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6996BF04" w14:textId="2F83FB2D" w:rsidR="005B54EC" w:rsidRPr="009612A7" w:rsidRDefault="005B54EC"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 pokritje stroškov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okvar/e lahko naročnik unovči finančno zavarovanje, vendar je pred tem dolžan izvajalca na to opozoriti ter mu pustiti primeren rok za odpravo napake, kot je določen v prejšnjem odstavku.</w:t>
      </w:r>
    </w:p>
    <w:bookmarkEnd w:id="42"/>
    <w:p w14:paraId="53FE0F75"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hAnsi="Open Sans" w:cs="Open Sans"/>
          <w:sz w:val="20"/>
          <w:szCs w:val="20"/>
        </w:rPr>
      </w:pPr>
    </w:p>
    <w:p w14:paraId="54A3D93D" w14:textId="77777777" w:rsidR="00956846" w:rsidRPr="009612A7" w:rsidRDefault="00956846"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JAMČEVANJE ZA NAPAKE</w:t>
      </w:r>
    </w:p>
    <w:p w14:paraId="2CD1DBEB" w14:textId="77777777" w:rsidR="00956846" w:rsidRPr="009612A7" w:rsidRDefault="00956846" w:rsidP="003B3CC7">
      <w:pPr>
        <w:keepNext/>
        <w:keepLines/>
        <w:spacing w:after="0" w:line="240" w:lineRule="auto"/>
        <w:ind w:right="7"/>
        <w:jc w:val="center"/>
        <w:rPr>
          <w:rFonts w:ascii="Open Sans" w:hAnsi="Open Sans" w:cs="Open Sans"/>
          <w:b/>
          <w:sz w:val="20"/>
          <w:szCs w:val="20"/>
        </w:rPr>
      </w:pPr>
    </w:p>
    <w:p w14:paraId="09EE8949" w14:textId="77777777" w:rsidR="00956846" w:rsidRPr="009612A7" w:rsidRDefault="0095684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F1570DD" w14:textId="77777777" w:rsidR="00956846" w:rsidRPr="009612A7" w:rsidRDefault="00956846" w:rsidP="003B3CC7">
      <w:pPr>
        <w:keepNext/>
        <w:keepLines/>
        <w:spacing w:after="0" w:line="240" w:lineRule="auto"/>
        <w:ind w:left="720"/>
        <w:jc w:val="both"/>
        <w:rPr>
          <w:rFonts w:ascii="Open Sans" w:hAnsi="Open Sans" w:cs="Open Sans"/>
          <w:sz w:val="20"/>
          <w:szCs w:val="20"/>
        </w:rPr>
      </w:pPr>
    </w:p>
    <w:p w14:paraId="1497A2BB" w14:textId="2643190E" w:rsidR="00011A90" w:rsidRPr="009612A7" w:rsidRDefault="00011A90"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 xml:space="preserve">Izvajalec jamči 180 (stoosemdeset) koledarskih dni za skrite napake </w:t>
      </w:r>
      <w:r w:rsidR="00BD65C0" w:rsidRPr="009612A7">
        <w:rPr>
          <w:rFonts w:ascii="Open Sans" w:eastAsia="Times New Roman" w:hAnsi="Open Sans" w:cs="Open Sans"/>
          <w:snapToGrid w:val="0"/>
          <w:sz w:val="20"/>
          <w:szCs w:val="20"/>
          <w:lang w:eastAsia="sl-SI"/>
        </w:rPr>
        <w:t>predmeta pogodbe</w:t>
      </w:r>
      <w:r w:rsidRPr="009612A7">
        <w:rPr>
          <w:rFonts w:ascii="Open Sans" w:eastAsia="Times New Roman" w:hAnsi="Open Sans" w:cs="Open Sans"/>
          <w:snapToGrid w:val="0"/>
          <w:sz w:val="20"/>
          <w:szCs w:val="20"/>
          <w:lang w:eastAsia="sl-SI"/>
        </w:rPr>
        <w:t>, šteto od podpisa</w:t>
      </w:r>
      <w:r w:rsidRPr="009612A7">
        <w:rPr>
          <w:rFonts w:ascii="Open Sans" w:eastAsia="Times New Roman" w:hAnsi="Open Sans" w:cs="Open Sans"/>
          <w:sz w:val="20"/>
          <w:szCs w:val="20"/>
          <w:lang w:eastAsia="sl-SI"/>
        </w:rPr>
        <w:t xml:space="preserve"> zapisnika</w:t>
      </w:r>
      <w:r w:rsidR="001E4DCA" w:rsidRPr="009612A7">
        <w:rPr>
          <w:rFonts w:ascii="Open Sans" w:eastAsia="Times New Roman" w:hAnsi="Open Sans" w:cs="Open Sans"/>
          <w:sz w:val="20"/>
          <w:szCs w:val="20"/>
          <w:lang w:eastAsia="sl-SI"/>
        </w:rPr>
        <w:t xml:space="preserve"> o </w:t>
      </w:r>
      <w:r w:rsidR="00AF2766" w:rsidRPr="009612A7">
        <w:rPr>
          <w:rFonts w:ascii="Open Sans" w:eastAsia="Times New Roman" w:hAnsi="Open Sans" w:cs="Open Sans"/>
          <w:sz w:val="20"/>
          <w:szCs w:val="20"/>
          <w:lang w:eastAsia="sl-SI"/>
        </w:rPr>
        <w:t>izvedenih vseh pogodbenih del</w:t>
      </w:r>
      <w:r w:rsidR="005D2359" w:rsidRPr="009612A7">
        <w:rPr>
          <w:rFonts w:ascii="Open Sans" w:eastAsia="Times New Roman" w:hAnsi="Open Sans" w:cs="Open Sans"/>
          <w:sz w:val="20"/>
          <w:szCs w:val="20"/>
          <w:lang w:eastAsia="sl-SI"/>
        </w:rPr>
        <w:t>ih</w:t>
      </w:r>
      <w:r w:rsidR="00AF2766"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s strani obeh pogodbenih strank oz. njunih predstavnikov</w:t>
      </w:r>
      <w:r w:rsidRPr="009612A7">
        <w:rPr>
          <w:rFonts w:ascii="Open Sans" w:eastAsia="Times New Roman" w:hAnsi="Open Sans" w:cs="Open Sans"/>
          <w:snapToGrid w:val="0"/>
          <w:sz w:val="20"/>
          <w:szCs w:val="20"/>
          <w:lang w:eastAsia="sl-SI"/>
        </w:rPr>
        <w:t xml:space="preserve"> (jamčevalni rok).</w:t>
      </w:r>
    </w:p>
    <w:p w14:paraId="184AAE9C" w14:textId="77777777" w:rsidR="00011A90" w:rsidRPr="009612A7" w:rsidRDefault="00011A90" w:rsidP="003B3CC7">
      <w:pPr>
        <w:keepNext/>
        <w:keepLines/>
        <w:spacing w:after="0" w:line="240" w:lineRule="auto"/>
        <w:jc w:val="both"/>
        <w:rPr>
          <w:rFonts w:ascii="Open Sans" w:eastAsia="Times New Roman" w:hAnsi="Open Sans" w:cs="Open Sans"/>
          <w:snapToGrid w:val="0"/>
          <w:sz w:val="20"/>
          <w:szCs w:val="20"/>
          <w:lang w:eastAsia="sl-SI"/>
        </w:rPr>
      </w:pPr>
    </w:p>
    <w:p w14:paraId="041965E0" w14:textId="77777777" w:rsidR="00BB760C" w:rsidRPr="009612A7" w:rsidRDefault="00011A90"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Če se v jamčevalnem roku pokaže napaka, ki je ob podpisu zapisnika</w:t>
      </w:r>
      <w:r w:rsidR="001E4DCA" w:rsidRPr="009612A7">
        <w:rPr>
          <w:rFonts w:ascii="Open Sans" w:eastAsia="Times New Roman" w:hAnsi="Open Sans" w:cs="Open Sans"/>
          <w:snapToGrid w:val="0"/>
          <w:sz w:val="20"/>
          <w:szCs w:val="20"/>
          <w:lang w:eastAsia="sl-SI"/>
        </w:rPr>
        <w:t xml:space="preserve"> o </w:t>
      </w:r>
      <w:r w:rsidR="00AF2766" w:rsidRPr="009612A7">
        <w:rPr>
          <w:rFonts w:ascii="Open Sans" w:eastAsia="Times New Roman" w:hAnsi="Open Sans" w:cs="Open Sans"/>
          <w:snapToGrid w:val="0"/>
          <w:sz w:val="20"/>
          <w:szCs w:val="20"/>
          <w:lang w:eastAsia="sl-SI"/>
        </w:rPr>
        <w:t xml:space="preserve">izvedenih vseh pogodbenih del </w:t>
      </w:r>
      <w:r w:rsidR="00BB760C" w:rsidRPr="009612A7">
        <w:rPr>
          <w:rFonts w:ascii="Open Sans" w:eastAsia="Times New Roman" w:hAnsi="Open Sans" w:cs="Open Sans"/>
          <w:snapToGrid w:val="0"/>
          <w:sz w:val="20"/>
          <w:szCs w:val="20"/>
          <w:lang w:eastAsia="sl-SI"/>
        </w:rPr>
        <w:t xml:space="preserve">ni bilo mogoče odkriti (skrita napaka), lahko naročnik od izvajalca zahteva, da to napako v primernem roku, najpozneje pa v 1 (enem) mesecu od obvestila naročnika, na svoje stroške odpravi, s pogojem, da je naročnik o napaki izvajalca </w:t>
      </w:r>
      <w:r w:rsidR="005D2359" w:rsidRPr="009612A7">
        <w:rPr>
          <w:rFonts w:ascii="Open Sans" w:eastAsia="Times New Roman" w:hAnsi="Open Sans" w:cs="Open Sans"/>
          <w:snapToGrid w:val="0"/>
          <w:sz w:val="20"/>
          <w:szCs w:val="20"/>
          <w:lang w:eastAsia="sl-SI"/>
        </w:rPr>
        <w:t>nemudoma</w:t>
      </w:r>
      <w:r w:rsidR="00BB760C" w:rsidRPr="009612A7">
        <w:rPr>
          <w:rFonts w:ascii="Open Sans" w:eastAsia="Times New Roman" w:hAnsi="Open Sans" w:cs="Open Sans"/>
          <w:snapToGrid w:val="0"/>
          <w:sz w:val="20"/>
          <w:szCs w:val="20"/>
          <w:lang w:eastAsia="sl-SI"/>
        </w:rPr>
        <w:t xml:space="preserve"> </w:t>
      </w:r>
      <w:r w:rsidR="005D2359" w:rsidRPr="009612A7">
        <w:rPr>
          <w:rFonts w:ascii="Open Sans" w:eastAsia="Times New Roman" w:hAnsi="Open Sans" w:cs="Open Sans"/>
          <w:snapToGrid w:val="0"/>
          <w:sz w:val="20"/>
          <w:szCs w:val="20"/>
          <w:lang w:eastAsia="sl-SI"/>
        </w:rPr>
        <w:t xml:space="preserve">pisno </w:t>
      </w:r>
      <w:r w:rsidR="00BB760C" w:rsidRPr="009612A7">
        <w:rPr>
          <w:rFonts w:ascii="Open Sans" w:eastAsia="Times New Roman" w:hAnsi="Open Sans" w:cs="Open Sans"/>
          <w:snapToGrid w:val="0"/>
          <w:sz w:val="20"/>
          <w:szCs w:val="20"/>
          <w:lang w:eastAsia="sl-SI"/>
        </w:rPr>
        <w:t xml:space="preserve">obvestil. </w:t>
      </w:r>
    </w:p>
    <w:p w14:paraId="5D65F5A0" w14:textId="77777777" w:rsidR="00BB760C" w:rsidRPr="009612A7" w:rsidRDefault="00BB760C"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B8CDE42" w14:textId="607534B0" w:rsidR="00011A90" w:rsidRPr="009612A7" w:rsidRDefault="00BB760C"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z w:val="20"/>
          <w:szCs w:val="20"/>
          <w:lang w:eastAsia="sl-SI"/>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w:t>
      </w:r>
      <w:r w:rsidR="00011A90" w:rsidRPr="009612A7">
        <w:rPr>
          <w:rFonts w:ascii="Open Sans" w:eastAsia="Times New Roman" w:hAnsi="Open Sans" w:cs="Open Sans"/>
          <w:snapToGrid w:val="0"/>
          <w:sz w:val="20"/>
          <w:szCs w:val="20"/>
          <w:lang w:eastAsia="sl-SI"/>
        </w:rPr>
        <w:t xml:space="preserve"> </w:t>
      </w:r>
    </w:p>
    <w:p w14:paraId="0B73281F" w14:textId="77777777" w:rsidR="005B54EC" w:rsidRPr="009612A7" w:rsidRDefault="005B54EC" w:rsidP="003B3CC7">
      <w:pPr>
        <w:keepNext/>
        <w:keepLines/>
        <w:spacing w:after="0" w:line="240" w:lineRule="auto"/>
        <w:jc w:val="both"/>
        <w:rPr>
          <w:rFonts w:ascii="Open Sans" w:eastAsia="Times New Roman" w:hAnsi="Open Sans" w:cs="Open Sans"/>
          <w:snapToGrid w:val="0"/>
          <w:sz w:val="20"/>
          <w:szCs w:val="20"/>
          <w:lang w:eastAsia="sl-SI"/>
        </w:rPr>
      </w:pPr>
    </w:p>
    <w:p w14:paraId="242D953B" w14:textId="3BD822D6" w:rsidR="005B54EC" w:rsidRPr="009612A7" w:rsidRDefault="005B54EC"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ne odpravi napake v roku, določenem v drugem odstavku tega člena, bo naročnik </w:t>
      </w:r>
      <w:r w:rsidRPr="009612A7" w:rsidDel="00EF338E">
        <w:rPr>
          <w:rFonts w:ascii="Open Sans" w:eastAsia="Times New Roman" w:hAnsi="Open Sans" w:cs="Open Sans"/>
          <w:sz w:val="20"/>
          <w:szCs w:val="20"/>
          <w:lang w:eastAsia="sl-SI"/>
        </w:rPr>
        <w:t>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30 (tridesetih) koledarskih dni od izstavitve računa. V primeru zamude s plačilom ima naročnik pravico zaračunati izvajalcu zakonske zamudne obresti</w:t>
      </w:r>
      <w:r w:rsidR="00CC6BC9">
        <w:rPr>
          <w:rFonts w:ascii="Open Sans" w:eastAsia="Times New Roman" w:hAnsi="Open Sans" w:cs="Open Sans"/>
          <w:sz w:val="20"/>
          <w:szCs w:val="20"/>
          <w:lang w:eastAsia="sl-SI"/>
        </w:rPr>
        <w:t>.</w:t>
      </w:r>
    </w:p>
    <w:p w14:paraId="5637495D" w14:textId="77777777" w:rsidR="002F4A9D" w:rsidRPr="009612A7" w:rsidRDefault="002F4A9D" w:rsidP="003B3CC7">
      <w:pPr>
        <w:keepNext/>
        <w:keepLines/>
        <w:tabs>
          <w:tab w:val="left" w:pos="-1980"/>
          <w:tab w:val="left" w:pos="2880"/>
        </w:tabs>
        <w:spacing w:after="0" w:line="240" w:lineRule="auto"/>
        <w:jc w:val="both"/>
        <w:rPr>
          <w:rFonts w:ascii="Open Sans" w:hAnsi="Open Sans" w:cs="Open Sans"/>
          <w:sz w:val="20"/>
          <w:szCs w:val="20"/>
        </w:rPr>
      </w:pPr>
    </w:p>
    <w:p w14:paraId="22066840" w14:textId="77777777" w:rsidR="00011A90" w:rsidRPr="009612A7" w:rsidRDefault="00011A90"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VIŠJA SILA</w:t>
      </w:r>
    </w:p>
    <w:p w14:paraId="6ADA3591" w14:textId="77777777" w:rsidR="00011A90" w:rsidRPr="009612A7" w:rsidRDefault="00011A90" w:rsidP="003B3CC7">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5045DF1B" w14:textId="77777777" w:rsidR="00011A90" w:rsidRPr="009612A7" w:rsidRDefault="00011A90"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38CEA26" w14:textId="77777777" w:rsidR="00011A90" w:rsidRPr="009612A7" w:rsidRDefault="00011A90" w:rsidP="003B3CC7">
      <w:pPr>
        <w:keepNext/>
        <w:keepLines/>
        <w:tabs>
          <w:tab w:val="left" w:pos="1418"/>
          <w:tab w:val="left" w:pos="1702"/>
        </w:tabs>
        <w:spacing w:after="0" w:line="240" w:lineRule="auto"/>
        <w:jc w:val="both"/>
        <w:rPr>
          <w:rFonts w:ascii="Open Sans" w:hAnsi="Open Sans" w:cs="Open Sans"/>
          <w:sz w:val="20"/>
          <w:szCs w:val="20"/>
        </w:rPr>
      </w:pPr>
    </w:p>
    <w:p w14:paraId="5F4B4073"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bookmarkStart w:id="43" w:name="_Hlk223514703"/>
      <w:r w:rsidRPr="009612A7">
        <w:rPr>
          <w:rFonts w:ascii="Open Sans" w:eastAsia="Times New Roman" w:hAnsi="Open Sans" w:cs="Open Sans"/>
          <w:sz w:val="20"/>
          <w:szCs w:val="20"/>
          <w:lang w:eastAsia="sl-SI"/>
        </w:rPr>
        <w:t>Izvajalec ni odgovoren za delno ali celotno neizpolnjevanje pogodbenih obveznosti, če je to posledica višje sile.</w:t>
      </w:r>
    </w:p>
    <w:p w14:paraId="64F4614E"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p>
    <w:p w14:paraId="0E45CBE6" w14:textId="57CFD820"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Višja sila pomeni zunanji vzrok, neodvisen od volje in vpliva katere koli stranke, ki je nepričakovan in nenaden in se mu ob splošni skrbnosti ni bilo moč izogniti in ga odvrniti, takšne okoliščine pa so se pojavile po sklenitvi pogodbe. Če je izvedba del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26ABF2E0"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p>
    <w:p w14:paraId="2D913752" w14:textId="77777777" w:rsidR="005B54EC" w:rsidRPr="009612A7" w:rsidRDefault="005B54EC"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Pomanjkanje delovne sile ali materiala pri izvajalcu ali pri njegovih podizvajalcih se ne šteje za višjo silo, razen, če ni posledica le-te</w:t>
      </w:r>
      <w:bookmarkEnd w:id="43"/>
      <w:r w:rsidRPr="009612A7">
        <w:rPr>
          <w:rFonts w:ascii="Open Sans" w:eastAsia="Times New Roman" w:hAnsi="Open Sans" w:cs="Open Sans"/>
          <w:sz w:val="20"/>
          <w:szCs w:val="20"/>
          <w:lang w:eastAsia="sl-SI"/>
        </w:rPr>
        <w:t xml:space="preserve">. </w:t>
      </w:r>
    </w:p>
    <w:p w14:paraId="6DF13764" w14:textId="57D346AD" w:rsidR="001E4DCA" w:rsidRPr="009612A7" w:rsidRDefault="001E4DCA" w:rsidP="003B3CC7">
      <w:pPr>
        <w:keepNext/>
        <w:keepLines/>
        <w:spacing w:after="0" w:line="240" w:lineRule="auto"/>
        <w:jc w:val="both"/>
        <w:rPr>
          <w:rFonts w:ascii="Open Sans" w:eastAsia="Times New Roman" w:hAnsi="Open Sans" w:cs="Open Sans"/>
          <w:snapToGrid w:val="0"/>
          <w:sz w:val="20"/>
          <w:szCs w:val="20"/>
          <w:lang w:eastAsia="sl-SI"/>
        </w:rPr>
      </w:pPr>
    </w:p>
    <w:p w14:paraId="59E6E9F8" w14:textId="77777777" w:rsidR="00766916" w:rsidRPr="009612A7" w:rsidRDefault="00766916" w:rsidP="003B3CC7">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0AAAA5A4"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OBVEZNOSTI POGODBENIH STRANK</w:t>
      </w:r>
    </w:p>
    <w:p w14:paraId="4FA13030" w14:textId="77777777" w:rsidR="00EC3759" w:rsidRPr="009612A7" w:rsidRDefault="00EC3759" w:rsidP="003B3CC7">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75C27056"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F5C7759"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595B5E95" w14:textId="77777777" w:rsidR="00EC3759" w:rsidRPr="009612A7" w:rsidRDefault="00EC3759"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okviru izpolnjevanja svojih obveznosti po tej pogodbi je dolžan izvajalec:</w:t>
      </w:r>
    </w:p>
    <w:p w14:paraId="21485E63"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bookmarkStart w:id="44" w:name="_Hlk223514725"/>
      <w:r w:rsidRPr="009612A7">
        <w:rPr>
          <w:rFonts w:ascii="Open Sans" w:hAnsi="Open Sans" w:cs="Open Sans"/>
          <w:sz w:val="20"/>
          <w:szCs w:val="20"/>
        </w:rPr>
        <w:t xml:space="preserve">z naročnikom skleniti Pisni sporazum o skupnih varnostnih ukrepih in ravnanju z okoljem v JAVNEM PODJETJU ENERGETIKA LJUBLJANA d.o.o. (v nadaljevanju: Pisni sporazum), ki je priloga št. </w:t>
      </w:r>
      <w:r w:rsidR="006438EA" w:rsidRPr="009612A7">
        <w:rPr>
          <w:rFonts w:ascii="Open Sans" w:hAnsi="Open Sans" w:cs="Open Sans"/>
          <w:sz w:val="20"/>
          <w:szCs w:val="20"/>
        </w:rPr>
        <w:t>3</w:t>
      </w:r>
      <w:r w:rsidR="004E0D3C" w:rsidRPr="009612A7">
        <w:rPr>
          <w:rFonts w:ascii="Open Sans" w:hAnsi="Open Sans" w:cs="Open Sans"/>
          <w:sz w:val="20"/>
          <w:szCs w:val="20"/>
        </w:rPr>
        <w:t xml:space="preserve"> </w:t>
      </w:r>
      <w:r w:rsidRPr="009612A7">
        <w:rPr>
          <w:rFonts w:ascii="Open Sans" w:hAnsi="Open Sans" w:cs="Open Sans"/>
          <w:sz w:val="20"/>
          <w:szCs w:val="20"/>
        </w:rPr>
        <w:t xml:space="preserve">te pogodbe, v katerem se določi skupne ukrepe za zagotavljanje varnosti in zdravja pri delu delavcev na </w:t>
      </w:r>
      <w:r w:rsidR="00D0759F" w:rsidRPr="009612A7">
        <w:rPr>
          <w:rFonts w:ascii="Open Sans" w:hAnsi="Open Sans" w:cs="Open Sans"/>
          <w:sz w:val="20"/>
          <w:szCs w:val="20"/>
        </w:rPr>
        <w:t>lokaciji naročnika</w:t>
      </w:r>
      <w:r w:rsidRPr="009612A7">
        <w:rPr>
          <w:rFonts w:ascii="Open Sans" w:hAnsi="Open Sans" w:cs="Open Sans"/>
          <w:sz w:val="20"/>
          <w:szCs w:val="20"/>
        </w:rPr>
        <w:t xml:space="preserve"> ter določi odgovorne osebe naročnika in izvajalca;</w:t>
      </w:r>
    </w:p>
    <w:p w14:paraId="7059B0C9"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upoštevati tehnično specifikacijo naročnika in pogodbene obveznosti izvesti skladno z zahtevami naročnika iz razpisne dokumentacije;</w:t>
      </w:r>
    </w:p>
    <w:p w14:paraId="3BE01165"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poskrbeti, da so pogodbena dela izvedena in dokumentirana po tehničnih predpisih, standardih in normativih;</w:t>
      </w:r>
    </w:p>
    <w:p w14:paraId="1E082BA1"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izvesti prevzeta pogodbena dela strokovno pravilno, vestno in kvalitetno, v skladu z vsemi veljavnimi tehničnimi predpisi, standardi in uzancami, ob tesnem sodelovanju z naročnikom (skrbnost dobrega strokovnjaka);</w:t>
      </w:r>
    </w:p>
    <w:p w14:paraId="3A7E9475"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zagotavljati vse potrebno, da bo lahko izpolnjeval vse svoje obveznosti po tej pogodbi; </w:t>
      </w:r>
    </w:p>
    <w:p w14:paraId="25122598"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izvesti </w:t>
      </w:r>
      <w:r w:rsidR="00B437B3" w:rsidRPr="009612A7">
        <w:rPr>
          <w:rFonts w:ascii="Open Sans" w:hAnsi="Open Sans" w:cs="Open Sans"/>
          <w:sz w:val="20"/>
          <w:szCs w:val="20"/>
        </w:rPr>
        <w:t xml:space="preserve">pogodbena </w:t>
      </w:r>
      <w:r w:rsidRPr="009612A7">
        <w:rPr>
          <w:rFonts w:ascii="Open Sans" w:hAnsi="Open Sans" w:cs="Open Sans"/>
          <w:sz w:val="20"/>
          <w:szCs w:val="20"/>
        </w:rPr>
        <w:t>dela z delavci</w:t>
      </w:r>
      <w:r w:rsidR="00B437B3" w:rsidRPr="009612A7">
        <w:rPr>
          <w:rFonts w:ascii="Open Sans" w:hAnsi="Open Sans" w:cs="Open Sans"/>
          <w:sz w:val="20"/>
          <w:szCs w:val="20"/>
        </w:rPr>
        <w:t>,</w:t>
      </w:r>
      <w:r w:rsidRPr="009612A7">
        <w:rPr>
          <w:rFonts w:ascii="Open Sans" w:hAnsi="Open Sans" w:cs="Open Sans"/>
          <w:sz w:val="20"/>
          <w:szCs w:val="20"/>
        </w:rPr>
        <w:t xml:space="preserve"> strokovno usposobljenimi za opravljanje tovrstnih del;</w:t>
      </w:r>
    </w:p>
    <w:p w14:paraId="443910EF"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izvesti pogodbena dela z delavci, ki imajo veljavna spričevala o opravljenem zdravniškem pregledu;</w:t>
      </w:r>
    </w:p>
    <w:p w14:paraId="5C4B7D0F"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na </w:t>
      </w:r>
      <w:r w:rsidR="00D0759F" w:rsidRPr="009612A7">
        <w:rPr>
          <w:rFonts w:ascii="Open Sans" w:hAnsi="Open Sans" w:cs="Open Sans"/>
          <w:sz w:val="20"/>
          <w:szCs w:val="20"/>
        </w:rPr>
        <w:t>lokaciji naročnika</w:t>
      </w:r>
      <w:r w:rsidRPr="009612A7">
        <w:rPr>
          <w:rFonts w:ascii="Open Sans" w:hAnsi="Open Sans" w:cs="Open Sans"/>
          <w:sz w:val="20"/>
          <w:szCs w:val="20"/>
        </w:rPr>
        <w:t xml:space="preserve"> imeti najmanj eno (1) osebo z znanjem strokovnega nudenja prve pomoči in opremo za nudenje prve pomoči;</w:t>
      </w:r>
    </w:p>
    <w:p w14:paraId="5709994A"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omogočiti naročniku nadz</w:t>
      </w:r>
      <w:r w:rsidR="002F4A9D" w:rsidRPr="009612A7">
        <w:rPr>
          <w:rFonts w:ascii="Open Sans" w:hAnsi="Open Sans" w:cs="Open Sans"/>
          <w:sz w:val="20"/>
          <w:szCs w:val="20"/>
        </w:rPr>
        <w:t>or</w:t>
      </w:r>
      <w:r w:rsidRPr="009612A7">
        <w:rPr>
          <w:rFonts w:ascii="Open Sans" w:hAnsi="Open Sans" w:cs="Open Sans"/>
          <w:sz w:val="20"/>
          <w:szCs w:val="20"/>
        </w:rPr>
        <w:t xml:space="preserve"> izvajanj</w:t>
      </w:r>
      <w:r w:rsidR="002F4A9D" w:rsidRPr="009612A7">
        <w:rPr>
          <w:rFonts w:ascii="Open Sans" w:hAnsi="Open Sans" w:cs="Open Sans"/>
          <w:sz w:val="20"/>
          <w:szCs w:val="20"/>
        </w:rPr>
        <w:t>a</w:t>
      </w:r>
      <w:r w:rsidRPr="009612A7">
        <w:rPr>
          <w:rFonts w:ascii="Open Sans" w:hAnsi="Open Sans" w:cs="Open Sans"/>
          <w:sz w:val="20"/>
          <w:szCs w:val="20"/>
        </w:rPr>
        <w:t xml:space="preserve"> </w:t>
      </w:r>
      <w:r w:rsidR="00B437B3" w:rsidRPr="009612A7">
        <w:rPr>
          <w:rFonts w:ascii="Open Sans" w:hAnsi="Open Sans" w:cs="Open Sans"/>
          <w:sz w:val="20"/>
          <w:szCs w:val="20"/>
        </w:rPr>
        <w:t xml:space="preserve">pogodbenih </w:t>
      </w:r>
      <w:r w:rsidRPr="009612A7">
        <w:rPr>
          <w:rFonts w:ascii="Open Sans" w:hAnsi="Open Sans" w:cs="Open Sans"/>
          <w:sz w:val="20"/>
          <w:szCs w:val="20"/>
        </w:rPr>
        <w:t>del in kakovosti uporabljenega materiala/opreme</w:t>
      </w:r>
      <w:r w:rsidR="00C1666A" w:rsidRPr="009612A7">
        <w:rPr>
          <w:rFonts w:ascii="Open Sans" w:hAnsi="Open Sans" w:cs="Open Sans"/>
          <w:sz w:val="20"/>
          <w:szCs w:val="20"/>
        </w:rPr>
        <w:t>/blaga</w:t>
      </w:r>
      <w:r w:rsidRPr="009612A7">
        <w:rPr>
          <w:rFonts w:ascii="Open Sans" w:hAnsi="Open Sans" w:cs="Open Sans"/>
          <w:sz w:val="20"/>
          <w:szCs w:val="20"/>
        </w:rPr>
        <w:t xml:space="preserve"> v vseh fazah dela;</w:t>
      </w:r>
    </w:p>
    <w:p w14:paraId="264A9ADA" w14:textId="77777777" w:rsidR="006A52A8" w:rsidRPr="009612A7" w:rsidRDefault="006A52A8" w:rsidP="003B3CC7">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sproti odpravljati vse pomanjkljivosti, na katere bo opozoril naročnik; </w:t>
      </w:r>
    </w:p>
    <w:p w14:paraId="17237769" w14:textId="77777777" w:rsidR="006A52A8" w:rsidRPr="009612A7" w:rsidRDefault="006A52A8" w:rsidP="003B3CC7">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obveščati naročnika o tekoči problematiki in nastalih situacijah, ki bi lahko vplivale na izvršitev pogodbenih obveznosti;</w:t>
      </w:r>
    </w:p>
    <w:p w14:paraId="46A8C54B"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zagotoviti vso potrebno delovno opremo in primerno orodje za izvedbo</w:t>
      </w:r>
      <w:r w:rsidR="00B437B3" w:rsidRPr="009612A7">
        <w:rPr>
          <w:rFonts w:ascii="Open Sans" w:hAnsi="Open Sans" w:cs="Open Sans"/>
          <w:sz w:val="20"/>
          <w:szCs w:val="20"/>
        </w:rPr>
        <w:t xml:space="preserve"> pogodbenih </w:t>
      </w:r>
      <w:r w:rsidRPr="009612A7">
        <w:rPr>
          <w:rFonts w:ascii="Open Sans" w:hAnsi="Open Sans" w:cs="Open Sans"/>
          <w:sz w:val="20"/>
          <w:szCs w:val="20"/>
        </w:rPr>
        <w:t xml:space="preserve">del; </w:t>
      </w:r>
    </w:p>
    <w:p w14:paraId="53A5B965"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opremiti delavce z osebno varovalno opremo, z osebnimi zaščitnimi sredstvi in pripomočki glede na nevarnosti za poškodbe, pri čemer mora biti na oblačilu znak (logotip) izvajalca/podizvajalca; </w:t>
      </w:r>
    </w:p>
    <w:p w14:paraId="17C627CB"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ves material/opremo na lokacijo naročnika dostaviti sam;</w:t>
      </w:r>
    </w:p>
    <w:p w14:paraId="27F150E4"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pri montaži uporabljati atestirano orodje in pregledano delovno opremo;</w:t>
      </w:r>
    </w:p>
    <w:p w14:paraId="6FB912DE"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poskrbeti, da bodo delavci vsak svoj prihod/odhod evidentirali na lokaciji</w:t>
      </w:r>
      <w:r w:rsidR="002F4A9D" w:rsidRPr="009612A7">
        <w:rPr>
          <w:rFonts w:ascii="Open Sans" w:hAnsi="Open Sans" w:cs="Open Sans"/>
          <w:sz w:val="20"/>
          <w:szCs w:val="20"/>
        </w:rPr>
        <w:t>/objektu</w:t>
      </w:r>
      <w:r w:rsidRPr="009612A7">
        <w:rPr>
          <w:rFonts w:ascii="Open Sans" w:hAnsi="Open Sans" w:cs="Open Sans"/>
          <w:sz w:val="20"/>
          <w:szCs w:val="20"/>
        </w:rPr>
        <w:t xml:space="preserve"> naročnika;</w:t>
      </w:r>
    </w:p>
    <w:p w14:paraId="2A15B8E6"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poskrbeti za odstranitev odpadkov</w:t>
      </w:r>
      <w:r w:rsidR="002A0036" w:rsidRPr="009612A7">
        <w:rPr>
          <w:rFonts w:ascii="Open Sans" w:hAnsi="Open Sans" w:cs="Open Sans"/>
          <w:sz w:val="20"/>
          <w:szCs w:val="20"/>
        </w:rPr>
        <w:t>/embalaže</w:t>
      </w:r>
      <w:r w:rsidRPr="009612A7">
        <w:rPr>
          <w:rFonts w:ascii="Open Sans" w:hAnsi="Open Sans" w:cs="Open Sans"/>
          <w:sz w:val="20"/>
          <w:szCs w:val="20"/>
        </w:rPr>
        <w:t xml:space="preserve"> z </w:t>
      </w:r>
      <w:r w:rsidR="002F4A9D" w:rsidRPr="009612A7">
        <w:rPr>
          <w:rFonts w:ascii="Open Sans" w:hAnsi="Open Sans" w:cs="Open Sans"/>
          <w:sz w:val="20"/>
          <w:szCs w:val="20"/>
        </w:rPr>
        <w:t>lokacije/objekta naročnika</w:t>
      </w:r>
      <w:r w:rsidRPr="009612A7">
        <w:rPr>
          <w:rFonts w:ascii="Open Sans" w:hAnsi="Open Sans" w:cs="Open Sans"/>
          <w:sz w:val="20"/>
          <w:szCs w:val="20"/>
        </w:rPr>
        <w:t xml:space="preserve"> v skladu z zahtevami naročnika; </w:t>
      </w:r>
    </w:p>
    <w:p w14:paraId="1E6318E9"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zagotoviti, da bodo delavci upoštevali vse predpise naročnika o gibanju na območju objekta oz. lokacije naročnika;</w:t>
      </w:r>
    </w:p>
    <w:p w14:paraId="5ABF75D0"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poravnati vso morebitno nastalo škodo, ki bi jo med izvajanjem pogodbenih del povzročil na objektu ali na napravah naročnika;</w:t>
      </w:r>
    </w:p>
    <w:p w14:paraId="7E179E3A"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zagotoviti vsa potrebna dovoljenja za delo delavcev, ki bodo izvajali dela po tej pogodbi na objektu oz. lokaciji naročnika in niso državljani Republike Slovenije;</w:t>
      </w:r>
    </w:p>
    <w:p w14:paraId="6B1E05F6" w14:textId="77777777" w:rsidR="006438EA" w:rsidRPr="009612A7" w:rsidRDefault="006438EA" w:rsidP="003B3CC7">
      <w:pPr>
        <w:keepNext/>
        <w:keepLines/>
        <w:numPr>
          <w:ilvl w:val="0"/>
          <w:numId w:val="12"/>
        </w:numPr>
        <w:tabs>
          <w:tab w:val="left" w:pos="-1425"/>
          <w:tab w:val="left" w:pos="426"/>
          <w:tab w:val="left" w:pos="4253"/>
          <w:tab w:val="left" w:pos="5529"/>
          <w:tab w:val="right" w:pos="8505"/>
        </w:tabs>
        <w:spacing w:after="0" w:line="240" w:lineRule="auto"/>
        <w:ind w:right="7"/>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sodelovati pri poskusnem obratovanju;</w:t>
      </w:r>
    </w:p>
    <w:p w14:paraId="79D7A7F9" w14:textId="77777777" w:rsidR="0016051F" w:rsidRPr="009612A7" w:rsidRDefault="0016051F"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na specificiran</w:t>
      </w:r>
      <w:r w:rsidR="007B1923" w:rsidRPr="009612A7">
        <w:rPr>
          <w:rFonts w:ascii="Open Sans" w:hAnsi="Open Sans" w:cs="Open Sans"/>
          <w:sz w:val="20"/>
          <w:szCs w:val="20"/>
        </w:rPr>
        <w:t>ih</w:t>
      </w:r>
      <w:r w:rsidRPr="009612A7">
        <w:rPr>
          <w:rFonts w:ascii="Open Sans" w:hAnsi="Open Sans" w:cs="Open Sans"/>
          <w:sz w:val="20"/>
          <w:szCs w:val="20"/>
        </w:rPr>
        <w:t xml:space="preserve"> izstavljen</w:t>
      </w:r>
      <w:r w:rsidR="007B1923" w:rsidRPr="009612A7">
        <w:rPr>
          <w:rFonts w:ascii="Open Sans" w:hAnsi="Open Sans" w:cs="Open Sans"/>
          <w:sz w:val="20"/>
          <w:szCs w:val="20"/>
        </w:rPr>
        <w:t>ih</w:t>
      </w:r>
      <w:r w:rsidRPr="009612A7">
        <w:rPr>
          <w:rFonts w:ascii="Open Sans" w:hAnsi="Open Sans" w:cs="Open Sans"/>
          <w:sz w:val="20"/>
          <w:szCs w:val="20"/>
        </w:rPr>
        <w:t xml:space="preserve"> račun</w:t>
      </w:r>
      <w:r w:rsidR="007B1923" w:rsidRPr="009612A7">
        <w:rPr>
          <w:rFonts w:ascii="Open Sans" w:hAnsi="Open Sans" w:cs="Open Sans"/>
          <w:sz w:val="20"/>
          <w:szCs w:val="20"/>
        </w:rPr>
        <w:t>ih</w:t>
      </w:r>
      <w:r w:rsidRPr="009612A7">
        <w:rPr>
          <w:rFonts w:ascii="Open Sans" w:hAnsi="Open Sans" w:cs="Open Sans"/>
          <w:sz w:val="20"/>
          <w:szCs w:val="20"/>
        </w:rPr>
        <w:t xml:space="preserve"> nave</w:t>
      </w:r>
      <w:r w:rsidR="00D93FD2" w:rsidRPr="009612A7">
        <w:rPr>
          <w:rFonts w:ascii="Open Sans" w:hAnsi="Open Sans" w:cs="Open Sans"/>
          <w:sz w:val="20"/>
          <w:szCs w:val="20"/>
        </w:rPr>
        <w:t>sti</w:t>
      </w:r>
      <w:r w:rsidRPr="009612A7">
        <w:rPr>
          <w:rFonts w:ascii="Open Sans" w:hAnsi="Open Sans" w:cs="Open Sans"/>
          <w:sz w:val="20"/>
          <w:szCs w:val="20"/>
        </w:rPr>
        <w:t xml:space="preserve"> tudi številko pisnega nabavnega naročila naročnika.</w:t>
      </w:r>
    </w:p>
    <w:bookmarkEnd w:id="44"/>
    <w:p w14:paraId="6153F42A" w14:textId="77777777" w:rsidR="00EC3759" w:rsidRPr="009612A7" w:rsidRDefault="00EC3759"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20"/>
          <w:szCs w:val="20"/>
          <w:lang w:eastAsia="sl-SI"/>
        </w:rPr>
      </w:pPr>
    </w:p>
    <w:p w14:paraId="4621AC1A" w14:textId="5BA3191E" w:rsidR="005740A0" w:rsidRPr="00B20E2E"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bookmarkStart w:id="45" w:name="_Hlk223514740"/>
      <w:r w:rsidRPr="00B20E2E">
        <w:rPr>
          <w:rFonts w:ascii="Open Sans" w:eastAsia="Times New Roman" w:hAnsi="Open Sans" w:cs="Open Sans"/>
          <w:sz w:val="20"/>
          <w:szCs w:val="20"/>
          <w:lang w:eastAsia="sl-SI"/>
        </w:rPr>
        <w:t>Izvajalec odgovarja za neposredno škodo, ki nastane naročniku in tretjim osebam in izvira iz njegovega dela in njegovih obveznosti po tej pogodbi, vendar največ do višine pogodbene vrednosti  za vse škodne primere skupaj.</w:t>
      </w:r>
    </w:p>
    <w:p w14:paraId="1B077768" w14:textId="77777777" w:rsidR="005B54EC" w:rsidRPr="00B20E2E" w:rsidRDefault="005B54EC"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14D449AC" w14:textId="68A739A0" w:rsidR="005740A0" w:rsidRPr="00B20E2E"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B20E2E">
        <w:rPr>
          <w:rFonts w:ascii="Open Sans" w:eastAsia="Times New Roman" w:hAnsi="Open Sans" w:cs="Open Sans"/>
          <w:sz w:val="20"/>
          <w:szCs w:val="20"/>
          <w:lang w:eastAsia="sl-SI"/>
        </w:rPr>
        <w:t>Izvajalec naročniku ne odgovarja za morebitno refleksno škodo, škodo zaradi zaupanja, nemožnosti uporabe stvari, izgube dobička ali izgubo možnosti uporabe dobička, izgube pričakovanih prihrankov, izgube podatkov oziroma informacij, izpada proizvodnje, izpada prodaje, izgubo napajanja opreme ali nadomestnega napajanja, stroške kapitala, plačanih pogodbenih kazni in odškodnin na podlagi zahtevkov tretjih oseb, finančne ali ekonomske izgube oziroma drugih oblik posredne škode naročnika, ki izhajajo iz pogodbe, nezakonitega ravnanja, objektivne odgovornosti ali kako drugače, razen v primeru, če je izvajalec takšno škodo povzročil iz hude malomarnosti ali namenoma.</w:t>
      </w:r>
    </w:p>
    <w:p w14:paraId="7AB416D5" w14:textId="77777777" w:rsidR="005740A0" w:rsidRPr="00B20E2E"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E296C5F" w14:textId="087C8CA7" w:rsidR="0031279F" w:rsidRPr="009612A7"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B20E2E">
        <w:rPr>
          <w:rFonts w:ascii="Open Sans" w:eastAsia="Times New Roman" w:hAnsi="Open Sans" w:cs="Open Sans"/>
          <w:sz w:val="20"/>
          <w:szCs w:val="20"/>
          <w:lang w:eastAsia="sl-SI"/>
        </w:rPr>
        <w:t>Omejitev izvajalčeve odškodninske odgovornosti po tem členu velja tudi za izvajalčeve zaposlene, pod dobavitelje in podizvajalce.</w:t>
      </w:r>
    </w:p>
    <w:bookmarkEnd w:id="45"/>
    <w:p w14:paraId="2D2C9B2A" w14:textId="77777777" w:rsidR="005B54EC" w:rsidRPr="009612A7" w:rsidRDefault="005B54EC"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562F43AA"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E43B1B6"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360594F8"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okviru izpolnjevanja svojih obveznosti po tej pogodbi je dolžan naročnik:</w:t>
      </w:r>
    </w:p>
    <w:p w14:paraId="0F30BFB2"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bookmarkStart w:id="46" w:name="_Hlk223514750"/>
      <w:r w:rsidRPr="009612A7">
        <w:rPr>
          <w:rFonts w:ascii="Open Sans" w:eastAsia="Times New Roman" w:hAnsi="Open Sans" w:cs="Open Sans"/>
          <w:sz w:val="20"/>
          <w:szCs w:val="20"/>
          <w:lang w:eastAsia="sl-SI"/>
        </w:rPr>
        <w:t>z izvajalcem sodelovati, mu nuditi potrebno pomoč in dajati ustrezna navodila;</w:t>
      </w:r>
    </w:p>
    <w:p w14:paraId="5C36BBB8"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takoj obvestiti izvajalca o nastalih okoliščinah, ki bi lahko vplivale na izpolnitev naročnikovih pogodbenih obveznosti;</w:t>
      </w:r>
    </w:p>
    <w:p w14:paraId="3ACC7A8E"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seznaniti izvajalca z nevarnostmi, ki so prisotne pri izvajanju predmeta te pogodbe in ga zavarovati pred njimi s tehničnimi ali/in organizacijskimi ukrepi;</w:t>
      </w:r>
    </w:p>
    <w:p w14:paraId="518664F7"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zagotoviti električni izklop (odklop električnih kablov) na napravah, na katerih se izvajajo pogodbena dela; </w:t>
      </w:r>
    </w:p>
    <w:p w14:paraId="2BDC273B"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zagotoviti ustrezne električne priključke za napajanje delovne opreme (prenosna montažna elektro omara);</w:t>
      </w:r>
    </w:p>
    <w:p w14:paraId="37D9D18F" w14:textId="77777777" w:rsidR="006A52A8" w:rsidRPr="009612A7" w:rsidRDefault="006A52A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določiti mesto skladiščenja delovne opreme in opreme/materiala za vgradnjo;</w:t>
      </w:r>
    </w:p>
    <w:p w14:paraId="3A492D99" w14:textId="77777777" w:rsidR="006438EA" w:rsidRPr="009612A7" w:rsidRDefault="006438EA"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morebitni večji požarni ogroženosti poskrbeti za izvajanje požarne straže;</w:t>
      </w:r>
    </w:p>
    <w:p w14:paraId="24670779" w14:textId="77777777" w:rsidR="00710C5F" w:rsidRPr="009612A7" w:rsidRDefault="00710C5F" w:rsidP="003B3CC7">
      <w:pPr>
        <w:keepNext/>
        <w:keepLines/>
        <w:numPr>
          <w:ilvl w:val="0"/>
          <w:numId w:val="39"/>
        </w:numPr>
        <w:tabs>
          <w:tab w:val="left" w:pos="397"/>
        </w:tabs>
        <w:spacing w:after="0" w:line="240" w:lineRule="auto"/>
        <w:jc w:val="both"/>
        <w:rPr>
          <w:rFonts w:ascii="Open Sans" w:hAnsi="Open Sans" w:cs="Open Sans"/>
          <w:sz w:val="20"/>
          <w:szCs w:val="20"/>
        </w:rPr>
      </w:pPr>
      <w:r w:rsidRPr="009612A7">
        <w:rPr>
          <w:rFonts w:ascii="Open Sans" w:hAnsi="Open Sans" w:cs="Open Sans"/>
          <w:sz w:val="20"/>
          <w:szCs w:val="20"/>
        </w:rPr>
        <w:t xml:space="preserve">prevzeti tehnično dokumentacijo; </w:t>
      </w:r>
    </w:p>
    <w:p w14:paraId="1F966BF9" w14:textId="77777777" w:rsidR="006438EA" w:rsidRPr="009612A7" w:rsidRDefault="006438EA" w:rsidP="003B3CC7">
      <w:pPr>
        <w:pStyle w:val="Odstavekseznama"/>
        <w:keepNext/>
        <w:keepLines/>
        <w:numPr>
          <w:ilvl w:val="0"/>
          <w:numId w:val="39"/>
        </w:numPr>
        <w:contextualSpacing/>
        <w:jc w:val="both"/>
        <w:rPr>
          <w:rFonts w:ascii="Open Sans" w:hAnsi="Open Sans" w:cs="Open Sans"/>
        </w:rPr>
      </w:pPr>
      <w:r w:rsidRPr="009612A7">
        <w:rPr>
          <w:rFonts w:ascii="Open Sans" w:hAnsi="Open Sans" w:cs="Open Sans"/>
        </w:rPr>
        <w:t>pripraviti vse potrebno za izvedbo poskusnega obratovanja;</w:t>
      </w:r>
    </w:p>
    <w:p w14:paraId="68B90014" w14:textId="77777777" w:rsidR="006438EA" w:rsidRPr="009612A7" w:rsidRDefault="006438EA" w:rsidP="003B3CC7">
      <w:pPr>
        <w:pStyle w:val="Odstavekseznama"/>
        <w:keepNext/>
        <w:keepLines/>
        <w:numPr>
          <w:ilvl w:val="0"/>
          <w:numId w:val="39"/>
        </w:numPr>
        <w:contextualSpacing/>
        <w:jc w:val="both"/>
        <w:rPr>
          <w:rFonts w:ascii="Open Sans" w:hAnsi="Open Sans" w:cs="Open Sans"/>
        </w:rPr>
      </w:pPr>
      <w:r w:rsidRPr="009612A7">
        <w:rPr>
          <w:rFonts w:ascii="Open Sans" w:hAnsi="Open Sans" w:cs="Open Sans"/>
        </w:rPr>
        <w:t>zagotoviti prevzem in zapisnik o prevzemu pogodbenih del.</w:t>
      </w:r>
    </w:p>
    <w:p w14:paraId="1C44EA31"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1AD914FF" w14:textId="77777777" w:rsidR="003564E8" w:rsidRPr="009612A7" w:rsidRDefault="003564E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Vse dodatne podatke bo naročnik posredoval izvajalcu na podlagi pisne ali ustne zahteve izvajalca in lastne presoje o nujnosti zahtevanih podatkov za dokončanje obveznosti po tej pogodbi.</w:t>
      </w:r>
    </w:p>
    <w:p w14:paraId="15074126" w14:textId="77777777" w:rsidR="003564E8" w:rsidRPr="009612A7" w:rsidRDefault="003564E8" w:rsidP="003B3CC7">
      <w:pPr>
        <w:keepNext/>
        <w:keepLines/>
        <w:spacing w:after="0" w:line="240" w:lineRule="auto"/>
        <w:jc w:val="both"/>
        <w:rPr>
          <w:rFonts w:ascii="Open Sans" w:eastAsia="Times New Roman" w:hAnsi="Open Sans" w:cs="Open Sans"/>
          <w:sz w:val="20"/>
          <w:szCs w:val="20"/>
          <w:lang w:eastAsia="sl-SI"/>
        </w:rPr>
      </w:pPr>
    </w:p>
    <w:p w14:paraId="525AFF5C" w14:textId="77777777" w:rsidR="003564E8" w:rsidRPr="009612A7" w:rsidRDefault="003564E8"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sz w:val="20"/>
          <w:szCs w:val="20"/>
          <w:lang w:eastAsia="sl-SI"/>
        </w:rPr>
        <w:t xml:space="preserve">Pogodbeni stranki se obvezujeta ravnati kot dobra gospodarstvenika in storiti vse, kar je potrebno za izvršitev pogodbe. </w:t>
      </w:r>
    </w:p>
    <w:bookmarkEnd w:id="46"/>
    <w:p w14:paraId="08033AE0" w14:textId="77777777" w:rsidR="00E21316" w:rsidRPr="009612A7" w:rsidRDefault="00E21316" w:rsidP="003B3CC7">
      <w:pPr>
        <w:keepNext/>
        <w:keepLines/>
        <w:spacing w:after="0" w:line="240" w:lineRule="auto"/>
        <w:jc w:val="both"/>
        <w:rPr>
          <w:rFonts w:ascii="Open Sans" w:eastAsia="Times New Roman" w:hAnsi="Open Sans" w:cs="Open Sans"/>
          <w:sz w:val="20"/>
          <w:szCs w:val="20"/>
          <w:lang w:eastAsia="sl-SI"/>
        </w:rPr>
      </w:pPr>
    </w:p>
    <w:p w14:paraId="7EF65DAA"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FINANČN</w:t>
      </w:r>
      <w:r w:rsidR="00B57F19" w:rsidRPr="009612A7">
        <w:rPr>
          <w:rFonts w:ascii="Open Sans" w:hAnsi="Open Sans" w:cs="Open Sans"/>
          <w:b/>
        </w:rPr>
        <w:t>A</w:t>
      </w:r>
      <w:r w:rsidRPr="009612A7">
        <w:rPr>
          <w:rFonts w:ascii="Open Sans" w:hAnsi="Open Sans" w:cs="Open Sans"/>
          <w:b/>
        </w:rPr>
        <w:t xml:space="preserve"> ZAVAROVANJ</w:t>
      </w:r>
      <w:r w:rsidR="00B57F19" w:rsidRPr="009612A7">
        <w:rPr>
          <w:rFonts w:ascii="Open Sans" w:hAnsi="Open Sans" w:cs="Open Sans"/>
          <w:b/>
        </w:rPr>
        <w:t>A</w:t>
      </w:r>
    </w:p>
    <w:p w14:paraId="4C744F19" w14:textId="77777777" w:rsidR="00EC3759" w:rsidRPr="009612A7" w:rsidRDefault="00EC3759" w:rsidP="003B3CC7">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250B542A"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EA8A02E" w14:textId="77777777" w:rsidR="00EC3759" w:rsidRPr="009612A7" w:rsidRDefault="00EC3759" w:rsidP="003B3CC7">
      <w:pPr>
        <w:keepNext/>
        <w:keepLines/>
        <w:spacing w:after="0" w:line="240" w:lineRule="auto"/>
        <w:jc w:val="both"/>
        <w:rPr>
          <w:rFonts w:ascii="Open Sans" w:hAnsi="Open Sans" w:cs="Open Sans"/>
          <w:sz w:val="20"/>
          <w:szCs w:val="20"/>
        </w:rPr>
      </w:pPr>
    </w:p>
    <w:p w14:paraId="6615E524" w14:textId="73CDEBF6"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bookmarkStart w:id="47" w:name="_Hlk223514760"/>
      <w:r w:rsidRPr="009612A7">
        <w:rPr>
          <w:rFonts w:ascii="Open Sans" w:eastAsia="Times New Roman" w:hAnsi="Open Sans" w:cs="Open Sans"/>
          <w:sz w:val="20"/>
          <w:szCs w:val="20"/>
          <w:lang w:eastAsia="sl-SI"/>
        </w:rPr>
        <w:t>Izvajalec se obvezuje, da bo</w:t>
      </w:r>
      <w:r w:rsidR="00AB0755"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najkasneje v roku petnajstih</w:t>
      </w:r>
      <w:r w:rsidRPr="009612A7" w:rsidDel="00D240E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(15) dni od sklenitve te pogodbe, predložil naročniku bančno garancijo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(skladno z vzorcem iz razpisne dokumentacije; v nadaljevanju: finančno zavarovanje </w:t>
      </w:r>
      <w:r w:rsidR="00AB52EF" w:rsidRPr="00AB52EF">
        <w:rPr>
          <w:rFonts w:ascii="Open Sans" w:eastAsia="Times New Roman" w:hAnsi="Open Sans" w:cs="Open Sans"/>
          <w:sz w:val="20"/>
          <w:szCs w:val="20"/>
          <w:lang w:eastAsia="sl-SI"/>
        </w:rPr>
        <w:t xml:space="preserve">za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višini pet odstotkov (5%) pogodbene vrednosti z DDV,</w:t>
      </w:r>
      <w:r w:rsidRPr="009612A7">
        <w:rPr>
          <w:rFonts w:ascii="Open Sans" w:hAnsi="Open Sans" w:cs="Open Sans"/>
          <w:sz w:val="20"/>
          <w:szCs w:val="20"/>
          <w:lang w:eastAsia="sl-SI"/>
        </w:rPr>
        <w:t xml:space="preserve"> </w:t>
      </w:r>
      <w:r w:rsidRPr="009612A7">
        <w:rPr>
          <w:rFonts w:ascii="Open Sans" w:eastAsia="Times New Roman" w:hAnsi="Open Sans" w:cs="Open Sans"/>
          <w:sz w:val="20"/>
          <w:szCs w:val="20"/>
          <w:lang w:eastAsia="sl-SI"/>
        </w:rPr>
        <w:t xml:space="preserve">z dobo veljavnosti še najmanj šestdeset (60) dni po preteku roka za zaključek vseh pogodbenih del, v nasprotnem primeru se šteje, da ta pogodba ni bila nikoli sklenjena.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mora biti izdano v slovenskem jeziku s strani banke, ki ima sedež v Republiki Sloveniji.</w:t>
      </w:r>
      <w:r w:rsidR="00097DBD" w:rsidRPr="00097DBD">
        <w:t xml:space="preserve"> </w:t>
      </w:r>
      <w:r w:rsidR="00097DBD" w:rsidRPr="00097DBD">
        <w:rPr>
          <w:rFonts w:ascii="Open Sans" w:eastAsia="Times New Roman" w:hAnsi="Open Sans" w:cs="Open Sans"/>
          <w:sz w:val="20"/>
          <w:szCs w:val="20"/>
          <w:lang w:eastAsia="sl-SI"/>
        </w:rPr>
        <w:t>Finančno zavarovanje za dobro izvedbo pogodbenih obveznosti mora biti nepreklicno, brezpogojno in plačljivo na prvi poziv.</w:t>
      </w:r>
    </w:p>
    <w:p w14:paraId="71048D83" w14:textId="77777777" w:rsidR="006438EA" w:rsidRPr="009612A7" w:rsidRDefault="006438EA" w:rsidP="003B3CC7">
      <w:pPr>
        <w:keepNext/>
        <w:keepLines/>
        <w:spacing w:after="0" w:line="240" w:lineRule="auto"/>
        <w:jc w:val="both"/>
        <w:rPr>
          <w:rFonts w:ascii="Open Sans" w:eastAsia="Times New Roman" w:hAnsi="Open Sans" w:cs="Open Sans"/>
          <w:sz w:val="20"/>
          <w:szCs w:val="20"/>
          <w:lang w:eastAsia="sl-SI"/>
        </w:rPr>
      </w:pPr>
    </w:p>
    <w:p w14:paraId="56B5C8F5" w14:textId="4892D8B8"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je dolžan predložiti novo</w:t>
      </w:r>
      <w:r w:rsidR="002F4A9D" w:rsidRPr="009612A7">
        <w:rPr>
          <w:rFonts w:ascii="Open Sans" w:eastAsia="Times New Roman" w:hAnsi="Open Sans" w:cs="Open Sans"/>
          <w:sz w:val="20"/>
          <w:szCs w:val="20"/>
          <w:lang w:eastAsia="sl-SI"/>
        </w:rPr>
        <w:t xml:space="preserve"> (ustrezno podaljšano ali</w:t>
      </w:r>
      <w:r w:rsidR="00166A30" w:rsidRPr="009612A7">
        <w:rPr>
          <w:rFonts w:ascii="Open Sans" w:eastAsia="Times New Roman" w:hAnsi="Open Sans" w:cs="Open Sans"/>
          <w:sz w:val="20"/>
          <w:szCs w:val="20"/>
          <w:lang w:eastAsia="sl-SI"/>
        </w:rPr>
        <w:t xml:space="preserve"> </w:t>
      </w:r>
      <w:r w:rsidR="00CB028D" w:rsidRPr="009612A7">
        <w:rPr>
          <w:rFonts w:ascii="Open Sans" w:eastAsia="Times New Roman" w:hAnsi="Open Sans" w:cs="Open Sans"/>
          <w:sz w:val="20"/>
          <w:szCs w:val="20"/>
          <w:lang w:eastAsia="sl-SI"/>
        </w:rPr>
        <w:t>povišano</w:t>
      </w:r>
      <w:r w:rsidR="002F4A9D"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kolikor se pogodbeni rok ali pogodbena vrednost spremenita.</w:t>
      </w:r>
    </w:p>
    <w:p w14:paraId="16EB4E46" w14:textId="77777777"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p>
    <w:p w14:paraId="5C26A327" w14:textId="281248A7" w:rsidR="00357C04" w:rsidRPr="009612A7" w:rsidRDefault="00357C04"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se nanaša na vsa po pogodbi izvedena dela. V primeru, da naročnik unovči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mora izvajalec nemudoma dostaviti novo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w:t>
      </w:r>
    </w:p>
    <w:p w14:paraId="514DF332" w14:textId="77777777"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p>
    <w:p w14:paraId="3677B1D0" w14:textId="4091C3D8"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bo pred unovčenjem finančnega zavarovanja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izvajalca pisno pozval k izpolnjevanju pogodbenih obveznosti in mu določil rok za izpolnitev.</w:t>
      </w:r>
    </w:p>
    <w:bookmarkEnd w:id="47"/>
    <w:p w14:paraId="28ED3A93" w14:textId="77777777" w:rsidR="00A177AF" w:rsidRPr="009612A7" w:rsidRDefault="00A177AF" w:rsidP="003B3CC7">
      <w:pPr>
        <w:keepNext/>
        <w:keepLines/>
        <w:spacing w:after="0" w:line="240" w:lineRule="auto"/>
        <w:jc w:val="both"/>
        <w:rPr>
          <w:rFonts w:ascii="Open Sans" w:eastAsia="Times New Roman" w:hAnsi="Open Sans" w:cs="Open Sans"/>
          <w:sz w:val="20"/>
          <w:szCs w:val="20"/>
          <w:lang w:eastAsia="sl-SI"/>
        </w:rPr>
      </w:pPr>
    </w:p>
    <w:p w14:paraId="2FECF437" w14:textId="77777777" w:rsidR="00F812EA" w:rsidRPr="009612A7" w:rsidRDefault="00F812EA"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061C184" w14:textId="77777777" w:rsidR="00F812EA" w:rsidRPr="009612A7" w:rsidRDefault="00F812EA" w:rsidP="003B3CC7">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7DF85403" w14:textId="5513EC22" w:rsidR="00097DBD" w:rsidRPr="009612A7" w:rsidRDefault="001A5DB2" w:rsidP="00097DBD">
      <w:pPr>
        <w:keepNext/>
        <w:keepLines/>
        <w:spacing w:after="0" w:line="240" w:lineRule="auto"/>
        <w:jc w:val="both"/>
        <w:rPr>
          <w:rFonts w:ascii="Open Sans" w:eastAsia="Times New Roman" w:hAnsi="Open Sans" w:cs="Open Sans"/>
          <w:sz w:val="20"/>
          <w:szCs w:val="20"/>
          <w:lang w:eastAsia="sl-SI"/>
        </w:rPr>
      </w:pPr>
      <w:bookmarkStart w:id="48" w:name="_Hlk223514770"/>
      <w:r w:rsidRPr="009612A7">
        <w:rPr>
          <w:rFonts w:ascii="Open Sans" w:eastAsia="Times New Roman" w:hAnsi="Open Sans" w:cs="Open Sans"/>
          <w:sz w:val="20"/>
          <w:szCs w:val="20"/>
          <w:lang w:eastAsia="sl-SI"/>
        </w:rPr>
        <w:t xml:space="preserve">Izvajalec mora najkasneje v roku petnajstih (15) dni po uspešnem zaključku vseh pogodbenih obveznosti, ki se ugotovijo s podpisom zapisnika o </w:t>
      </w:r>
      <w:r w:rsidR="00591706" w:rsidRPr="009612A7">
        <w:rPr>
          <w:rFonts w:ascii="Open Sans" w:eastAsia="Times New Roman" w:hAnsi="Open Sans" w:cs="Open Sans"/>
          <w:sz w:val="20"/>
          <w:szCs w:val="20"/>
          <w:lang w:eastAsia="sl-SI"/>
        </w:rPr>
        <w:t>izvedenih vseh pogodbenih del</w:t>
      </w:r>
      <w:r w:rsidR="00AB0755" w:rsidRPr="009612A7">
        <w:rPr>
          <w:rFonts w:ascii="Open Sans" w:eastAsia="Times New Roman" w:hAnsi="Open Sans" w:cs="Open Sans"/>
          <w:sz w:val="20"/>
          <w:szCs w:val="20"/>
          <w:lang w:eastAsia="sl-SI"/>
        </w:rPr>
        <w:t>ih</w:t>
      </w:r>
      <w:r w:rsidR="00591706"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s strani obeh pogodbenih strank oziroma njunih predstavnikov, predložiti naročniku bančno garancijo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 nadaljevanju: 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 skladu s pogodbo, in sicer v višini pet odstotkov (5%)</w:t>
      </w:r>
      <w:r w:rsidR="004C081C" w:rsidRPr="009612A7">
        <w:rPr>
          <w:rFonts w:ascii="Open Sans" w:eastAsia="Times New Roman" w:hAnsi="Open Sans" w:cs="Open Sans"/>
          <w:sz w:val="20"/>
          <w:szCs w:val="20"/>
          <w:lang w:eastAsia="sl-SI"/>
        </w:rPr>
        <w:t xml:space="preserve"> pogodbene </w:t>
      </w:r>
      <w:r w:rsidRPr="009612A7">
        <w:rPr>
          <w:rFonts w:ascii="Open Sans" w:eastAsia="Times New Roman" w:hAnsi="Open Sans" w:cs="Open Sans"/>
          <w:sz w:val="20"/>
          <w:szCs w:val="20"/>
          <w:lang w:eastAsia="sl-SI"/>
        </w:rPr>
        <w:t xml:space="preserve">vrednosti z DDV. 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mora biti izdano s strani banke, ki ima sedež v Republiki Sloveniji in v slovenskem jeziku.</w:t>
      </w:r>
      <w:r w:rsidR="00097DBD" w:rsidRPr="00097DBD">
        <w:rPr>
          <w:rFonts w:ascii="Open Sans" w:eastAsia="Times New Roman" w:hAnsi="Open Sans" w:cs="Open Sans"/>
          <w:sz w:val="20"/>
          <w:szCs w:val="20"/>
          <w:lang w:eastAsia="sl-SI"/>
        </w:rPr>
        <w:t xml:space="preserve"> </w:t>
      </w:r>
      <w:r w:rsidR="00097DBD" w:rsidRPr="009612A7">
        <w:rPr>
          <w:rFonts w:ascii="Open Sans" w:eastAsia="Times New Roman" w:hAnsi="Open Sans" w:cs="Open Sans"/>
          <w:sz w:val="20"/>
          <w:szCs w:val="20"/>
          <w:lang w:eastAsia="sl-SI"/>
        </w:rPr>
        <w:t xml:space="preserve">Finančno zavarovanje </w:t>
      </w:r>
      <w:r w:rsidR="00097DBD">
        <w:rPr>
          <w:rFonts w:ascii="Open Sans" w:eastAsia="Times New Roman" w:hAnsi="Open Sans" w:cs="Open Sans"/>
          <w:sz w:val="20"/>
          <w:szCs w:val="20"/>
          <w:lang w:eastAsia="sl-SI"/>
        </w:rPr>
        <w:t xml:space="preserve">za </w:t>
      </w:r>
      <w:r w:rsidR="00097DBD" w:rsidRPr="00097DBD">
        <w:rPr>
          <w:rFonts w:ascii="Open Sans" w:eastAsia="Times New Roman" w:hAnsi="Open Sans" w:cs="Open Sans"/>
          <w:sz w:val="20"/>
          <w:szCs w:val="20"/>
          <w:lang w:eastAsia="sl-SI"/>
        </w:rPr>
        <w:t xml:space="preserve">odpravo napak v garancijskem roku </w:t>
      </w:r>
      <w:r w:rsidR="00097DBD" w:rsidRPr="009612A7">
        <w:rPr>
          <w:rFonts w:ascii="Open Sans" w:eastAsia="Times New Roman" w:hAnsi="Open Sans" w:cs="Open Sans"/>
          <w:sz w:val="20"/>
          <w:szCs w:val="20"/>
          <w:lang w:eastAsia="sl-SI"/>
        </w:rPr>
        <w:t>mora biti nepreklicno, brezpogojno in plačljivo na prvi poziv.</w:t>
      </w:r>
    </w:p>
    <w:p w14:paraId="72D07E72"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438FC61D" w14:textId="3AF67AEF"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izvajalec v roku iz prejšnjega odstavka tega člena ne bo predložil finančnega zavarovanja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lahko naročnik unovči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w:t>
      </w:r>
    </w:p>
    <w:p w14:paraId="7DB0132F"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66DCEB4E" w14:textId="7B6EDC8B"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velja za material in za kakovost izvedenih del in mora veljati še trideset (30) dni po poteku najdaljšega garancijskega roka (torej mora veljati: celoten garancijski rok določen v pogodbi + 30 dni), določenega v pogodbi.</w:t>
      </w:r>
    </w:p>
    <w:p w14:paraId="443C0BA4"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4E977987" w14:textId="09648806"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bo naročnik unovčil za poplačilo stroškov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kolikor jih ne bo odpravil izvajalec.</w:t>
      </w:r>
    </w:p>
    <w:p w14:paraId="241E1FEA"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32BB0EC1" w14:textId="77777777" w:rsidR="00F812EA"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se obveže, da na naročnikovo zahtevo na svoje stroške odpravi vse pomanjkljivosti v garancijski dobi, nastale po krivdi izvajalca.</w:t>
      </w:r>
    </w:p>
    <w:bookmarkEnd w:id="48"/>
    <w:p w14:paraId="4D31C52C"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p>
    <w:p w14:paraId="096618A2" w14:textId="77777777" w:rsidR="00032886" w:rsidRPr="009612A7" w:rsidRDefault="0003288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CCBA4B1" w14:textId="77777777" w:rsidR="00032886" w:rsidRPr="009612A7" w:rsidRDefault="00032886" w:rsidP="003B3CC7">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1B79E9BA"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bookmarkStart w:id="49" w:name="_Hlk223514778"/>
      <w:r w:rsidRPr="009612A7">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2F084CBA"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p>
    <w:p w14:paraId="6C745256"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se zavezuje, da bo najkasneje v roku 30 (tridesetih) dni po poteku veljavnosti posameznega finančnega zavarovanja izvajalcu vrnil original</w:t>
      </w:r>
      <w:r w:rsidR="00AB0755" w:rsidRPr="009612A7">
        <w:rPr>
          <w:rFonts w:ascii="Open Sans" w:eastAsia="Times New Roman" w:hAnsi="Open Sans" w:cs="Open Sans"/>
          <w:sz w:val="20"/>
          <w:szCs w:val="20"/>
          <w:lang w:eastAsia="sl-SI"/>
        </w:rPr>
        <w:t xml:space="preserve"> le-tega</w:t>
      </w:r>
      <w:r w:rsidRPr="009612A7">
        <w:rPr>
          <w:rFonts w:ascii="Open Sans" w:eastAsia="Times New Roman" w:hAnsi="Open Sans" w:cs="Open Sans"/>
          <w:sz w:val="20"/>
          <w:szCs w:val="20"/>
          <w:lang w:eastAsia="sl-SI"/>
        </w:rPr>
        <w:t>. K temu ga lahko pozove tudi izvajalec.</w:t>
      </w:r>
    </w:p>
    <w:p w14:paraId="4587941E"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p>
    <w:p w14:paraId="7D4A2BDF"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r w:rsidRPr="004F3682">
        <w:rPr>
          <w:rFonts w:ascii="Open Sans" w:eastAsia="Times New Roman" w:hAnsi="Open Sans" w:cs="Open Sans"/>
          <w:sz w:val="20"/>
          <w:szCs w:val="20"/>
          <w:lang w:eastAsia="sl-SI"/>
        </w:rPr>
        <w:t>Zahtevek za unovčenje finančnega zavarovanja mora biti podpisan s strani zakonitega zastopnika naročnika oziroma njegovega pooblaščenca.</w:t>
      </w:r>
    </w:p>
    <w:bookmarkEnd w:id="49"/>
    <w:p w14:paraId="2181F636" w14:textId="77777777" w:rsidR="00591706" w:rsidRPr="009612A7" w:rsidRDefault="00591706" w:rsidP="003B3CC7">
      <w:pPr>
        <w:keepNext/>
        <w:keepLines/>
        <w:spacing w:after="0" w:line="240" w:lineRule="auto"/>
        <w:jc w:val="both"/>
        <w:rPr>
          <w:rFonts w:ascii="Open Sans" w:eastAsia="Times New Roman" w:hAnsi="Open Sans" w:cs="Open Sans"/>
          <w:color w:val="000000"/>
          <w:sz w:val="20"/>
          <w:szCs w:val="20"/>
          <w:lang w:eastAsia="sl-SI"/>
        </w:rPr>
      </w:pPr>
    </w:p>
    <w:p w14:paraId="11CF342F"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POGODBENA KAZEN</w:t>
      </w:r>
    </w:p>
    <w:p w14:paraId="5511BC40" w14:textId="77777777" w:rsidR="00EC3759" w:rsidRPr="009612A7" w:rsidRDefault="00EC3759" w:rsidP="003B3CC7">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46FC08A"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E3A2713"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3144CA35" w14:textId="6FA02394"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bookmarkStart w:id="50" w:name="_Hlk223514788"/>
      <w:r w:rsidRPr="009612A7">
        <w:rPr>
          <w:rFonts w:ascii="Open Sans" w:eastAsia="Times New Roman" w:hAnsi="Open Sans" w:cs="Open Sans"/>
          <w:sz w:val="20"/>
          <w:szCs w:val="20"/>
          <w:lang w:eastAsia="sl-SI"/>
        </w:rPr>
        <w:t xml:space="preserve">V kolikor izvajalec ne izpolni svojih pogodbenih obveznosti v roku, opredeljenem v </w:t>
      </w:r>
      <w:r w:rsidR="002E6FFE">
        <w:rPr>
          <w:rFonts w:ascii="Open Sans" w:eastAsia="Times New Roman" w:hAnsi="Open Sans" w:cs="Open Sans"/>
          <w:sz w:val="20"/>
          <w:szCs w:val="20"/>
          <w:lang w:eastAsia="sl-SI"/>
        </w:rPr>
        <w:t>tretjem in prvem odstavku</w:t>
      </w:r>
      <w:r w:rsidRPr="009612A7">
        <w:rPr>
          <w:rFonts w:ascii="Open Sans" w:eastAsia="Times New Roman" w:hAnsi="Open Sans" w:cs="Open Sans"/>
          <w:sz w:val="20"/>
          <w:szCs w:val="20"/>
          <w:lang w:eastAsia="sl-SI"/>
        </w:rPr>
        <w:t xml:space="preserve"> 7. člena te pogodbe in neizpolnitev ni posledica okoliščin iz </w:t>
      </w:r>
      <w:r w:rsidR="00D7218E">
        <w:rPr>
          <w:rFonts w:ascii="Open Sans" w:eastAsia="Times New Roman" w:hAnsi="Open Sans" w:cs="Open Sans"/>
          <w:sz w:val="20"/>
          <w:szCs w:val="20"/>
          <w:lang w:eastAsia="sl-SI"/>
        </w:rPr>
        <w:t>šestega</w:t>
      </w:r>
      <w:r w:rsidRPr="009612A7">
        <w:rPr>
          <w:rFonts w:ascii="Open Sans" w:eastAsia="Times New Roman" w:hAnsi="Open Sans" w:cs="Open Sans"/>
          <w:sz w:val="20"/>
          <w:szCs w:val="20"/>
          <w:lang w:eastAsia="sl-SI"/>
        </w:rPr>
        <w:t xml:space="preserve"> odstavka 7. člena te pogodbe oziroma višje sile, kot je opredeljena v 18. členu te pogodbe, je naročnik upravičen obračunati pogodbeno kazen v višini enega odstotka (1 %) celotne pogodbene vrednosti brez DDV za vsak dan zamude posameznega roka, opredeljenega v 7. členu, pri čemer sme pogodbena kazen znašati največ 10% (deset odstotkov) celotne pogodbene vrednosti brez DDV. </w:t>
      </w:r>
    </w:p>
    <w:p w14:paraId="370E1258"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31E29190" w14:textId="4D7E1D93"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pogodbena kazen preseže deset odstotkov (10%) celotne pogodbene vrednosti brez DDV, lahko naročnik unovči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in/ali odstopi od pogodbe.</w:t>
      </w:r>
    </w:p>
    <w:bookmarkEnd w:id="50"/>
    <w:p w14:paraId="74F356E2" w14:textId="77777777" w:rsidR="00C01FC1" w:rsidRPr="009612A7" w:rsidRDefault="00C01FC1" w:rsidP="003B3CC7">
      <w:pPr>
        <w:keepNext/>
        <w:keepLines/>
        <w:spacing w:after="0" w:line="240" w:lineRule="auto"/>
        <w:jc w:val="both"/>
        <w:rPr>
          <w:rFonts w:ascii="Open Sans" w:eastAsia="Times New Roman" w:hAnsi="Open Sans" w:cs="Open Sans"/>
          <w:sz w:val="20"/>
          <w:szCs w:val="20"/>
          <w:lang w:eastAsia="sl-SI"/>
        </w:rPr>
      </w:pPr>
    </w:p>
    <w:p w14:paraId="365906CD" w14:textId="77777777" w:rsidR="0016051F" w:rsidRPr="009612A7" w:rsidRDefault="0016051F"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066B321" w14:textId="77777777" w:rsidR="0016051F" w:rsidRPr="009612A7" w:rsidRDefault="0016051F" w:rsidP="003B3CC7">
      <w:pPr>
        <w:keepNext/>
        <w:keepLines/>
        <w:spacing w:after="0" w:line="240" w:lineRule="auto"/>
        <w:jc w:val="both"/>
        <w:rPr>
          <w:rFonts w:ascii="Open Sans" w:eastAsia="Times New Roman" w:hAnsi="Open Sans" w:cs="Open Sans"/>
          <w:sz w:val="20"/>
          <w:szCs w:val="20"/>
          <w:lang w:eastAsia="sl-SI"/>
        </w:rPr>
      </w:pPr>
    </w:p>
    <w:p w14:paraId="58ABB38D"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bookmarkStart w:id="51" w:name="_Hlk223514917"/>
      <w:r w:rsidRPr="009612A7">
        <w:rPr>
          <w:rFonts w:ascii="Open Sans" w:eastAsia="Times New Roman" w:hAnsi="Open Sans" w:cs="Open Sans"/>
          <w:sz w:val="20"/>
          <w:szCs w:val="20"/>
          <w:lang w:eastAsia="sl-SI"/>
        </w:rPr>
        <w:t>Naročnik si pridrži pravico uveljaviti pogodbeno kazen pri plačilu računa, čeprav ob zamudi izvajalca na to ni posebej opozoril, niti pisno obvestil.</w:t>
      </w:r>
    </w:p>
    <w:p w14:paraId="4E1419F7"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434E83A"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zaradi zamude izvedbe pogodbenih obveznosti nastaja pri naročniku dodatna škoda, je naročnik upravičen do povrnitve nastale škode s strani izvajalca. </w:t>
      </w:r>
    </w:p>
    <w:p w14:paraId="2CBDEE8F"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75B699" w14:textId="3C394B50"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in izvajalec soglašata, da pravica zaračunati pogodbeno kazen ni pogojena z nastankom škode pri naročniku. Za povračilo tako nastale škode bo naročnik unovčil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in škodo uveljavljal tudi po splošnih načelih odškodninske odgovornosti, neodvisno od uveljavljanja pogodbene kazni.</w:t>
      </w:r>
    </w:p>
    <w:bookmarkEnd w:id="51"/>
    <w:p w14:paraId="4D6B94D2" w14:textId="77777777" w:rsidR="00011A90" w:rsidRPr="009612A7" w:rsidRDefault="00011A90" w:rsidP="003B3CC7">
      <w:pPr>
        <w:keepNext/>
        <w:keepLines/>
        <w:spacing w:after="0" w:line="240" w:lineRule="auto"/>
        <w:jc w:val="both"/>
        <w:rPr>
          <w:rFonts w:ascii="Open Sans" w:eastAsia="Times New Roman" w:hAnsi="Open Sans" w:cs="Open Sans"/>
          <w:color w:val="000000"/>
          <w:sz w:val="20"/>
          <w:szCs w:val="20"/>
          <w:lang w:eastAsia="sl-SI"/>
        </w:rPr>
      </w:pPr>
    </w:p>
    <w:p w14:paraId="33390B44" w14:textId="77777777" w:rsidR="00E961CB" w:rsidRPr="009612A7" w:rsidRDefault="00E961CB"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ZAGOTAVLJANJE VARNOSTI NA DELOVIŠČU</w:t>
      </w:r>
    </w:p>
    <w:p w14:paraId="2E71F46A" w14:textId="77777777" w:rsidR="00E961CB" w:rsidRPr="009612A7" w:rsidRDefault="00E961CB" w:rsidP="003B3CC7">
      <w:pPr>
        <w:keepNext/>
        <w:keepLines/>
        <w:numPr>
          <w:ilvl w:val="12"/>
          <w:numId w:val="0"/>
        </w:numPr>
        <w:tabs>
          <w:tab w:val="left" w:pos="567"/>
          <w:tab w:val="left" w:pos="4253"/>
          <w:tab w:val="left" w:pos="5529"/>
          <w:tab w:val="right" w:pos="8505"/>
        </w:tabs>
        <w:spacing w:after="0" w:line="240" w:lineRule="auto"/>
        <w:jc w:val="center"/>
        <w:rPr>
          <w:rFonts w:ascii="Open Sans" w:hAnsi="Open Sans" w:cs="Open Sans"/>
          <w:b/>
          <w:sz w:val="20"/>
          <w:szCs w:val="20"/>
        </w:rPr>
      </w:pPr>
    </w:p>
    <w:p w14:paraId="64BA4FA3" w14:textId="77777777" w:rsidR="00E961CB" w:rsidRPr="009612A7" w:rsidRDefault="00E961CB"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A8E04D8" w14:textId="77777777" w:rsidR="00E961CB" w:rsidRPr="009612A7" w:rsidRDefault="00E961CB" w:rsidP="003B3CC7">
      <w:pPr>
        <w:keepNext/>
        <w:keepLines/>
        <w:spacing w:after="0" w:line="240" w:lineRule="auto"/>
        <w:jc w:val="both"/>
        <w:rPr>
          <w:rFonts w:ascii="Open Sans" w:eastAsia="Times New Roman" w:hAnsi="Open Sans" w:cs="Open Sans"/>
          <w:sz w:val="20"/>
          <w:szCs w:val="20"/>
          <w:lang w:eastAsia="sl-SI"/>
        </w:rPr>
      </w:pPr>
    </w:p>
    <w:p w14:paraId="155CAA23" w14:textId="77777777" w:rsidR="00082438" w:rsidRPr="009612A7" w:rsidRDefault="00082438"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bookmarkStart w:id="52" w:name="_Hlk223514928"/>
      <w:r w:rsidRPr="009612A7">
        <w:rPr>
          <w:rFonts w:ascii="Open Sans" w:eastAsia="Times New Roman" w:hAnsi="Open Sans" w:cs="Open Sans"/>
          <w:sz w:val="20"/>
          <w:szCs w:val="20"/>
          <w:lang w:eastAsia="sl-SI"/>
        </w:rPr>
        <w:t xml:space="preserve">Izvajalec in naročnik morata pred začetkom izvajanja pogodbenih del skleniti Pisni sporazum o skupnih varnostnih ukrepih in ravnanju z okoljem v JAVNEM PODJETJU ENERGETIKA LJUBLJANA d. o. o., ki je kot priloga št. </w:t>
      </w:r>
      <w:r w:rsidR="00166E07" w:rsidRPr="009612A7">
        <w:rPr>
          <w:rFonts w:ascii="Open Sans" w:eastAsia="Times New Roman" w:hAnsi="Open Sans" w:cs="Open Sans"/>
          <w:sz w:val="20"/>
          <w:szCs w:val="20"/>
          <w:lang w:eastAsia="sl-SI"/>
        </w:rPr>
        <w:t>3</w:t>
      </w:r>
      <w:r w:rsidR="004E0D3C"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sestavni del te pogodbe (v nadaljevanju: Pisni sporazum)</w:t>
      </w:r>
    </w:p>
    <w:p w14:paraId="1EF7C820" w14:textId="77777777" w:rsidR="00082438" w:rsidRPr="009612A7" w:rsidRDefault="00082438"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A4B2AB6"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20B264A8"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76CC4104"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soglašata:</w:t>
      </w:r>
    </w:p>
    <w:p w14:paraId="14E73B4E" w14:textId="77777777" w:rsidR="005A6CDB" w:rsidRPr="009612A7" w:rsidRDefault="005A6CDB" w:rsidP="003B3CC7">
      <w:pPr>
        <w:pStyle w:val="Odstavekseznama"/>
        <w:keepNext/>
        <w:keepLines/>
        <w:numPr>
          <w:ilvl w:val="0"/>
          <w:numId w:val="14"/>
        </w:numPr>
        <w:ind w:left="284" w:hanging="284"/>
        <w:jc w:val="both"/>
        <w:rPr>
          <w:rFonts w:ascii="Open Sans" w:hAnsi="Open Sans" w:cs="Open Sans"/>
        </w:rPr>
      </w:pPr>
      <w:r w:rsidRPr="009612A7">
        <w:rPr>
          <w:rFonts w:ascii="Open Sans" w:hAnsi="Open Sans" w:cs="Open Sans"/>
        </w:rPr>
        <w:t>da bosta pri izvajanju pogodbenih del spoštovali določila tega Pisnega sporazuma,</w:t>
      </w:r>
    </w:p>
    <w:p w14:paraId="05DAD4C4" w14:textId="77777777" w:rsidR="005A6CDB" w:rsidRPr="009612A7" w:rsidRDefault="005A6CDB" w:rsidP="003B3CC7">
      <w:pPr>
        <w:pStyle w:val="Odstavekseznama"/>
        <w:keepNext/>
        <w:keepLines/>
        <w:numPr>
          <w:ilvl w:val="0"/>
          <w:numId w:val="14"/>
        </w:numPr>
        <w:ind w:left="284" w:hanging="284"/>
        <w:jc w:val="both"/>
        <w:rPr>
          <w:rFonts w:ascii="Open Sans" w:hAnsi="Open Sans" w:cs="Open Sans"/>
        </w:rPr>
      </w:pPr>
      <w:r w:rsidRPr="009612A7">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372103DF"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089E6359"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sporazuma soglašata, da brez podpisanega Pisnega sporazuma ni dovoljen začetek izvedbe pogodbenih del.</w:t>
      </w:r>
    </w:p>
    <w:p w14:paraId="3F55FEEF"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6121FA1A" w14:textId="5E6172C5" w:rsidR="005A6CDB" w:rsidRPr="009612A7" w:rsidRDefault="005A6CDB"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sz w:val="20"/>
          <w:szCs w:val="20"/>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27. členu te pogodbe.</w:t>
      </w:r>
    </w:p>
    <w:bookmarkEnd w:id="52"/>
    <w:p w14:paraId="5C7B5811" w14:textId="77777777" w:rsidR="00EC3759" w:rsidRPr="009612A7" w:rsidRDefault="00EC3759" w:rsidP="003B3CC7">
      <w:pPr>
        <w:keepNext/>
        <w:keepLines/>
        <w:spacing w:after="0" w:line="240" w:lineRule="auto"/>
        <w:jc w:val="both"/>
        <w:rPr>
          <w:rFonts w:ascii="Open Sans" w:eastAsia="Times New Roman" w:hAnsi="Open Sans" w:cs="Open Sans"/>
          <w:color w:val="000000"/>
          <w:sz w:val="20"/>
          <w:szCs w:val="20"/>
          <w:lang w:eastAsia="sl-SI"/>
        </w:rPr>
      </w:pPr>
    </w:p>
    <w:p w14:paraId="02EE6F07"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PREDSTAVNIKA POGODBENIH STRANK</w:t>
      </w:r>
    </w:p>
    <w:p w14:paraId="102613C5" w14:textId="77777777" w:rsidR="00EC3759" w:rsidRPr="009612A7" w:rsidRDefault="00EC3759" w:rsidP="003B3CC7">
      <w:pPr>
        <w:keepNext/>
        <w:keepLines/>
        <w:suppressAutoHyphens/>
        <w:spacing w:after="0" w:line="240" w:lineRule="auto"/>
        <w:jc w:val="center"/>
        <w:rPr>
          <w:rFonts w:ascii="Open Sans" w:eastAsia="Times New Roman" w:hAnsi="Open Sans" w:cs="Open Sans"/>
          <w:b/>
          <w:color w:val="000000"/>
          <w:sz w:val="20"/>
          <w:szCs w:val="20"/>
          <w:lang w:eastAsia="sl-SI"/>
        </w:rPr>
      </w:pPr>
    </w:p>
    <w:p w14:paraId="1FD13733"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83F66B6" w14:textId="77777777" w:rsidR="00712B7B" w:rsidRPr="009612A7" w:rsidRDefault="00712B7B" w:rsidP="003B3CC7">
      <w:pPr>
        <w:keepNext/>
        <w:keepLines/>
        <w:spacing w:after="0" w:line="240" w:lineRule="auto"/>
        <w:jc w:val="both"/>
        <w:rPr>
          <w:rFonts w:ascii="Open Sans" w:eastAsia="Times New Roman" w:hAnsi="Open Sans" w:cs="Open Sans"/>
          <w:sz w:val="20"/>
          <w:szCs w:val="20"/>
          <w:lang w:eastAsia="sl-SI"/>
        </w:rPr>
      </w:pPr>
    </w:p>
    <w:p w14:paraId="624C52A5"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bookmarkStart w:id="53" w:name="_Hlk223514958"/>
      <w:r w:rsidRPr="009612A7">
        <w:rPr>
          <w:rFonts w:ascii="Open Sans" w:hAnsi="Open Sans" w:cs="Open Sans"/>
          <w:sz w:val="20"/>
          <w:szCs w:val="20"/>
        </w:rPr>
        <w:t>Predstavnik naročnika in skrbnik pogodbe</w:t>
      </w:r>
      <w:r w:rsidRPr="009612A7">
        <w:rPr>
          <w:rFonts w:ascii="Open Sans" w:eastAsia="Times New Roman" w:hAnsi="Open Sans" w:cs="Open Sans"/>
          <w:sz w:val="20"/>
          <w:szCs w:val="20"/>
          <w:lang w:eastAsia="sl-SI"/>
        </w:rPr>
        <w:t>, ki bo urejal vsa vprašanja, ki bodo nastala v zvezi z izvajanjem te pogodbe, je _________________________, tel.: ………………, e-pošta: …………………, v njegovi odsotnosti pa ga zamenjuje _____________________, tel.: …………………………, e-pošta: ………………………………….</w:t>
      </w:r>
    </w:p>
    <w:p w14:paraId="7CEA3EE6" w14:textId="77777777" w:rsidR="00DF06C0" w:rsidRPr="009612A7" w:rsidRDefault="00DF06C0" w:rsidP="003B3CC7">
      <w:pPr>
        <w:keepNext/>
        <w:keepLines/>
        <w:spacing w:after="0" w:line="240" w:lineRule="auto"/>
        <w:jc w:val="both"/>
        <w:rPr>
          <w:rFonts w:ascii="Open Sans" w:eastAsia="Times New Roman" w:hAnsi="Open Sans" w:cs="Open Sans"/>
          <w:sz w:val="20"/>
          <w:szCs w:val="20"/>
          <w:lang w:eastAsia="sl-SI"/>
        </w:rPr>
      </w:pPr>
    </w:p>
    <w:p w14:paraId="417C07F3"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Predstavnik/ca izvajalca, ki bo urejal/a vsa vprašanja, ki bodo nastala v zvezi z izvajanjem te pogodbe, je g./ga. _________________________, tel.: ………………, e-pošta: …………………, v njegovi/njeni odsotnosti pa ga/jo zamenjuje g./ga. _____________________, tel.: …………………………, e-pošta: ………………………………….</w:t>
      </w:r>
    </w:p>
    <w:p w14:paraId="4E49BBA2"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6BE754D5"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24AE7221"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35D347A"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Predstavnik izvajalca zastopa izvajalca v vseh vprašanjih, ki se nanašajo na izvedbo dobav po tej pogodbi. Predstavnik izvajalca je dolžan neposredno sodelovati s predstavnikom naročnika ves čas veljavnosti pogodbe.</w:t>
      </w:r>
    </w:p>
    <w:p w14:paraId="39B31A04"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26F9E24C" w14:textId="4B58072B"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sz w:val="20"/>
          <w:szCs w:val="20"/>
          <w:lang w:eastAsia="sl-SI"/>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43. člena te pogodbe sprememba predstavnikov pogodbenih strank velja, če pogodbeni stranki o spremembi predstavnikov pogodbenih strank obvestita druga drugo na elektronske naslove, navedene v tem členu pogodbe.</w:t>
      </w:r>
    </w:p>
    <w:bookmarkEnd w:id="53"/>
    <w:p w14:paraId="4E1FCA38" w14:textId="77777777" w:rsidR="00F02A65" w:rsidRPr="009612A7" w:rsidRDefault="00F02A65"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49DA43B" w14:textId="77777777" w:rsidR="00F02A65" w:rsidRPr="009612A7" w:rsidRDefault="00794B2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ODPOVED POGODBE IN ODSTOP OD POGODBE</w:t>
      </w:r>
    </w:p>
    <w:p w14:paraId="1EB235C4" w14:textId="77777777" w:rsidR="00F02A65" w:rsidRPr="009612A7" w:rsidRDefault="00F02A65" w:rsidP="003B3CC7">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35C55ADF" w14:textId="77777777" w:rsidR="00B75733" w:rsidRPr="009612A7" w:rsidRDefault="00B75733"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F3BFF77" w14:textId="77777777" w:rsidR="00B75733" w:rsidRPr="009612A7" w:rsidRDefault="00B75733" w:rsidP="003B3CC7">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2D405665" w14:textId="6ACA08F9" w:rsidR="005A6CDB" w:rsidRPr="009612A7" w:rsidRDefault="005A6CDB" w:rsidP="003B3CC7">
      <w:pPr>
        <w:keepNext/>
        <w:keepLines/>
        <w:tabs>
          <w:tab w:val="left" w:pos="851"/>
          <w:tab w:val="left" w:pos="1702"/>
        </w:tabs>
        <w:spacing w:after="0" w:line="240" w:lineRule="auto"/>
        <w:jc w:val="both"/>
        <w:rPr>
          <w:rFonts w:ascii="Open Sans" w:hAnsi="Open Sans" w:cs="Open Sans"/>
          <w:sz w:val="20"/>
          <w:szCs w:val="20"/>
        </w:rPr>
      </w:pPr>
      <w:bookmarkStart w:id="54" w:name="_Hlk223514968"/>
      <w:r w:rsidRPr="009612A7">
        <w:rPr>
          <w:rFonts w:ascii="Open Sans" w:hAnsi="Open Sans" w:cs="Open Sans"/>
          <w:sz w:val="20"/>
          <w:szCs w:val="20"/>
        </w:rPr>
        <w:lastRenderedPageBreak/>
        <w:t>Naročnik ima pravico odpovedati pogodbo</w:t>
      </w:r>
      <w:r w:rsidR="0083402F">
        <w:rPr>
          <w:rFonts w:ascii="Open Sans" w:hAnsi="Open Sans" w:cs="Open Sans"/>
          <w:sz w:val="20"/>
          <w:szCs w:val="20"/>
        </w:rPr>
        <w:t xml:space="preserve"> na način, da izvajalca pisno obvesti o odpovedi</w:t>
      </w:r>
      <w:r w:rsidRPr="009612A7">
        <w:rPr>
          <w:rFonts w:ascii="Open Sans" w:hAnsi="Open Sans" w:cs="Open Sans"/>
          <w:sz w:val="20"/>
          <w:szCs w:val="20"/>
        </w:rPr>
        <w:t xml:space="preserve">, če se okoliščine po sklenitvi pogodbe spremenijo tako, da sklenjena pogodba ne izraža več prave volje naročnika.  </w:t>
      </w:r>
    </w:p>
    <w:bookmarkEnd w:id="54"/>
    <w:p w14:paraId="316495DF" w14:textId="77777777" w:rsidR="00794B25" w:rsidRPr="009612A7" w:rsidRDefault="00794B25" w:rsidP="003B3CC7">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7AD65D28" w14:textId="77777777" w:rsidR="00794B25" w:rsidRPr="009612A7" w:rsidRDefault="00794B2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CC0BCDF"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591A7BDF" w14:textId="2A9E0081" w:rsidR="00082438" w:rsidRPr="009612A7" w:rsidRDefault="00082438" w:rsidP="003B3CC7">
      <w:pPr>
        <w:keepNext/>
        <w:keepLines/>
        <w:tabs>
          <w:tab w:val="left" w:pos="851"/>
          <w:tab w:val="left" w:pos="1702"/>
        </w:tabs>
        <w:spacing w:after="0" w:line="240" w:lineRule="auto"/>
        <w:jc w:val="both"/>
        <w:rPr>
          <w:rFonts w:ascii="Open Sans" w:eastAsia="Times New Roman" w:hAnsi="Open Sans" w:cs="Open Sans"/>
          <w:sz w:val="20"/>
          <w:szCs w:val="20"/>
          <w:lang w:eastAsia="sl-SI"/>
        </w:rPr>
      </w:pPr>
      <w:bookmarkStart w:id="55" w:name="_Hlk223514978"/>
      <w:r w:rsidRPr="009612A7">
        <w:rPr>
          <w:rFonts w:ascii="Open Sans" w:eastAsia="Times New Roman" w:hAnsi="Open Sans" w:cs="Open Sans"/>
          <w:sz w:val="20"/>
          <w:szCs w:val="20"/>
          <w:lang w:eastAsia="sl-SI"/>
        </w:rPr>
        <w:t>Naročnik lahko odstopi od pogodbe, z obvestilom, poslanim izvajalcu s priporočeno pošiljko po pošti, brez odpovednega roka in brez obveznosti do izvajalca:</w:t>
      </w:r>
    </w:p>
    <w:p w14:paraId="680EF114" w14:textId="5CD02380"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 xml:space="preserve">z naročnikom ne sklene Pisnega sporazuma, ki ureja skupne varstvene ukrepe za zagotavljanje varstva in zdravja pri delu v JAVNEM PODJETJU ENERGETIKA LJUBLJANA d.o.o., </w:t>
      </w:r>
    </w:p>
    <w:p w14:paraId="204368A8" w14:textId="5E97FE15"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 xml:space="preserve">krši določila Pisnega sporazuma, </w:t>
      </w:r>
    </w:p>
    <w:p w14:paraId="5512A715" w14:textId="511476B1"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 začne z izvedbo pogodbeno dogovorjenih del v pogodbenem roku, niti v naknadnem roku, ki mu ga določi naročnik,</w:t>
      </w:r>
    </w:p>
    <w:p w14:paraId="47A0B75B" w14:textId="1F7B34FE"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 dosega pogodbeno dogovorjene kvalitete in te ne vzpostavi niti v naknadnem roku, ki mu ga določi naročnik,</w:t>
      </w:r>
    </w:p>
    <w:p w14:paraId="7BA6F905" w14:textId="01CB5E79"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 izpolnjuje ali nepravilno izpolnjuje svoje obveznosti tudi po naknadno določenem roku s strani naročnika,</w:t>
      </w:r>
    </w:p>
    <w:p w14:paraId="4FAC2249" w14:textId="38B99AB9"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neredno plačuje obveznosti do dobaviteljev materiala,</w:t>
      </w:r>
    </w:p>
    <w:p w14:paraId="19AC32E6" w14:textId="736641E9"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neredno poravnava obveznosti do svojih zaposlenih,</w:t>
      </w:r>
    </w:p>
    <w:p w14:paraId="7E295600" w14:textId="2EB4774F"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poviša cene v času veljavnosti pogodbe,</w:t>
      </w:r>
    </w:p>
    <w:p w14:paraId="12D543E6" w14:textId="494532AA" w:rsidR="001C0DF6"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1C0DF6" w:rsidRPr="009612A7">
        <w:rPr>
          <w:rFonts w:ascii="Open Sans" w:eastAsia="Times New Roman" w:hAnsi="Open Sans" w:cs="Open Sans"/>
          <w:sz w:val="20"/>
          <w:szCs w:val="20"/>
          <w:lang w:eastAsia="sl-SI"/>
        </w:rPr>
        <w:t>naročnika ne obvesti o znižanju cen,</w:t>
      </w:r>
    </w:p>
    <w:p w14:paraId="1A9A98D0" w14:textId="13FF03FD"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preda izvedbo pogodbenih obveznosti tretji osebi brez predhodnega pisnega soglasja naročnika,</w:t>
      </w:r>
    </w:p>
    <w:p w14:paraId="37E51744" w14:textId="75BA358A"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prekine z izvedbo pogodbenih obveznosti brez predhodnega pisnega soglasja naročnika</w:t>
      </w:r>
      <w:r w:rsidRPr="009612A7">
        <w:rPr>
          <w:rFonts w:ascii="Open Sans" w:eastAsia="Times New Roman" w:hAnsi="Open Sans" w:cs="Open Sans"/>
          <w:sz w:val="20"/>
          <w:szCs w:val="20"/>
          <w:lang w:eastAsia="sl-SI"/>
        </w:rPr>
        <w:t>,</w:t>
      </w:r>
    </w:p>
    <w:p w14:paraId="126338A8" w14:textId="77777777" w:rsidR="005A6CDB"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v drugih primerih, </w:t>
      </w:r>
      <w:r w:rsidRPr="009612A7">
        <w:rPr>
          <w:rFonts w:ascii="Open Sans" w:eastAsia="Times New Roman" w:hAnsi="Open Sans" w:cs="Open Sans"/>
          <w:sz w:val="20"/>
          <w:szCs w:val="20"/>
          <w:lang w:eastAsia="sl-SI"/>
        </w:rPr>
        <w:t>ki jih določa zakon ali ta pogodba</w:t>
      </w:r>
      <w:r w:rsidRPr="009612A7">
        <w:rPr>
          <w:rFonts w:ascii="Open Sans" w:hAnsi="Open Sans" w:cs="Open Sans"/>
          <w:sz w:val="20"/>
          <w:szCs w:val="20"/>
        </w:rPr>
        <w:t>.</w:t>
      </w:r>
    </w:p>
    <w:p w14:paraId="6ABA4BEA" w14:textId="77777777" w:rsidR="00082438" w:rsidRPr="009612A7" w:rsidRDefault="00082438" w:rsidP="003B3CC7">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07FF4367" w14:textId="0389888B" w:rsidR="00082438" w:rsidRPr="009612A7" w:rsidRDefault="005A6CDB"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V primerih iz prejšnjega odstavka tega člena, če pogodba ne določa drugače, lahko naročnik takoj unovči ustrezno finančno zavarovanje</w:t>
      </w:r>
      <w:r w:rsidR="00082438" w:rsidRPr="009612A7">
        <w:rPr>
          <w:rFonts w:ascii="Open Sans" w:eastAsia="Times New Roman" w:hAnsi="Open Sans" w:cs="Open Sans"/>
          <w:sz w:val="20"/>
          <w:szCs w:val="20"/>
          <w:lang w:eastAsia="sl-SI"/>
        </w:rPr>
        <w:t>.</w:t>
      </w:r>
    </w:p>
    <w:bookmarkEnd w:id="55"/>
    <w:p w14:paraId="66C96F67" w14:textId="77777777" w:rsidR="00082438" w:rsidRPr="009612A7" w:rsidRDefault="00082438" w:rsidP="003B3CC7">
      <w:pPr>
        <w:keepNext/>
        <w:keepLines/>
        <w:suppressAutoHyphens/>
        <w:spacing w:after="0" w:line="240" w:lineRule="auto"/>
        <w:rPr>
          <w:rFonts w:ascii="Open Sans" w:eastAsia="Times New Roman" w:hAnsi="Open Sans" w:cs="Open Sans"/>
          <w:sz w:val="20"/>
          <w:szCs w:val="20"/>
          <w:lang w:eastAsia="sl-SI"/>
        </w:rPr>
      </w:pPr>
    </w:p>
    <w:p w14:paraId="58C3A9F8" w14:textId="77777777" w:rsidR="00082438" w:rsidRPr="009612A7" w:rsidRDefault="0008243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 xml:space="preserve">člen </w:t>
      </w:r>
    </w:p>
    <w:p w14:paraId="655C69FB" w14:textId="77777777" w:rsidR="00082438" w:rsidRPr="009612A7" w:rsidRDefault="00082438"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55AA8B0" w14:textId="77777777" w:rsidR="00082438" w:rsidRPr="009612A7" w:rsidRDefault="00082438"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22062DFF" w14:textId="77777777" w:rsidR="00082438" w:rsidRPr="009612A7" w:rsidRDefault="00082438"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21F631B" w14:textId="77777777" w:rsidR="00082438" w:rsidRPr="009612A7" w:rsidRDefault="0008243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929E9FC"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080246F6"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A68F9BF" w14:textId="09AAABBF" w:rsidR="00082438" w:rsidRDefault="00082438" w:rsidP="003B3CC7">
      <w:pPr>
        <w:keepNext/>
        <w:keepLines/>
        <w:spacing w:after="0" w:line="240" w:lineRule="auto"/>
        <w:jc w:val="both"/>
        <w:rPr>
          <w:rFonts w:ascii="Open Sans" w:eastAsia="Times New Roman" w:hAnsi="Open Sans" w:cs="Open Sans"/>
          <w:sz w:val="20"/>
          <w:szCs w:val="20"/>
          <w:lang w:eastAsia="sl-SI"/>
        </w:rPr>
      </w:pPr>
    </w:p>
    <w:p w14:paraId="4712032A" w14:textId="48CA07A6" w:rsidR="002E6FFE" w:rsidRPr="009612A7" w:rsidRDefault="002E6FFE" w:rsidP="002E6FFE">
      <w:pPr>
        <w:pStyle w:val="Odstavekseznama"/>
        <w:keepNext/>
        <w:keepLines/>
        <w:numPr>
          <w:ilvl w:val="0"/>
          <w:numId w:val="10"/>
        </w:numPr>
        <w:ind w:left="709" w:hanging="709"/>
        <w:jc w:val="center"/>
        <w:rPr>
          <w:rFonts w:ascii="Open Sans" w:hAnsi="Open Sans" w:cs="Open Sans"/>
          <w:b/>
        </w:rPr>
      </w:pPr>
      <w:r>
        <w:rPr>
          <w:rFonts w:ascii="Open Sans" w:hAnsi="Open Sans" w:cs="Open Sans"/>
          <w:b/>
        </w:rPr>
        <w:t>RAZVEZNI POGOJ</w:t>
      </w:r>
    </w:p>
    <w:p w14:paraId="738B6E43" w14:textId="77777777" w:rsidR="002E6FFE" w:rsidRPr="009612A7" w:rsidRDefault="002E6FFE" w:rsidP="003B3CC7">
      <w:pPr>
        <w:keepNext/>
        <w:keepLines/>
        <w:spacing w:after="0" w:line="240" w:lineRule="auto"/>
        <w:jc w:val="both"/>
        <w:rPr>
          <w:rFonts w:ascii="Open Sans" w:eastAsia="Times New Roman" w:hAnsi="Open Sans" w:cs="Open Sans"/>
          <w:sz w:val="20"/>
          <w:szCs w:val="20"/>
          <w:lang w:eastAsia="sl-SI"/>
        </w:rPr>
      </w:pPr>
    </w:p>
    <w:p w14:paraId="0841FEF0" w14:textId="77777777" w:rsidR="00082438" w:rsidRPr="009612A7" w:rsidRDefault="0008243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6DDFBE7"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6D15A807"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bookmarkStart w:id="56" w:name="_Hlk223515071"/>
      <w:r w:rsidRPr="009612A7">
        <w:rPr>
          <w:rFonts w:ascii="Open Sans" w:hAnsi="Open Sans" w:cs="Open Sans"/>
          <w:sz w:val="20"/>
          <w:szCs w:val="20"/>
        </w:rPr>
        <w:t>Ta pogodba je sklenjena pod razveznim pogojem, ki se uresniči, v primeru izpolnitve ene od naslednjih okoliščin:</w:t>
      </w:r>
    </w:p>
    <w:p w14:paraId="72DC0FF2" w14:textId="77777777" w:rsidR="00656849" w:rsidRPr="009612A7" w:rsidRDefault="00656849" w:rsidP="003B3CC7">
      <w:pPr>
        <w:pStyle w:val="Odstavekseznama"/>
        <w:keepNext/>
        <w:keepLines/>
        <w:numPr>
          <w:ilvl w:val="0"/>
          <w:numId w:val="46"/>
        </w:numPr>
        <w:tabs>
          <w:tab w:val="left" w:pos="1702"/>
        </w:tabs>
        <w:jc w:val="both"/>
        <w:rPr>
          <w:rFonts w:ascii="Open Sans" w:hAnsi="Open Sans" w:cs="Open Sans"/>
        </w:rPr>
      </w:pPr>
      <w:r w:rsidRPr="009612A7">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7F5CBD68" w14:textId="77777777" w:rsidR="00656849" w:rsidRPr="009612A7" w:rsidRDefault="00656849" w:rsidP="003B3CC7">
      <w:pPr>
        <w:pStyle w:val="Odstavekseznama"/>
        <w:keepNext/>
        <w:keepLines/>
        <w:numPr>
          <w:ilvl w:val="0"/>
          <w:numId w:val="46"/>
        </w:numPr>
        <w:tabs>
          <w:tab w:val="left" w:pos="1702"/>
        </w:tabs>
        <w:jc w:val="both"/>
        <w:rPr>
          <w:rFonts w:ascii="Open Sans" w:hAnsi="Open Sans" w:cs="Open Sans"/>
        </w:rPr>
      </w:pPr>
      <w:r w:rsidRPr="009612A7">
        <w:rPr>
          <w:rFonts w:ascii="Open Sans" w:hAnsi="Open Sans" w:cs="Open Sans"/>
        </w:rPr>
        <w:lastRenderedPageBreak/>
        <w:t>če bo naročnik seznanjen, da je pristojni državni organ pri izvajalcu pogodbe ali njegovem podizvajalcu v času izvajanja pogodbe ugotovil najmanj dve kršitvi v zvezi s:</w:t>
      </w:r>
    </w:p>
    <w:p w14:paraId="23DB40C9"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 plačilom za delo, </w:t>
      </w:r>
    </w:p>
    <w:p w14:paraId="2D511831"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delovnim časom, </w:t>
      </w:r>
    </w:p>
    <w:p w14:paraId="1B19D9FB"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počitki, </w:t>
      </w:r>
    </w:p>
    <w:p w14:paraId="49CC4547"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opravljanjem dela na podlagi pogodb civilnega prava kljub obstoju elementov delovnega razmerja ali v zvezi z zaposlovanjem na črno </w:t>
      </w:r>
    </w:p>
    <w:p w14:paraId="3C8A9F7E"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in za kateri mu je bila s pravnomočno odločitvijo ali več pravnomočnimi odločitvami izrečena globa za prekršek. </w:t>
      </w:r>
    </w:p>
    <w:p w14:paraId="2D15716D"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2AAD3578"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V primeru seznanitve naročnika s kršitvijo mora ta o tem obvestiti izvajalca v 10 (desetih) dneh. </w:t>
      </w:r>
    </w:p>
    <w:p w14:paraId="51E91263"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757338FA"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05DC6EE"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08A578E6"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4F1BBA43"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75C58AB5"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366730F3"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2FCDA309"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V primeru izpolnitve razveznega pogoja se šteje, da je pogodba razvezana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bookmarkEnd w:id="56"/>
    <w:p w14:paraId="7EF4520E" w14:textId="77777777" w:rsidR="00F02A65" w:rsidRPr="009612A7" w:rsidRDefault="00F02A65"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7DFCCF5B"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SESTAVNI DELI POGODBE</w:t>
      </w:r>
    </w:p>
    <w:p w14:paraId="66ABC207" w14:textId="77777777" w:rsidR="00F02A65" w:rsidRPr="009612A7" w:rsidRDefault="00F02A65" w:rsidP="003B3CC7">
      <w:pPr>
        <w:keepNext/>
        <w:keepLines/>
        <w:suppressAutoHyphens/>
        <w:spacing w:after="0" w:line="240" w:lineRule="auto"/>
        <w:jc w:val="center"/>
        <w:rPr>
          <w:rFonts w:ascii="Open Sans" w:eastAsia="Times New Roman" w:hAnsi="Open Sans" w:cs="Open Sans"/>
          <w:sz w:val="20"/>
          <w:szCs w:val="20"/>
          <w:lang w:eastAsia="sl-SI"/>
        </w:rPr>
      </w:pPr>
    </w:p>
    <w:p w14:paraId="663F7D01"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CAB6FDF" w14:textId="77777777" w:rsidR="00F02A65" w:rsidRPr="009612A7" w:rsidRDefault="00F02A65" w:rsidP="003B3CC7">
      <w:pPr>
        <w:keepNext/>
        <w:keepLines/>
        <w:spacing w:after="0" w:line="240" w:lineRule="auto"/>
        <w:jc w:val="center"/>
        <w:rPr>
          <w:rFonts w:ascii="Open Sans" w:hAnsi="Open Sans" w:cs="Open Sans"/>
          <w:sz w:val="20"/>
          <w:szCs w:val="20"/>
        </w:rPr>
      </w:pPr>
    </w:p>
    <w:p w14:paraId="47EF960D" w14:textId="77777777" w:rsidR="00F02A65" w:rsidRPr="009612A7" w:rsidRDefault="00F02A65"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Pri tolmačenju te pogodbe in reševanju morebitnih sporov se poleg pogodbe ter zakona, ki ureja obligacijska razmerja, upošteva še:</w:t>
      </w:r>
    </w:p>
    <w:p w14:paraId="4D5C5AF8" w14:textId="44FC7670" w:rsidR="00F02A65" w:rsidRPr="009612A7" w:rsidRDefault="00F02A6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razpisna dokumentacija, št. </w:t>
      </w:r>
      <w:r w:rsidR="00854799">
        <w:rPr>
          <w:rFonts w:ascii="Open Sans" w:eastAsia="Times New Roman" w:hAnsi="Open Sans" w:cs="Open Sans"/>
          <w:sz w:val="20"/>
          <w:szCs w:val="20"/>
          <w:lang w:eastAsia="sl-SI"/>
        </w:rPr>
        <w:t>ENLJ-SPV-143/26</w:t>
      </w:r>
      <w:r w:rsidRPr="009612A7">
        <w:rPr>
          <w:rFonts w:ascii="Open Sans" w:eastAsia="Times New Roman" w:hAnsi="Open Sans" w:cs="Open Sans"/>
          <w:sz w:val="20"/>
          <w:szCs w:val="20"/>
          <w:lang w:eastAsia="sl-SI"/>
        </w:rPr>
        <w:t xml:space="preserve">, </w:t>
      </w:r>
    </w:p>
    <w:p w14:paraId="754956E9" w14:textId="7DD6D967" w:rsidR="005A6CDB" w:rsidRPr="009612A7" w:rsidRDefault="005A6CDB" w:rsidP="003B3CC7">
      <w:pPr>
        <w:keepNext/>
        <w:keepLines/>
        <w:numPr>
          <w:ilvl w:val="0"/>
          <w:numId w:val="8"/>
        </w:numPr>
        <w:spacing w:after="0" w:line="240" w:lineRule="auto"/>
        <w:jc w:val="both"/>
        <w:rPr>
          <w:rFonts w:ascii="Open Sans" w:eastAsia="Times New Roman" w:hAnsi="Open Sans" w:cs="Open Sans"/>
          <w:sz w:val="20"/>
          <w:szCs w:val="20"/>
          <w:lang w:eastAsia="sl-SI"/>
        </w:rPr>
      </w:pPr>
      <w:bookmarkStart w:id="57" w:name="_Hlk223515103"/>
      <w:r w:rsidRPr="009612A7">
        <w:rPr>
          <w:rFonts w:ascii="Open Sans" w:eastAsia="Times New Roman" w:hAnsi="Open Sans" w:cs="Open Sans"/>
          <w:sz w:val="20"/>
          <w:szCs w:val="20"/>
          <w:lang w:eastAsia="sl-SI"/>
        </w:rPr>
        <w:t>ponudbeni predračun izvajalca, podan na pogajanjih dne _______________, ki je priloga št. 1 te pogodbe,</w:t>
      </w:r>
    </w:p>
    <w:p w14:paraId="7E03FDFD" w14:textId="0D709706" w:rsidR="00F02A65" w:rsidRPr="009612A7" w:rsidRDefault="00F02A6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ponudba izvajalca št. __________</w:t>
      </w:r>
      <w:r w:rsidR="005C179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podana na </w:t>
      </w:r>
      <w:r w:rsidR="00794B25" w:rsidRPr="009612A7">
        <w:rPr>
          <w:rFonts w:ascii="Open Sans" w:eastAsia="Times New Roman" w:hAnsi="Open Sans" w:cs="Open Sans"/>
          <w:sz w:val="20"/>
          <w:szCs w:val="20"/>
          <w:lang w:eastAsia="sl-SI"/>
        </w:rPr>
        <w:t>po</w:t>
      </w:r>
      <w:r w:rsidRPr="009612A7">
        <w:rPr>
          <w:rFonts w:ascii="Open Sans" w:eastAsia="Times New Roman" w:hAnsi="Open Sans" w:cs="Open Sans"/>
          <w:sz w:val="20"/>
          <w:szCs w:val="20"/>
          <w:lang w:eastAsia="sl-SI"/>
        </w:rPr>
        <w:t>gajanjih dne __________</w:t>
      </w:r>
      <w:r w:rsidR="005C179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ki je priloga št. </w:t>
      </w:r>
      <w:r w:rsidR="005A6CDB" w:rsidRPr="009612A7">
        <w:rPr>
          <w:rFonts w:ascii="Open Sans" w:eastAsia="Times New Roman" w:hAnsi="Open Sans" w:cs="Open Sans"/>
          <w:sz w:val="20"/>
          <w:szCs w:val="20"/>
          <w:lang w:eastAsia="sl-SI"/>
        </w:rPr>
        <w:t>2</w:t>
      </w:r>
      <w:r w:rsidRPr="009612A7">
        <w:rPr>
          <w:rFonts w:ascii="Open Sans" w:eastAsia="Times New Roman" w:hAnsi="Open Sans" w:cs="Open Sans"/>
          <w:sz w:val="20"/>
          <w:szCs w:val="20"/>
          <w:lang w:eastAsia="sl-SI"/>
        </w:rPr>
        <w:t xml:space="preserve"> te pogodbe,</w:t>
      </w:r>
    </w:p>
    <w:p w14:paraId="30455C26" w14:textId="77777777" w:rsidR="00F02A65" w:rsidRPr="009612A7" w:rsidRDefault="00F02A6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Pisni sporazum o skupnih varnostnih ukrepih in ravnanju z okoljem v JAVNEM PODJETJU ENERGETIKA LJUBLJANA d.o.o., ki je priloga št. </w:t>
      </w:r>
      <w:r w:rsidR="00790FD6" w:rsidRPr="009612A7">
        <w:rPr>
          <w:rFonts w:ascii="Open Sans" w:eastAsia="Times New Roman" w:hAnsi="Open Sans" w:cs="Open Sans"/>
          <w:sz w:val="20"/>
          <w:szCs w:val="20"/>
          <w:lang w:eastAsia="sl-SI"/>
        </w:rPr>
        <w:t>3</w:t>
      </w:r>
      <w:r w:rsidRPr="009612A7">
        <w:rPr>
          <w:rFonts w:ascii="Open Sans" w:eastAsia="Times New Roman" w:hAnsi="Open Sans" w:cs="Open Sans"/>
          <w:sz w:val="20"/>
          <w:szCs w:val="20"/>
          <w:lang w:eastAsia="sl-SI"/>
        </w:rPr>
        <w:t xml:space="preserve"> te pogodbe,</w:t>
      </w:r>
    </w:p>
    <w:p w14:paraId="6FB26DB0" w14:textId="77777777" w:rsidR="005A6CDB" w:rsidRPr="009612A7" w:rsidRDefault="005A6CDB"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ponudba izvajalca št. __________ z dne __________,</w:t>
      </w:r>
    </w:p>
    <w:bookmarkEnd w:id="57"/>
    <w:p w14:paraId="6FECD8C5" w14:textId="77777777" w:rsidR="00A02FA5" w:rsidRPr="009612A7" w:rsidRDefault="00A02FA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potrjen terminski plan</w:t>
      </w:r>
      <w:r w:rsidR="00591706" w:rsidRPr="009612A7">
        <w:rPr>
          <w:rFonts w:ascii="Open Sans" w:eastAsia="Times New Roman" w:hAnsi="Open Sans" w:cs="Open Sans"/>
          <w:sz w:val="20"/>
          <w:szCs w:val="20"/>
          <w:lang w:eastAsia="sl-SI"/>
        </w:rPr>
        <w:t xml:space="preserve"> aktivnosti</w:t>
      </w:r>
      <w:r w:rsidRPr="009612A7">
        <w:rPr>
          <w:rFonts w:ascii="Open Sans" w:eastAsia="Times New Roman" w:hAnsi="Open Sans" w:cs="Open Sans"/>
          <w:sz w:val="20"/>
          <w:szCs w:val="20"/>
          <w:lang w:eastAsia="sl-SI"/>
        </w:rPr>
        <w:t>,</w:t>
      </w:r>
    </w:p>
    <w:p w14:paraId="6C44FBE5" w14:textId="77777777" w:rsidR="00A02FA5" w:rsidRPr="009612A7" w:rsidRDefault="00A02FA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vsi drugi pisni sporazumi in zapisniške ugotovitve, ki sta jih podpisala predstavnika pogodbenih strank,</w:t>
      </w:r>
    </w:p>
    <w:p w14:paraId="2D80639F" w14:textId="77777777" w:rsidR="00A02FA5" w:rsidRPr="009612A7" w:rsidRDefault="00A02FA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ostala relevantna dokumentacija.</w:t>
      </w:r>
    </w:p>
    <w:p w14:paraId="317AA61A" w14:textId="77777777" w:rsidR="00F02A65" w:rsidRPr="009612A7" w:rsidRDefault="00F02A65" w:rsidP="003B3CC7">
      <w:pPr>
        <w:keepNext/>
        <w:keepLines/>
        <w:tabs>
          <w:tab w:val="left" w:pos="993"/>
          <w:tab w:val="left" w:pos="1560"/>
        </w:tabs>
        <w:spacing w:after="0" w:line="240" w:lineRule="auto"/>
        <w:jc w:val="both"/>
        <w:rPr>
          <w:rFonts w:ascii="Open Sans" w:hAnsi="Open Sans" w:cs="Open Sans"/>
          <w:sz w:val="20"/>
          <w:szCs w:val="20"/>
        </w:rPr>
      </w:pPr>
    </w:p>
    <w:p w14:paraId="4942F708"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bookmarkStart w:id="58" w:name="_Hlk223515114"/>
      <w:r w:rsidRPr="009612A7">
        <w:rPr>
          <w:rFonts w:ascii="Open Sans" w:eastAsia="Times New Roman" w:hAnsi="Open Sans" w:cs="Open Sans"/>
          <w:sz w:val="20"/>
          <w:szCs w:val="20"/>
          <w:lang w:eastAsia="sl-SI"/>
        </w:rPr>
        <w:lastRenderedPageBreak/>
        <w:t>Pogodbeni stranki sta sporazumni, da je dokumentacija iz prejšnjega odstavka tega člena sestavni del pogodbe.</w:t>
      </w:r>
    </w:p>
    <w:p w14:paraId="290BC19A"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p>
    <w:p w14:paraId="430F06AA"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bookmarkEnd w:id="58"/>
    <w:p w14:paraId="327F79CE" w14:textId="77777777" w:rsidR="00F02A65" w:rsidRPr="009612A7" w:rsidRDefault="00F02A65" w:rsidP="003B3CC7">
      <w:pPr>
        <w:keepNext/>
        <w:keepLines/>
        <w:spacing w:after="0" w:line="240" w:lineRule="auto"/>
        <w:jc w:val="both"/>
        <w:rPr>
          <w:rFonts w:ascii="Open Sans" w:hAnsi="Open Sans" w:cs="Open Sans"/>
          <w:sz w:val="20"/>
          <w:szCs w:val="20"/>
        </w:rPr>
      </w:pPr>
    </w:p>
    <w:p w14:paraId="5F70A9B4"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02B3E61" w14:textId="77777777" w:rsidR="00F02A65" w:rsidRPr="009612A7" w:rsidRDefault="00F02A65" w:rsidP="003B3CC7">
      <w:pPr>
        <w:keepNext/>
        <w:keepLines/>
        <w:spacing w:after="0" w:line="240" w:lineRule="auto"/>
        <w:ind w:left="426"/>
        <w:jc w:val="both"/>
        <w:rPr>
          <w:rFonts w:ascii="Open Sans" w:hAnsi="Open Sans" w:cs="Open Sans"/>
          <w:sz w:val="20"/>
          <w:szCs w:val="20"/>
        </w:rPr>
      </w:pPr>
    </w:p>
    <w:p w14:paraId="1604B681" w14:textId="77777777" w:rsidR="00F02A65" w:rsidRPr="009612A7" w:rsidRDefault="00F02A65"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Vsa strokovna/tehnična dokumentacija in priloge te pogodbe, ki jo izvajalec na podlagi te pogodbe izroči naročniku, postane last naročnika.</w:t>
      </w:r>
    </w:p>
    <w:p w14:paraId="4DDA2D3C" w14:textId="77777777"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p>
    <w:p w14:paraId="46062BBF"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PROTIKORUPCIJSKA KLAVZULA</w:t>
      </w:r>
    </w:p>
    <w:p w14:paraId="75C91F57" w14:textId="77777777" w:rsidR="00F02A65" w:rsidRPr="009612A7" w:rsidRDefault="00F02A65" w:rsidP="003B3CC7">
      <w:pPr>
        <w:keepNext/>
        <w:keepLines/>
        <w:spacing w:after="0" w:line="240" w:lineRule="auto"/>
        <w:jc w:val="center"/>
        <w:rPr>
          <w:rFonts w:ascii="Open Sans" w:hAnsi="Open Sans" w:cs="Open Sans"/>
          <w:sz w:val="20"/>
          <w:szCs w:val="20"/>
        </w:rPr>
      </w:pPr>
    </w:p>
    <w:p w14:paraId="3FC44E7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902B019" w14:textId="77777777"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p>
    <w:p w14:paraId="272AA7DE" w14:textId="77777777" w:rsidR="00AD227F" w:rsidRPr="009612A7" w:rsidRDefault="00AD227F" w:rsidP="003B3CC7">
      <w:pPr>
        <w:keepNext/>
        <w:keepLines/>
        <w:spacing w:after="0" w:line="240" w:lineRule="auto"/>
        <w:jc w:val="both"/>
        <w:rPr>
          <w:rFonts w:ascii="Open Sans" w:eastAsia="Times New Roman" w:hAnsi="Open Sans" w:cs="Open Sans"/>
          <w:color w:val="000000"/>
          <w:sz w:val="20"/>
          <w:szCs w:val="20"/>
          <w:lang w:eastAsia="sl-SI"/>
        </w:rPr>
      </w:pPr>
      <w:bookmarkStart w:id="59" w:name="_Hlk223515123"/>
      <w:r w:rsidRPr="009612A7">
        <w:rPr>
          <w:rFonts w:ascii="Open Sans" w:eastAsia="Times New Roman" w:hAnsi="Open Sans" w:cs="Open Sans"/>
          <w:color w:val="000000"/>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2A76C1FF" w14:textId="77777777" w:rsidR="00AD227F" w:rsidRPr="009612A7" w:rsidRDefault="00AD227F" w:rsidP="003B3CC7">
      <w:pPr>
        <w:keepNext/>
        <w:keepLines/>
        <w:spacing w:after="0" w:line="240" w:lineRule="auto"/>
        <w:jc w:val="both"/>
        <w:rPr>
          <w:rFonts w:ascii="Open Sans" w:eastAsia="Times New Roman" w:hAnsi="Open Sans" w:cs="Open Sans"/>
          <w:color w:val="000000"/>
          <w:sz w:val="20"/>
          <w:szCs w:val="20"/>
          <w:lang w:eastAsia="sl-SI"/>
        </w:rPr>
      </w:pPr>
    </w:p>
    <w:p w14:paraId="28FD1F04" w14:textId="77777777" w:rsidR="00AD227F" w:rsidRPr="009612A7" w:rsidRDefault="00AD227F" w:rsidP="003B3CC7">
      <w:pPr>
        <w:keepNext/>
        <w:keepLine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bookmarkEnd w:id="59"/>
    <w:p w14:paraId="119BABF5" w14:textId="77777777"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p>
    <w:p w14:paraId="1C207EC4"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ODSTOP OZIROMA CESIJA DENARNIH TERJATEV</w:t>
      </w:r>
    </w:p>
    <w:p w14:paraId="25ABF7DA" w14:textId="77777777" w:rsidR="00F02A65" w:rsidRPr="009612A7" w:rsidRDefault="00F02A65" w:rsidP="003B3CC7">
      <w:pPr>
        <w:keepNext/>
        <w:keepLines/>
        <w:numPr>
          <w:ilvl w:val="12"/>
          <w:numId w:val="0"/>
        </w:numPr>
        <w:spacing w:after="0" w:line="240" w:lineRule="auto"/>
        <w:jc w:val="center"/>
        <w:rPr>
          <w:rFonts w:ascii="Open Sans" w:eastAsia="Times New Roman" w:hAnsi="Open Sans" w:cs="Open Sans"/>
          <w:b/>
          <w:sz w:val="20"/>
          <w:szCs w:val="20"/>
          <w:lang w:val="x-none" w:eastAsia="x-none"/>
        </w:rPr>
      </w:pPr>
    </w:p>
    <w:p w14:paraId="5150271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AF83603" w14:textId="77777777" w:rsidR="00F02A65" w:rsidRPr="009612A7" w:rsidRDefault="00F02A65" w:rsidP="003B3CC7">
      <w:pPr>
        <w:keepNext/>
        <w:keepLines/>
        <w:tabs>
          <w:tab w:val="left" w:pos="4820"/>
        </w:tabs>
        <w:spacing w:after="0" w:line="240" w:lineRule="auto"/>
        <w:jc w:val="center"/>
        <w:rPr>
          <w:rFonts w:ascii="Open Sans" w:hAnsi="Open Sans" w:cs="Open Sans"/>
          <w:b/>
          <w:sz w:val="20"/>
          <w:szCs w:val="20"/>
        </w:rPr>
      </w:pPr>
    </w:p>
    <w:p w14:paraId="6F3CBB59"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7EC3042"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0B040F40"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 xml:space="preserve">PRENOS LASTNINSKE PRAVICE NA TRETJEGA </w:t>
      </w:r>
    </w:p>
    <w:p w14:paraId="35C9B15D"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15A60F9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EB095F5"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77758EC6"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želi naročnik prenesti lastninsko pravico na dobavljeni opremi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w:t>
      </w:r>
      <w:r w:rsidR="00AB0755" w:rsidRPr="009612A7">
        <w:rPr>
          <w:rFonts w:ascii="Open Sans" w:eastAsia="Times New Roman" w:hAnsi="Open Sans" w:cs="Open Sans"/>
          <w:sz w:val="20"/>
          <w:szCs w:val="20"/>
          <w:lang w:eastAsia="sl-SI"/>
        </w:rPr>
        <w:t xml:space="preserve">izvoza </w:t>
      </w:r>
      <w:r w:rsidRPr="009612A7">
        <w:rPr>
          <w:rFonts w:ascii="Open Sans" w:eastAsia="Times New Roman" w:hAnsi="Open Sans" w:cs="Open Sans"/>
          <w:sz w:val="20"/>
          <w:szCs w:val="20"/>
          <w:lang w:eastAsia="sl-SI"/>
        </w:rPr>
        <w:t>in zakonom o industrijski lastnini. V nasprotnem primeru je naročnik dolžan povrniti izvajalcu vse izdatke, ki bi jih slednji imel zaradi širše odgovornosti, kot je določena s to pogodbo in do kater</w:t>
      </w:r>
      <w:r w:rsidR="00C86337" w:rsidRPr="009612A7">
        <w:rPr>
          <w:rFonts w:ascii="Open Sans" w:eastAsia="Times New Roman" w:hAnsi="Open Sans" w:cs="Open Sans"/>
          <w:sz w:val="20"/>
          <w:szCs w:val="20"/>
          <w:lang w:eastAsia="sl-SI"/>
        </w:rPr>
        <w:t>e</w:t>
      </w:r>
      <w:r w:rsidRPr="009612A7">
        <w:rPr>
          <w:rFonts w:ascii="Open Sans" w:eastAsia="Times New Roman" w:hAnsi="Open Sans" w:cs="Open Sans"/>
          <w:sz w:val="20"/>
          <w:szCs w:val="20"/>
          <w:lang w:eastAsia="sl-SI"/>
        </w:rPr>
        <w:t xml:space="preserve"> ne bi prišlo, v kolikor naročnik ne bi prenesel lastninske pravice na tretjo osebo.</w:t>
      </w:r>
    </w:p>
    <w:p w14:paraId="73F339AA" w14:textId="77777777" w:rsidR="00F02A65" w:rsidRPr="009612A7" w:rsidRDefault="00F02A65" w:rsidP="003B3CC7">
      <w:pPr>
        <w:keepNext/>
        <w:keepLines/>
        <w:spacing w:after="0" w:line="240" w:lineRule="auto"/>
        <w:jc w:val="both"/>
        <w:rPr>
          <w:rFonts w:ascii="Open Sans" w:eastAsia="Times New Roman" w:hAnsi="Open Sans" w:cs="Open Sans"/>
          <w:b/>
          <w:sz w:val="20"/>
          <w:szCs w:val="20"/>
          <w:lang w:eastAsia="sl-SI"/>
        </w:rPr>
      </w:pPr>
    </w:p>
    <w:p w14:paraId="54F812C9"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KRŠITEV PRAVIC TRETJE OSEBE</w:t>
      </w:r>
    </w:p>
    <w:p w14:paraId="4BF595BD" w14:textId="77777777" w:rsidR="00F02A65" w:rsidRPr="009612A7" w:rsidRDefault="00F02A65" w:rsidP="003B3CC7">
      <w:pPr>
        <w:keepNext/>
        <w:keepLines/>
        <w:spacing w:after="0" w:line="240" w:lineRule="auto"/>
        <w:ind w:right="-2"/>
        <w:jc w:val="center"/>
        <w:rPr>
          <w:rFonts w:ascii="Open Sans" w:eastAsia="Times New Roman" w:hAnsi="Open Sans" w:cs="Open Sans"/>
          <w:b/>
          <w:sz w:val="20"/>
          <w:szCs w:val="20"/>
          <w:lang w:val="x-none" w:eastAsia="x-none"/>
        </w:rPr>
      </w:pPr>
    </w:p>
    <w:p w14:paraId="277E6301"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6A8F40E" w14:textId="77777777" w:rsidR="00F02A65" w:rsidRPr="009612A7" w:rsidRDefault="00F02A65" w:rsidP="003B3CC7">
      <w:pPr>
        <w:keepNext/>
        <w:keepLines/>
        <w:spacing w:after="0" w:line="240" w:lineRule="auto"/>
        <w:ind w:right="-2"/>
        <w:jc w:val="center"/>
        <w:rPr>
          <w:rFonts w:ascii="Open Sans" w:eastAsia="Times New Roman" w:hAnsi="Open Sans" w:cs="Open Sans"/>
          <w:sz w:val="20"/>
          <w:szCs w:val="20"/>
          <w:lang w:val="x-none" w:eastAsia="x-none"/>
        </w:rPr>
      </w:pPr>
    </w:p>
    <w:p w14:paraId="0AA79CFF"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w:t>
      </w:r>
      <w:r w:rsidR="00C86337" w:rsidRPr="009612A7">
        <w:rPr>
          <w:rFonts w:ascii="Open Sans" w:eastAsia="Times New Roman" w:hAnsi="Open Sans" w:cs="Open Sans"/>
          <w:sz w:val="20"/>
          <w:szCs w:val="20"/>
          <w:lang w:eastAsia="sl-SI"/>
        </w:rPr>
        <w:t xml:space="preserve">izbire </w:t>
      </w:r>
      <w:r w:rsidRPr="009612A7">
        <w:rPr>
          <w:rFonts w:ascii="Open Sans" w:eastAsia="Times New Roman" w:hAnsi="Open Sans" w:cs="Open Sans"/>
          <w:sz w:val="20"/>
          <w:szCs w:val="20"/>
          <w:lang w:eastAsia="sl-SI"/>
        </w:rPr>
        <w:t>načina obrambe, za katerega misli, da je najbolj primeren in učinkovit.</w:t>
      </w:r>
    </w:p>
    <w:p w14:paraId="5B3EA94B"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p>
    <w:p w14:paraId="0DF1871A"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05D8B6A8"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p>
    <w:p w14:paraId="65E40613"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p>
    <w:p w14:paraId="77C9E5D5"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178321E7" w14:textId="77777777" w:rsidR="00790FD6" w:rsidRPr="009612A7" w:rsidRDefault="00790FD6"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SKLADNOST S PRAVILI O NADZORU IZVOZA</w:t>
      </w:r>
    </w:p>
    <w:p w14:paraId="1CB868C5" w14:textId="77777777" w:rsidR="00790FD6" w:rsidRPr="009612A7" w:rsidRDefault="00790FD6" w:rsidP="003B3CC7">
      <w:pPr>
        <w:keepNext/>
        <w:keepLines/>
        <w:spacing w:after="0" w:line="240" w:lineRule="auto"/>
        <w:jc w:val="center"/>
        <w:rPr>
          <w:rFonts w:ascii="Open Sans" w:eastAsia="Times New Roman" w:hAnsi="Open Sans" w:cs="Open Sans"/>
          <w:sz w:val="20"/>
          <w:szCs w:val="20"/>
          <w:lang w:eastAsia="sl-SI"/>
        </w:rPr>
      </w:pPr>
    </w:p>
    <w:p w14:paraId="69981CD7" w14:textId="77777777" w:rsidR="00790FD6" w:rsidRPr="009612A7" w:rsidRDefault="00790FD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B9744B1"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4532F2F2"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mora pri posredovanju predmeta dobave tretji osebi upoštevati vse nacionalne in mednarodne predpise o nadzoru (ponovnega) izvoza, kakor tudi predpise, ki sta jih sprejeli Evropska unija in Združene države Amerike.</w:t>
      </w:r>
    </w:p>
    <w:p w14:paraId="4E9F140A"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47D0B393"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 posredovanjem predmeta dobave tretjim osebam mora naročnik še zlasti zagotoviti, da</w:t>
      </w:r>
    </w:p>
    <w:p w14:paraId="2C85F67B" w14:textId="77777777" w:rsidR="00790FD6" w:rsidRPr="009612A7" w:rsidRDefault="00790FD6" w:rsidP="003B3CC7">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tem ne krši trgovinske zapore (embarga) Evropske unije, Združenih držav Amerike ali Združenih narodov – upoštevaje pri tem tudi nacionalne omejitve in prepovedi izogibanja embargom (»by-passing prohibition«);</w:t>
      </w:r>
    </w:p>
    <w:p w14:paraId="2A4D8BA0" w14:textId="77777777" w:rsidR="00790FD6" w:rsidRPr="009612A7" w:rsidRDefault="00790FD6" w:rsidP="003B3CC7">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predmet dobave ni namenjen uporabi v oborožitvene namene ter jedrski ali orožarski tehnologiji, ki je bodisi prepovedana bodisi so zanjo potrebna ustrezna dovoljenja, razen v primeru, če so dovoljena bila pridobljena;</w:t>
      </w:r>
    </w:p>
    <w:p w14:paraId="7BF242C7" w14:textId="77777777" w:rsidR="00790FD6" w:rsidRPr="009612A7" w:rsidRDefault="00790FD6" w:rsidP="003B3CC7">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so pri tem upoštevane omejitve, ki se nanašajo na trgovanje s pravnimi in fizičnimi osebami, ki sta jih Evropska unija ali Združene države Amerike uvrstili na seznam sankcioniranih oseb (»Sanctioned Party List«).</w:t>
      </w:r>
    </w:p>
    <w:p w14:paraId="17F8BB57"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3C37B393"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3FF0E65E"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17C2876E" w14:textId="77777777" w:rsidR="00790FD6" w:rsidRPr="009612A7" w:rsidRDefault="00790FD6" w:rsidP="003B3CC7">
      <w:pPr>
        <w:keepNext/>
        <w:keepLine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sz w:val="20"/>
          <w:szCs w:val="20"/>
          <w:lang w:eastAsia="sl-SI"/>
        </w:rPr>
        <w:t>Izvajalec</w:t>
      </w:r>
      <w:r w:rsidRPr="009612A7">
        <w:rPr>
          <w:rFonts w:ascii="Open Sans" w:hAnsi="Open Sans" w:cs="Open Sans"/>
          <w:sz w:val="20"/>
          <w:szCs w:val="20"/>
        </w:rPr>
        <w:t xml:space="preserve"> </w:t>
      </w:r>
      <w:r w:rsidRPr="009612A7">
        <w:rPr>
          <w:rFonts w:ascii="Open Sans" w:eastAsia="Times New Roman" w:hAnsi="Open Sans" w:cs="Open Sans"/>
          <w:sz w:val="20"/>
          <w:szCs w:val="20"/>
          <w:lang w:eastAsia="sl-SI"/>
        </w:rPr>
        <w:t>ni dolžan izpolniti svojih pogodbenih obveznosti, če za to obstajajo ovire, ki izvirajo iz nacionalnih ali mednarodnih predpisov v zvezi z zunanjo trgovino ali embargov (in/ali drugih sankcij).</w:t>
      </w:r>
    </w:p>
    <w:p w14:paraId="1CD2544A" w14:textId="7DAE2153"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bookmarkStart w:id="60" w:name="_Hlk223515150"/>
    </w:p>
    <w:p w14:paraId="4991D070" w14:textId="72CBEF2C" w:rsidR="00226F8E" w:rsidRPr="009612A7" w:rsidRDefault="00226F8E"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VARSTVO OSEBNIH PODATKOV</w:t>
      </w:r>
    </w:p>
    <w:p w14:paraId="07E957D4" w14:textId="77777777" w:rsidR="00226F8E" w:rsidRPr="009612A7" w:rsidRDefault="00226F8E" w:rsidP="003B3CC7">
      <w:pPr>
        <w:keepNext/>
        <w:keepLines/>
        <w:widowControl w:val="0"/>
        <w:spacing w:after="0" w:line="240" w:lineRule="auto"/>
        <w:jc w:val="both"/>
        <w:rPr>
          <w:rFonts w:ascii="Open Sans" w:hAnsi="Open Sans" w:cs="Open Sans"/>
          <w:bCs/>
          <w:sz w:val="20"/>
          <w:szCs w:val="20"/>
        </w:rPr>
      </w:pPr>
    </w:p>
    <w:p w14:paraId="6353F269" w14:textId="77777777" w:rsidR="00226F8E" w:rsidRPr="009612A7" w:rsidRDefault="00226F8E"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C3D83D2" w14:textId="77777777" w:rsidR="00226F8E" w:rsidRPr="009612A7" w:rsidRDefault="00226F8E" w:rsidP="003B3CC7">
      <w:pPr>
        <w:keepNext/>
        <w:keepLines/>
        <w:widowControl w:val="0"/>
        <w:spacing w:after="0" w:line="240" w:lineRule="auto"/>
        <w:jc w:val="both"/>
        <w:rPr>
          <w:rFonts w:ascii="Open Sans" w:hAnsi="Open Sans" w:cs="Open Sans"/>
          <w:bCs/>
          <w:sz w:val="20"/>
          <w:szCs w:val="20"/>
        </w:rPr>
      </w:pPr>
    </w:p>
    <w:p w14:paraId="72D82F6A" w14:textId="492F6FD2" w:rsidR="00226F8E" w:rsidRPr="009612A7" w:rsidRDefault="00226F8E" w:rsidP="003B3CC7">
      <w:pPr>
        <w:keepNext/>
        <w:keepLines/>
        <w:widowControl w:val="0"/>
        <w:spacing w:after="0" w:line="240" w:lineRule="auto"/>
        <w:jc w:val="both"/>
        <w:rPr>
          <w:rFonts w:ascii="Open Sans" w:hAnsi="Open Sans" w:cs="Open Sans"/>
          <w:bCs/>
          <w:sz w:val="20"/>
          <w:szCs w:val="20"/>
        </w:rPr>
      </w:pPr>
      <w:r w:rsidRPr="009612A7">
        <w:rPr>
          <w:rFonts w:ascii="Open Sans" w:hAnsi="Open Sans" w:cs="Open Sans"/>
          <w:bCs/>
          <w:sz w:val="20"/>
          <w:szCs w:val="20"/>
        </w:rPr>
        <w:t>Izvajalec je seznanjen, da mora naročnik zaradi varovanja zdravja in življenja ljudi, zbirati in obdelovati podatke posameznikov (delavcev). Glede na to, da bo za izvršitev del po tej pogodbi potrebna prisotnost izvajalčevih delavcev, se izvajalec zavezuje, da bo naročniku sporočil vse osebne podatke delavcev, ki jih bo naročnik zahteval. Naročnik se zavezuje, da bo te podatke zbral, obdelal in varoval, skladno z veljavnimi predpisi, ki se nanašajo na varstvo osebnih podatkov. Izrecno se zaveže, da teh podatkov, brez pisnega dovoljenja posameznika, na katerega se nanašajo, ne bo posredoval tretjim osebam in jih bo uporabil zgolj za namene izvrševanja te pogodbe.</w:t>
      </w:r>
    </w:p>
    <w:bookmarkEnd w:id="60"/>
    <w:p w14:paraId="1C415A2D" w14:textId="77777777" w:rsidR="00226F8E" w:rsidRPr="009612A7" w:rsidRDefault="00226F8E" w:rsidP="003B3CC7">
      <w:pPr>
        <w:keepNext/>
        <w:keepLines/>
        <w:spacing w:after="0" w:line="240" w:lineRule="auto"/>
        <w:jc w:val="both"/>
        <w:rPr>
          <w:rFonts w:ascii="Open Sans" w:eastAsia="Times New Roman" w:hAnsi="Open Sans" w:cs="Open Sans"/>
          <w:color w:val="000000"/>
          <w:sz w:val="20"/>
          <w:szCs w:val="20"/>
          <w:lang w:eastAsia="sl-SI"/>
        </w:rPr>
      </w:pPr>
    </w:p>
    <w:p w14:paraId="4BF85FBE"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REŠEVANJE SPOROV</w:t>
      </w:r>
    </w:p>
    <w:p w14:paraId="127DD318" w14:textId="77777777" w:rsidR="00F02A65" w:rsidRPr="009612A7" w:rsidRDefault="00F02A65" w:rsidP="003B3CC7">
      <w:pPr>
        <w:keepNext/>
        <w:keepLines/>
        <w:spacing w:after="0" w:line="240" w:lineRule="auto"/>
        <w:jc w:val="center"/>
        <w:rPr>
          <w:rFonts w:ascii="Open Sans" w:hAnsi="Open Sans" w:cs="Open Sans"/>
          <w:sz w:val="20"/>
          <w:szCs w:val="20"/>
        </w:rPr>
      </w:pPr>
    </w:p>
    <w:p w14:paraId="0017F5BF"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23B5271" w14:textId="77777777" w:rsidR="00F02A65" w:rsidRPr="009612A7" w:rsidRDefault="00F02A65" w:rsidP="003B3CC7">
      <w:pPr>
        <w:keepNext/>
        <w:keepLines/>
        <w:spacing w:after="0" w:line="240" w:lineRule="auto"/>
        <w:jc w:val="both"/>
        <w:rPr>
          <w:rFonts w:ascii="Open Sans" w:hAnsi="Open Sans" w:cs="Open Sans"/>
          <w:sz w:val="20"/>
          <w:szCs w:val="20"/>
        </w:rPr>
      </w:pPr>
    </w:p>
    <w:p w14:paraId="0D02681A"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bookmarkStart w:id="61" w:name="_Hlk223515165"/>
      <w:r w:rsidRPr="009612A7">
        <w:rPr>
          <w:rFonts w:ascii="Open Sans" w:eastAsia="Times New Roman" w:hAnsi="Open Sans" w:cs="Open Sans"/>
          <w:sz w:val="20"/>
          <w:szCs w:val="20"/>
          <w:lang w:eastAsia="sl-SI"/>
        </w:rPr>
        <w:t>Morebitne spore, ki bi nastali v zvezi z izvajanjem te pogodbe, bosta stranki skušali rešiti sporazumno.</w:t>
      </w:r>
    </w:p>
    <w:p w14:paraId="30607740"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FCBA8DD"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w:t>
      </w:r>
    </w:p>
    <w:p w14:paraId="431A2597"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D20DCB5" w14:textId="77777777" w:rsidR="005A6CDB" w:rsidRPr="009612A7" w:rsidRDefault="005A6CDB" w:rsidP="003B3CC7">
      <w:pPr>
        <w:keepNext/>
        <w:keepLines/>
        <w:tabs>
          <w:tab w:val="left" w:pos="567"/>
          <w:tab w:val="left" w:pos="1418"/>
          <w:tab w:val="left" w:pos="1702"/>
        </w:tab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Vsi spori, ki izhajajo iz te pogodbe ali so z njo kakorkoli povezani, se rešujejo skladno z materialnim in procesnim pravom Republike Slovenije</w:t>
      </w:r>
      <w:r w:rsidRPr="009612A7">
        <w:rPr>
          <w:rFonts w:ascii="Open Sans" w:hAnsi="Open Sans" w:cs="Open Sans"/>
          <w:sz w:val="20"/>
          <w:szCs w:val="20"/>
        </w:rPr>
        <w:t>.</w:t>
      </w:r>
    </w:p>
    <w:bookmarkEnd w:id="61"/>
    <w:p w14:paraId="0BC0FD38"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05BEF24A"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OSTALE DOLOČBE</w:t>
      </w:r>
    </w:p>
    <w:p w14:paraId="0961A30E" w14:textId="77777777" w:rsidR="00F02A65" w:rsidRPr="009612A7" w:rsidRDefault="00F02A65" w:rsidP="003B3CC7">
      <w:pPr>
        <w:keepNext/>
        <w:keepLines/>
        <w:spacing w:after="0" w:line="240" w:lineRule="auto"/>
        <w:jc w:val="center"/>
        <w:rPr>
          <w:rFonts w:ascii="Open Sans" w:eastAsia="Times New Roman" w:hAnsi="Open Sans" w:cs="Open Sans"/>
          <w:color w:val="000000"/>
          <w:sz w:val="20"/>
          <w:szCs w:val="20"/>
          <w:lang w:eastAsia="sl-SI"/>
        </w:rPr>
      </w:pPr>
    </w:p>
    <w:p w14:paraId="01B8FCF9"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0CD885E"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57F5428F"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bookmarkStart w:id="62" w:name="_Hlk223515174"/>
      <w:r w:rsidRPr="009612A7">
        <w:rPr>
          <w:rFonts w:ascii="Open Sans" w:eastAsia="Times New Roman" w:hAnsi="Open Sans" w:cs="Open Sans"/>
          <w:sz w:val="20"/>
          <w:szCs w:val="20"/>
          <w:lang w:eastAsia="sl-SI"/>
        </w:rPr>
        <w:t>Ta pogodba v celoti zavezuje tudi morebitne vsakokratne pravne naslednike vsake od pogodbenih strank, kar velja zlasti tudi v primeru organizacijsko – statusnih ter lastninskih sprememb</w:t>
      </w:r>
      <w:bookmarkEnd w:id="62"/>
      <w:r w:rsidRPr="009612A7">
        <w:rPr>
          <w:rFonts w:ascii="Open Sans" w:eastAsia="Times New Roman" w:hAnsi="Open Sans" w:cs="Open Sans"/>
          <w:sz w:val="20"/>
          <w:szCs w:val="20"/>
          <w:lang w:eastAsia="sl-SI"/>
        </w:rPr>
        <w:t>.</w:t>
      </w:r>
    </w:p>
    <w:p w14:paraId="77075292"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EF7971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B6BFE2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90141C7"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bookmarkStart w:id="63" w:name="_Hlk223515183"/>
      <w:r w:rsidRPr="009612A7">
        <w:rPr>
          <w:rFonts w:ascii="Open Sans" w:eastAsia="Times New Roman" w:hAnsi="Open Sans" w:cs="Open Sans"/>
          <w:sz w:val="20"/>
          <w:szCs w:val="20"/>
          <w:lang w:eastAsia="sl-SI"/>
        </w:rPr>
        <w:t>Morebitne spremembe ali dopolnitve pogodbe so veljavne le, če jih pogodbeni stranki skleneta v obliki pisnega aneksa k tej pogodbi, ki ga podpišeta obe stranki pogodbe.</w:t>
      </w:r>
    </w:p>
    <w:p w14:paraId="704570EB"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3309CA5A"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19A4B697"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5EFD74CD"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s podpisom te pogodbe jamči, da mu je poznan predmet pogodbe, da je seznanjen z razpisnimi zahtevami in s tehnično dokumentacijo, ter da so mu razumljivi in jasni pogoji in okoliščine za pravilno izvedbo pogodbenih obveznosti</w:t>
      </w:r>
      <w:bookmarkEnd w:id="63"/>
      <w:r w:rsidRPr="009612A7">
        <w:rPr>
          <w:rFonts w:ascii="Open Sans" w:eastAsia="Times New Roman" w:hAnsi="Open Sans" w:cs="Open Sans"/>
          <w:sz w:val="20"/>
          <w:szCs w:val="20"/>
          <w:lang w:eastAsia="sl-SI"/>
        </w:rPr>
        <w:t>.</w:t>
      </w:r>
    </w:p>
    <w:p w14:paraId="3C76D449"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35BAB901"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75835F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7AEBE12F" w14:textId="49CF9C79" w:rsidR="005A6CDB" w:rsidRPr="003B3CC7" w:rsidRDefault="003B3CC7"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bCs/>
          <w:sz w:val="20"/>
          <w:szCs w:val="20"/>
          <w:lang w:eastAsia="sl-SI"/>
        </w:rPr>
      </w:pPr>
      <w:bookmarkStart w:id="64" w:name="_Hlk223515193"/>
      <w:r w:rsidRPr="003B3CC7">
        <w:rPr>
          <w:rFonts w:ascii="Open Sans" w:eastAsia="Times New Roman" w:hAnsi="Open Sans" w:cs="Open Sans"/>
          <w:b/>
          <w:bCs/>
          <w:sz w:val="20"/>
          <w:szCs w:val="20"/>
          <w:lang w:eastAsia="sl-SI"/>
        </w:rPr>
        <w:t>Splošne zahteve vezane na informacijsko varnost naročnika:</w:t>
      </w:r>
    </w:p>
    <w:p w14:paraId="23FACFA7" w14:textId="17E7A6CE"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lastRenderedPageBreak/>
        <w:t>p</w:t>
      </w:r>
      <w:r w:rsidRPr="003B3CC7">
        <w:rPr>
          <w:rFonts w:ascii="Open Sans" w:hAnsi="Open Sans" w:cs="Open Sans"/>
        </w:rPr>
        <w:t>onujena informacijska rešitev mora biti skladna z Zakon</w:t>
      </w:r>
      <w:r>
        <w:rPr>
          <w:rFonts w:ascii="Open Sans" w:hAnsi="Open Sans" w:cs="Open Sans"/>
        </w:rPr>
        <w:t>om</w:t>
      </w:r>
      <w:r w:rsidRPr="003B3CC7">
        <w:rPr>
          <w:rFonts w:ascii="Open Sans" w:hAnsi="Open Sans" w:cs="Open Sans"/>
        </w:rPr>
        <w:t xml:space="preserve"> o informacijski varnosti (Uradni list RS, št. </w:t>
      </w:r>
      <w:r>
        <w:rPr>
          <w:rFonts w:ascii="Open Sans" w:hAnsi="Open Sans" w:cs="Open Sans"/>
        </w:rPr>
        <w:t xml:space="preserve">40/25, v nadaljevanju: </w:t>
      </w:r>
      <w:r w:rsidRPr="003B3CC7">
        <w:rPr>
          <w:rFonts w:ascii="Open Sans" w:hAnsi="Open Sans" w:cs="Open Sans"/>
        </w:rPr>
        <w:t xml:space="preserve">ZInfV-1) in zasnovana tako, da </w:t>
      </w:r>
      <w:r w:rsidR="00672B09" w:rsidRPr="00672B09">
        <w:rPr>
          <w:rFonts w:ascii="Open Sans" w:hAnsi="Open Sans" w:cs="Open Sans"/>
        </w:rPr>
        <w:t xml:space="preserve">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672B09">
        <w:rPr>
          <w:rFonts w:ascii="Open Sans" w:hAnsi="Open Sans" w:cs="Open Sans"/>
        </w:rPr>
        <w:t>izvajalca</w:t>
      </w:r>
      <w:r w:rsidR="00672B09" w:rsidRPr="00672B09">
        <w:rPr>
          <w:rFonts w:ascii="Open Sans" w:hAnsi="Open Sans" w:cs="Open Sans"/>
        </w:rPr>
        <w:t>, vsi operativni, zgodovinski in dnevniški podatki pa morajo biti shranjeni v lokalnem okolju naročnika</w:t>
      </w:r>
      <w:r w:rsidRPr="003B3CC7">
        <w:rPr>
          <w:rFonts w:ascii="Open Sans" w:hAnsi="Open Sans" w:cs="Open Sans"/>
        </w:rPr>
        <w:t>;</w:t>
      </w:r>
    </w:p>
    <w:p w14:paraId="67FD075E" w14:textId="43011C70"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711088D9" w14:textId="2CF6F30C"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o</w:t>
      </w:r>
      <w:r w:rsidRPr="003B3CC7">
        <w:rPr>
          <w:rFonts w:ascii="Open Sans" w:hAnsi="Open Sans" w:cs="Open Sans"/>
        </w:rPr>
        <w:t xml:space="preserve">ddaljen dostop do informacijskega sistema je izvajalcu dovoljen izključno za administracijo, vzdrževanje in odpravo napak le na podlagi predhodne odobritve pooblaščene osebe </w:t>
      </w:r>
      <w:r w:rsidR="00672B09">
        <w:rPr>
          <w:rFonts w:ascii="Open Sans" w:hAnsi="Open Sans" w:cs="Open Sans"/>
        </w:rPr>
        <w:t>naročnika</w:t>
      </w:r>
      <w:r w:rsidRPr="003B3CC7">
        <w:rPr>
          <w:rFonts w:ascii="Open Sans" w:hAnsi="Open Sans" w:cs="Open Sans"/>
        </w:rPr>
        <w:t>, po izteku odobrenega časa pa se dostop prekliče</w:t>
      </w:r>
      <w:r>
        <w:rPr>
          <w:rFonts w:ascii="Open Sans" w:hAnsi="Open Sans" w:cs="Open Sans"/>
        </w:rPr>
        <w:t>;</w:t>
      </w:r>
    </w:p>
    <w:p w14:paraId="225ED5A9" w14:textId="5CD0B5C4"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 primeru nedelovanja ali nedostopnosti oddaljenega dostopa se vsi posegi izvajajo izključno s fizično prisotnostjo na lokaciji</w:t>
      </w:r>
      <w:r w:rsidR="00672B09">
        <w:rPr>
          <w:rFonts w:ascii="Open Sans" w:hAnsi="Open Sans" w:cs="Open Sans"/>
        </w:rPr>
        <w:t xml:space="preserve"> naročnika</w:t>
      </w:r>
      <w:r>
        <w:rPr>
          <w:rFonts w:ascii="Open Sans" w:hAnsi="Open Sans" w:cs="Open Sans"/>
        </w:rPr>
        <w:t>;</w:t>
      </w:r>
    </w:p>
    <w:p w14:paraId="2B376C5E" w14:textId="731D7E80"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si oddaljeni dostopi do informacijskih sistemov se praviloma beležijo in snemajo, pri čemer se zajamejo vse aktivnosti in izvedene akcije izvajalca v času trajanja dostopa</w:t>
      </w:r>
      <w:r>
        <w:rPr>
          <w:rFonts w:ascii="Open Sans" w:hAnsi="Open Sans" w:cs="Open Sans"/>
        </w:rPr>
        <w:t>;</w:t>
      </w:r>
    </w:p>
    <w:p w14:paraId="08451FED" w14:textId="7EC06E6C"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p</w:t>
      </w:r>
      <w:r w:rsidRPr="003B3CC7">
        <w:rPr>
          <w:rFonts w:ascii="Open Sans" w:hAnsi="Open Sans" w:cs="Open Sans"/>
        </w:rPr>
        <w:t>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pogodbe dolžan izbrisati vse podatke naročnika, s katerimi razpolaga, razen tistih, ki jih je dolžan hraniti na podlagi veljavnih predpisov. O izvedenem izbrisu mora izvajalec</w:t>
      </w:r>
      <w:r>
        <w:rPr>
          <w:rFonts w:ascii="Open Sans" w:hAnsi="Open Sans" w:cs="Open Sans"/>
        </w:rPr>
        <w:t xml:space="preserve"> v roku 5 (pet) dni po prenehanju pogodbe</w:t>
      </w:r>
      <w:r w:rsidRPr="003B3CC7">
        <w:rPr>
          <w:rFonts w:ascii="Open Sans" w:hAnsi="Open Sans" w:cs="Open Sans"/>
        </w:rPr>
        <w:t xml:space="preserve"> podati pisno izjavo</w:t>
      </w:r>
      <w:r>
        <w:rPr>
          <w:rFonts w:ascii="Open Sans" w:hAnsi="Open Sans" w:cs="Open Sans"/>
        </w:rPr>
        <w:t>;</w:t>
      </w:r>
    </w:p>
    <w:p w14:paraId="5EE68F67" w14:textId="18D6CE68" w:rsidR="003B3CC7" w:rsidRPr="003B3CC7" w:rsidRDefault="00672B09"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 xml:space="preserve">naročnik </w:t>
      </w:r>
      <w:r w:rsidR="003B3CC7" w:rsidRPr="003B3CC7">
        <w:rPr>
          <w:rFonts w:ascii="Open Sans" w:hAnsi="Open Sans" w:cs="Open Sans"/>
        </w:rPr>
        <w:t>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r w:rsidR="00511FA1">
        <w:rPr>
          <w:rFonts w:ascii="Open Sans" w:hAnsi="Open Sans" w:cs="Open Sans"/>
        </w:rPr>
        <w:t>;</w:t>
      </w:r>
    </w:p>
    <w:p w14:paraId="4E18471F" w14:textId="20A3D28B" w:rsidR="003B3CC7" w:rsidRPr="003B3CC7" w:rsidRDefault="00511FA1"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o</w:t>
      </w:r>
      <w:r w:rsidR="003B3CC7" w:rsidRPr="003B3CC7">
        <w:rPr>
          <w:rFonts w:ascii="Open Sans" w:hAnsi="Open Sans" w:cs="Open Sans"/>
        </w:rPr>
        <w:t xml:space="preserve">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w:t>
      </w:r>
      <w:r w:rsidRPr="009612A7">
        <w:rPr>
          <w:rFonts w:ascii="Open Sans" w:hAnsi="Open Sans" w:cs="Open Sans"/>
        </w:rPr>
        <w:t xml:space="preserve">Krovna informacijska varnostna politika je dostopna v elektronski obliki na naslovu: </w:t>
      </w:r>
      <w:hyperlink r:id="rId20" w:history="1">
        <w:r w:rsidRPr="009612A7">
          <w:rPr>
            <w:rStyle w:val="Hiperpovezava"/>
            <w:rFonts w:ascii="Open Sans" w:hAnsi="Open Sans" w:cs="Open Sans"/>
          </w:rPr>
          <w:t>http://www.jhl.si/sites/default/files/upload/holding/datoteke/krovna-informacijska-varnostna-politika-jhl.pdf</w:t>
        </w:r>
      </w:hyperlink>
      <w:r>
        <w:rPr>
          <w:rStyle w:val="Hiperpovezava"/>
          <w:rFonts w:ascii="Open Sans" w:hAnsi="Open Sans" w:cs="Open Sans"/>
        </w:rPr>
        <w:t>;</w:t>
      </w:r>
    </w:p>
    <w:p w14:paraId="146D4EE6" w14:textId="2206768C" w:rsidR="003B3CC7" w:rsidRPr="003B3CC7" w:rsidRDefault="00511FA1"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 xml:space="preserve">naročnik </w:t>
      </w:r>
      <w:r w:rsidR="003B3CC7" w:rsidRPr="003B3CC7">
        <w:rPr>
          <w:rFonts w:ascii="Open Sans" w:hAnsi="Open Sans" w:cs="Open Sans"/>
        </w:rPr>
        <w:t>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r w:rsidR="00672B09">
        <w:rPr>
          <w:rFonts w:ascii="Open Sans" w:hAnsi="Open Sans" w:cs="Open Sans"/>
        </w:rPr>
        <w:t>;</w:t>
      </w:r>
    </w:p>
    <w:p w14:paraId="407890D7" w14:textId="728FE21B" w:rsidR="003B3CC7" w:rsidRPr="003B3CC7" w:rsidRDefault="00672B09"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i</w:t>
      </w:r>
      <w:r w:rsidR="003B3CC7" w:rsidRPr="003B3CC7">
        <w:rPr>
          <w:rFonts w:ascii="Open Sans" w:hAnsi="Open Sans" w:cs="Open Sans"/>
        </w:rPr>
        <w:t xml:space="preserve">zvajalec je dolžan </w:t>
      </w:r>
      <w:r w:rsidR="00511FA1">
        <w:rPr>
          <w:rFonts w:ascii="Open Sans" w:hAnsi="Open Sans" w:cs="Open Sans"/>
        </w:rPr>
        <w:t xml:space="preserve">naročniku </w:t>
      </w:r>
      <w:r w:rsidR="003B3CC7" w:rsidRPr="003B3CC7">
        <w:rPr>
          <w:rFonts w:ascii="Open Sans" w:hAnsi="Open Sans" w:cs="Open Sans"/>
        </w:rPr>
        <w:t>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6C59664A" w14:textId="14E229E9" w:rsidR="003B3CC7" w:rsidRPr="003B3CC7" w:rsidRDefault="00672B09"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sa </w:t>
      </w:r>
      <w:r w:rsidR="003B3CC7" w:rsidRPr="003B3CC7">
        <w:rPr>
          <w:rFonts w:ascii="Open Sans" w:hAnsi="Open Sans" w:cs="Open Sans"/>
        </w:rPr>
        <w:t xml:space="preserve">postopanja izvajalca po teh Pogojih in vse rešitve morajo biti skladne z vsakokratno veljavno slovensko zakonodajo in zakonodajo </w:t>
      </w:r>
      <w:r>
        <w:rPr>
          <w:rFonts w:ascii="Open Sans" w:hAnsi="Open Sans" w:cs="Open Sans"/>
        </w:rPr>
        <w:t>Evropske unije (</w:t>
      </w:r>
      <w:r w:rsidR="003B3CC7" w:rsidRPr="003B3CC7">
        <w:rPr>
          <w:rFonts w:ascii="Open Sans" w:hAnsi="Open Sans" w:cs="Open Sans"/>
        </w:rPr>
        <w:t>EU</w:t>
      </w:r>
      <w:r>
        <w:rPr>
          <w:rFonts w:ascii="Open Sans" w:hAnsi="Open Sans" w:cs="Open Sans"/>
        </w:rPr>
        <w:t>)</w:t>
      </w:r>
      <w:r w:rsidR="003B3CC7" w:rsidRPr="003B3CC7">
        <w:rPr>
          <w:rFonts w:ascii="Open Sans" w:hAnsi="Open Sans" w:cs="Open Sans"/>
        </w:rPr>
        <w:t xml:space="preserve"> s področja informacijske varnosti ter priporočili in standardi, ki glede informacijske in kibernetske varnosti veljajo na področju EU in Republike Slovenije ter KROVNO INFORMACIJSKO VARNOSTNO POLITIKO JAVNEGA HOLDINGA LJUBLJANA, št. 1249-P/2013 z dne 29. 11. 2013.</w:t>
      </w:r>
    </w:p>
    <w:bookmarkEnd w:id="64"/>
    <w:p w14:paraId="23C57E3B" w14:textId="334D91C2" w:rsidR="005A6CDB" w:rsidRPr="009612A7" w:rsidRDefault="005A6CDB"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1059B712" w14:textId="77777777" w:rsidR="005A6CDB" w:rsidRPr="009612A7" w:rsidRDefault="005A6CDB"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lastRenderedPageBreak/>
        <w:t>člen</w:t>
      </w:r>
    </w:p>
    <w:p w14:paraId="5CD0EA9B" w14:textId="77777777" w:rsidR="005A6CDB" w:rsidRPr="009612A7" w:rsidRDefault="005A6CDB"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41DD7EDE" w14:textId="77777777" w:rsidR="005A6CDB" w:rsidRPr="009612A7" w:rsidRDefault="005A6CDB"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E1A9C44" w14:textId="27F6025D"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Vsebina te pogodbe kot tudi dokumentacija, ki je njen sestavni del oziroma se nanaša na to pogodbo in njeno izvajanje se šteje za poslovno skrivnost, razen podatkov in informacij, ki v skladu z veljavnimi predpisi štejejo za javne.</w:t>
      </w:r>
    </w:p>
    <w:p w14:paraId="0DE9D99D"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5F4E07B7"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4F8AF3B6"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20B46D1A"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 urejanje razmerij, ki niso urejena s to pogodbo, se uporabljajo določila </w:t>
      </w:r>
      <w:r w:rsidRPr="009612A7">
        <w:rPr>
          <w:rFonts w:ascii="Open Sans" w:hAnsi="Open Sans" w:cs="Open Sans"/>
          <w:sz w:val="20"/>
          <w:szCs w:val="20"/>
        </w:rPr>
        <w:t>zakona, ki ureja obligacijska razmerja</w:t>
      </w:r>
      <w:r w:rsidRPr="009612A7">
        <w:rPr>
          <w:rFonts w:ascii="Open Sans" w:eastAsia="Times New Roman" w:hAnsi="Open Sans" w:cs="Open Sans"/>
          <w:sz w:val="20"/>
          <w:szCs w:val="20"/>
          <w:lang w:eastAsia="sl-SI"/>
        </w:rPr>
        <w:t>.</w:t>
      </w:r>
    </w:p>
    <w:p w14:paraId="44CA4C12"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1FD52F46"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083570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59ADEBF9"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Priloge so neločljivi sestavni del te pogodbe.</w:t>
      </w:r>
    </w:p>
    <w:p w14:paraId="0042A027" w14:textId="77777777" w:rsidR="00794B25" w:rsidRPr="009612A7" w:rsidRDefault="00794B2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1706B2D7" w14:textId="77777777" w:rsidR="00794B25" w:rsidRPr="009612A7" w:rsidRDefault="00794B2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77079E32" w14:textId="77777777" w:rsidR="00794B25" w:rsidRPr="009612A7" w:rsidRDefault="00794B2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7A4CE64B" w14:textId="1CD8F999" w:rsidR="00794B25" w:rsidRPr="009612A7" w:rsidRDefault="00794B25" w:rsidP="003B3CC7">
      <w:pPr>
        <w:keepNext/>
        <w:keepLine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 xml:space="preserve">Pogodba je sklenjena in začne veljati z dnem podpisa s strani obeh pogodbenih strank pod pogojem, da izvajalec naročniku predloži finančno zavarovanje </w:t>
      </w:r>
      <w:r w:rsidR="00AB52EF">
        <w:rPr>
          <w:rFonts w:ascii="Open Sans" w:eastAsia="Times New Roman" w:hAnsi="Open Sans" w:cs="Open Sans"/>
          <w:color w:val="000000"/>
          <w:sz w:val="20"/>
          <w:szCs w:val="20"/>
          <w:lang w:eastAsia="sl-SI"/>
        </w:rPr>
        <w:t>za dobro izvedbo</w:t>
      </w:r>
      <w:r w:rsidRPr="009612A7">
        <w:rPr>
          <w:rFonts w:ascii="Open Sans" w:eastAsia="Times New Roman" w:hAnsi="Open Sans" w:cs="Open Sans"/>
          <w:color w:val="000000"/>
          <w:sz w:val="20"/>
          <w:szCs w:val="20"/>
          <w:lang w:eastAsia="sl-SI"/>
        </w:rPr>
        <w:t xml:space="preserve"> pogodbenih obveznosti v roku, višini in z veljavnostjo iz 2</w:t>
      </w:r>
      <w:r w:rsidR="00D7218E">
        <w:rPr>
          <w:rFonts w:ascii="Open Sans" w:eastAsia="Times New Roman" w:hAnsi="Open Sans" w:cs="Open Sans"/>
          <w:color w:val="000000"/>
          <w:sz w:val="20"/>
          <w:szCs w:val="20"/>
          <w:lang w:eastAsia="sl-SI"/>
        </w:rPr>
        <w:t>1</w:t>
      </w:r>
      <w:r w:rsidRPr="009612A7">
        <w:rPr>
          <w:rFonts w:ascii="Open Sans" w:eastAsia="Times New Roman" w:hAnsi="Open Sans" w:cs="Open Sans"/>
          <w:color w:val="000000"/>
          <w:sz w:val="20"/>
          <w:szCs w:val="20"/>
          <w:lang w:eastAsia="sl-SI"/>
        </w:rPr>
        <w:t xml:space="preserve">. člena te pogodbe ter velja do izpolnitve vseh obveznosti po tej pogodbi. </w:t>
      </w:r>
    </w:p>
    <w:p w14:paraId="732BC082" w14:textId="77777777" w:rsidR="00794B25" w:rsidRPr="009612A7" w:rsidRDefault="00794B25" w:rsidP="003B3CC7">
      <w:pPr>
        <w:keepNext/>
        <w:keepLines/>
        <w:spacing w:after="0" w:line="240" w:lineRule="auto"/>
        <w:jc w:val="both"/>
        <w:rPr>
          <w:rFonts w:ascii="Open Sans" w:eastAsia="Times New Roman" w:hAnsi="Open Sans" w:cs="Open Sans"/>
          <w:color w:val="000000"/>
          <w:sz w:val="20"/>
          <w:szCs w:val="20"/>
          <w:lang w:eastAsia="sl-SI"/>
        </w:rPr>
      </w:pPr>
    </w:p>
    <w:p w14:paraId="70851F67" w14:textId="77777777" w:rsidR="00794B25" w:rsidRPr="009612A7" w:rsidRDefault="00794B2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Glede garancijskih določil in jamčevanja za napake velja ta pogodba do poteka vseh garancijskih oz. jamčevalnih rokov.</w:t>
      </w:r>
    </w:p>
    <w:p w14:paraId="3E12AD1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D869913"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FAB72AC"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4F5B2B97"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Pogodba je sestavljena in podpisana v treh (3) enakih izvodih, od katerih prejme naročnik dva (2)</w:t>
      </w:r>
      <w:r w:rsidR="005C1799" w:rsidRPr="009612A7">
        <w:rPr>
          <w:rFonts w:ascii="Open Sans" w:eastAsia="Times New Roman" w:hAnsi="Open Sans" w:cs="Open Sans"/>
          <w:sz w:val="20"/>
          <w:szCs w:val="20"/>
          <w:lang w:eastAsia="sl-SI"/>
        </w:rPr>
        <w:t xml:space="preserve"> izvoda</w:t>
      </w:r>
      <w:r w:rsidRPr="009612A7">
        <w:rPr>
          <w:rFonts w:ascii="Open Sans" w:eastAsia="Times New Roman" w:hAnsi="Open Sans" w:cs="Open Sans"/>
          <w:sz w:val="20"/>
          <w:szCs w:val="20"/>
          <w:lang w:eastAsia="sl-SI"/>
        </w:rPr>
        <w:t xml:space="preserve"> in izvajalec en (1) izvod. </w:t>
      </w:r>
    </w:p>
    <w:p w14:paraId="77A42A67" w14:textId="77777777" w:rsidR="002B4DCF" w:rsidRPr="009612A7" w:rsidRDefault="002B4DCF" w:rsidP="003B3CC7">
      <w:pPr>
        <w:keepNext/>
        <w:keepLines/>
        <w:spacing w:after="0" w:line="240" w:lineRule="auto"/>
        <w:jc w:val="both"/>
        <w:rPr>
          <w:rFonts w:ascii="Open Sans" w:eastAsia="Times New Roman" w:hAnsi="Open Sans" w:cs="Open Sans"/>
          <w:sz w:val="20"/>
          <w:szCs w:val="20"/>
          <w:lang w:eastAsia="sl-SI"/>
        </w:rPr>
      </w:pPr>
    </w:p>
    <w:p w14:paraId="6FFB967E"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_______________, dne ___________</w:t>
      </w:r>
      <w:r w:rsidRPr="009612A7">
        <w:rPr>
          <w:rFonts w:ascii="Open Sans" w:eastAsia="Times New Roman" w:hAnsi="Open Sans" w:cs="Open Sans"/>
          <w:sz w:val="20"/>
          <w:szCs w:val="20"/>
          <w:lang w:eastAsia="sl-SI"/>
        </w:rPr>
        <w:tab/>
        <w:t>Ljubljana, dne __________</w:t>
      </w:r>
    </w:p>
    <w:p w14:paraId="21C96154"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p>
    <w:p w14:paraId="45A7893D"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w:t>
      </w:r>
      <w:r w:rsidRPr="009612A7">
        <w:rPr>
          <w:rFonts w:ascii="Open Sans" w:eastAsia="Times New Roman" w:hAnsi="Open Sans" w:cs="Open Sans"/>
          <w:sz w:val="20"/>
          <w:szCs w:val="20"/>
          <w:lang w:eastAsia="sl-SI"/>
        </w:rPr>
        <w:tab/>
        <w:t>NAROČNIK:</w:t>
      </w:r>
      <w:r w:rsidRPr="009612A7">
        <w:rPr>
          <w:rFonts w:ascii="Open Sans" w:eastAsia="Times New Roman" w:hAnsi="Open Sans" w:cs="Open Sans"/>
          <w:sz w:val="20"/>
          <w:szCs w:val="20"/>
          <w:lang w:eastAsia="sl-SI"/>
        </w:rPr>
        <w:tab/>
      </w:r>
    </w:p>
    <w:p w14:paraId="4748CC11" w14:textId="77777777" w:rsidR="002B4DCF" w:rsidRPr="009612A7" w:rsidRDefault="002B4DCF" w:rsidP="003B3CC7">
      <w:pPr>
        <w:keepNext/>
        <w:keepLines/>
        <w:tabs>
          <w:tab w:val="left" w:pos="4678"/>
          <w:tab w:val="left" w:pos="4962"/>
        </w:tabs>
        <w:spacing w:after="0" w:line="240" w:lineRule="auto"/>
        <w:ind w:right="-851"/>
        <w:jc w:val="both"/>
        <w:rPr>
          <w:rFonts w:ascii="Open Sans" w:eastAsia="Times New Roman" w:hAnsi="Open Sans" w:cs="Open Sans"/>
          <w:sz w:val="20"/>
          <w:szCs w:val="20"/>
          <w:lang w:eastAsia="sl-SI"/>
        </w:rPr>
      </w:pPr>
    </w:p>
    <w:p w14:paraId="4EC97906" w14:textId="77777777" w:rsidR="002B4DCF" w:rsidRPr="009612A7" w:rsidRDefault="002B4DCF" w:rsidP="003B3CC7">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2234B4A5" w14:textId="77777777" w:rsidR="002B4DCF" w:rsidRPr="009612A7" w:rsidRDefault="002B4DCF" w:rsidP="003B3CC7">
      <w:pPr>
        <w:keepNext/>
        <w:keepLines/>
        <w:tabs>
          <w:tab w:val="left" w:pos="4678"/>
        </w:tabs>
        <w:spacing w:after="0" w:line="240" w:lineRule="auto"/>
        <w:ind w:right="-285"/>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t>JAVNO PODJETJE ENERGETIKA LJUBLJANA d.o.o.</w:t>
      </w:r>
    </w:p>
    <w:p w14:paraId="5B02F322"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p>
    <w:p w14:paraId="1B364D59"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t>Direktor:</w:t>
      </w:r>
      <w:r w:rsidRPr="009612A7">
        <w:rPr>
          <w:rFonts w:ascii="Open Sans" w:eastAsia="Times New Roman" w:hAnsi="Open Sans" w:cs="Open Sans"/>
          <w:sz w:val="20"/>
          <w:szCs w:val="20"/>
          <w:lang w:eastAsia="sl-SI"/>
        </w:rPr>
        <w:tab/>
      </w:r>
    </w:p>
    <w:p w14:paraId="0D421BB0" w14:textId="77777777" w:rsidR="002B4DCF" w:rsidRPr="009612A7" w:rsidRDefault="002B4DCF" w:rsidP="003B3CC7">
      <w:pPr>
        <w:keepNext/>
        <w:keepLines/>
        <w:tabs>
          <w:tab w:val="left" w:pos="4678"/>
        </w:tab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ab/>
        <w:t>Samo Lozej</w:t>
      </w:r>
    </w:p>
    <w:p w14:paraId="3C2CE5EF" w14:textId="77777777" w:rsidR="002B4DCF" w:rsidRPr="009612A7" w:rsidRDefault="002B4DCF" w:rsidP="003B3CC7">
      <w:pPr>
        <w:keepNext/>
        <w:keepLines/>
        <w:spacing w:after="0" w:line="240" w:lineRule="auto"/>
        <w:rPr>
          <w:rFonts w:ascii="Open Sans" w:eastAsia="Times New Roman" w:hAnsi="Open Sans" w:cs="Open Sans"/>
          <w:sz w:val="20"/>
          <w:szCs w:val="20"/>
          <w:lang w:eastAsia="sl-SI"/>
        </w:rPr>
      </w:pPr>
    </w:p>
    <w:p w14:paraId="217DE81B" w14:textId="6856F075" w:rsidR="002B4DCF" w:rsidRPr="009612A7" w:rsidRDefault="002B4DCF" w:rsidP="003B3CC7">
      <w:pPr>
        <w:keepNext/>
        <w:keepLines/>
        <w:spacing w:after="0" w:line="240" w:lineRule="auto"/>
        <w:rPr>
          <w:rFonts w:ascii="Open Sans" w:eastAsia="Times New Roman" w:hAnsi="Open Sans" w:cs="Open Sans"/>
          <w:sz w:val="20"/>
          <w:szCs w:val="20"/>
          <w:lang w:eastAsia="sl-SI"/>
        </w:rPr>
      </w:pPr>
    </w:p>
    <w:p w14:paraId="6A539902" w14:textId="2421E022"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42A03C3D" w14:textId="1833B95E"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135B1063" w14:textId="27905326"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66D2A095" w14:textId="77777777"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763E04F5" w14:textId="77777777" w:rsidR="002B4DCF" w:rsidRPr="009612A7" w:rsidRDefault="002B4DCF"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Priloge:</w:t>
      </w:r>
    </w:p>
    <w:p w14:paraId="5C2AC6BC" w14:textId="3EFC2DB8" w:rsidR="00483ABB" w:rsidRPr="009612A7" w:rsidRDefault="00483ABB" w:rsidP="003B3CC7">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bookmarkStart w:id="65" w:name="_Hlk223515263"/>
      <w:r w:rsidRPr="009612A7">
        <w:rPr>
          <w:rFonts w:ascii="Open Sans" w:eastAsia="Times New Roman" w:hAnsi="Open Sans" w:cs="Open Sans"/>
          <w:sz w:val="20"/>
          <w:szCs w:val="20"/>
          <w:lang w:eastAsia="sl-SI"/>
        </w:rPr>
        <w:t>Priloga št. 1: Ponudbeni predračun izvajalca, podan na pogajanjih dne ______________;</w:t>
      </w:r>
    </w:p>
    <w:p w14:paraId="44513133" w14:textId="2C58E4C8" w:rsidR="002B4DCF" w:rsidRPr="009612A7" w:rsidRDefault="002B4DCF" w:rsidP="003B3CC7">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Priloga št. </w:t>
      </w:r>
      <w:r w:rsidR="00483ABB" w:rsidRPr="009612A7">
        <w:rPr>
          <w:rFonts w:ascii="Open Sans" w:eastAsia="Times New Roman" w:hAnsi="Open Sans" w:cs="Open Sans"/>
          <w:sz w:val="20"/>
          <w:szCs w:val="20"/>
          <w:lang w:eastAsia="sl-SI"/>
        </w:rPr>
        <w:t>2</w:t>
      </w:r>
      <w:r w:rsidRPr="009612A7">
        <w:rPr>
          <w:rFonts w:ascii="Open Sans" w:eastAsia="Times New Roman" w:hAnsi="Open Sans" w:cs="Open Sans"/>
          <w:sz w:val="20"/>
          <w:szCs w:val="20"/>
          <w:lang w:eastAsia="sl-SI"/>
        </w:rPr>
        <w:t xml:space="preserve">: </w:t>
      </w:r>
      <w:r w:rsidR="005C1799" w:rsidRPr="009612A7">
        <w:rPr>
          <w:rFonts w:ascii="Open Sans" w:eastAsia="Times New Roman" w:hAnsi="Open Sans" w:cs="Open Sans"/>
          <w:sz w:val="20"/>
          <w:szCs w:val="20"/>
          <w:lang w:eastAsia="sl-SI"/>
        </w:rPr>
        <w:t>P</w:t>
      </w:r>
      <w:r w:rsidRPr="009612A7">
        <w:rPr>
          <w:rFonts w:ascii="Open Sans" w:eastAsia="Times New Roman" w:hAnsi="Open Sans" w:cs="Open Sans"/>
          <w:sz w:val="20"/>
          <w:szCs w:val="20"/>
          <w:lang w:eastAsia="sl-SI"/>
        </w:rPr>
        <w:t>onudba izvajalca št. __________</w:t>
      </w:r>
      <w:r w:rsidR="005C179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w:t>
      </w:r>
      <w:r w:rsidR="005C1799" w:rsidRPr="009612A7">
        <w:rPr>
          <w:rFonts w:ascii="Open Sans" w:eastAsia="Times New Roman" w:hAnsi="Open Sans" w:cs="Open Sans"/>
          <w:sz w:val="20"/>
          <w:szCs w:val="20"/>
          <w:lang w:eastAsia="sl-SI"/>
        </w:rPr>
        <w:t>podana na pogajanjih dne __________</w:t>
      </w:r>
      <w:r w:rsidR="00C07CAD" w:rsidRPr="009612A7">
        <w:rPr>
          <w:rFonts w:ascii="Open Sans" w:eastAsia="Times New Roman" w:hAnsi="Open Sans" w:cs="Open Sans"/>
          <w:sz w:val="20"/>
          <w:szCs w:val="20"/>
          <w:lang w:eastAsia="sl-SI"/>
        </w:rPr>
        <w:t>_</w:t>
      </w:r>
      <w:r w:rsidRPr="009612A7">
        <w:rPr>
          <w:rFonts w:ascii="Open Sans" w:eastAsia="Times New Roman" w:hAnsi="Open Sans" w:cs="Open Sans"/>
          <w:sz w:val="20"/>
          <w:szCs w:val="20"/>
          <w:lang w:eastAsia="sl-SI"/>
        </w:rPr>
        <w:t>;</w:t>
      </w:r>
    </w:p>
    <w:p w14:paraId="2204919D" w14:textId="77777777" w:rsidR="005B208A" w:rsidRPr="009612A7" w:rsidRDefault="002B4DCF" w:rsidP="003B3CC7">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Priloga št. </w:t>
      </w:r>
      <w:r w:rsidR="00F54C39" w:rsidRPr="009612A7">
        <w:rPr>
          <w:rFonts w:ascii="Open Sans" w:eastAsia="Times New Roman" w:hAnsi="Open Sans" w:cs="Open Sans"/>
          <w:sz w:val="20"/>
          <w:szCs w:val="20"/>
          <w:lang w:eastAsia="sl-SI"/>
        </w:rPr>
        <w:t>3</w:t>
      </w:r>
      <w:r w:rsidRPr="009612A7">
        <w:rPr>
          <w:rFonts w:ascii="Open Sans" w:eastAsia="Times New Roman" w:hAnsi="Open Sans" w:cs="Open Sans"/>
          <w:sz w:val="20"/>
          <w:szCs w:val="20"/>
          <w:lang w:eastAsia="sl-SI"/>
        </w:rPr>
        <w:t>: Pisni sporazum o skupnih varnostnih ukrepih in ravnanju z okoljem v JAVNEM PODJE</w:t>
      </w:r>
      <w:r w:rsidR="00346E59" w:rsidRPr="009612A7">
        <w:rPr>
          <w:rFonts w:ascii="Open Sans" w:eastAsia="Times New Roman" w:hAnsi="Open Sans" w:cs="Open Sans"/>
          <w:sz w:val="20"/>
          <w:szCs w:val="20"/>
          <w:lang w:eastAsia="sl-SI"/>
        </w:rPr>
        <w:t>TJU ENERGETIKA LJUBLJANA d.o.o.</w:t>
      </w:r>
      <w:r w:rsidR="00F54C39" w:rsidRPr="009612A7">
        <w:rPr>
          <w:rFonts w:ascii="Open Sans" w:eastAsia="Times New Roman" w:hAnsi="Open Sans" w:cs="Open Sans"/>
          <w:sz w:val="20"/>
          <w:szCs w:val="20"/>
          <w:lang w:eastAsia="sl-SI"/>
        </w:rPr>
        <w:t>.</w:t>
      </w:r>
    </w:p>
    <w:bookmarkEnd w:id="65"/>
    <w:p w14:paraId="2452F5E6" w14:textId="77777777" w:rsidR="00830E65" w:rsidRPr="009612A7" w:rsidRDefault="00830E65" w:rsidP="003B3CC7">
      <w:pPr>
        <w:keepNext/>
        <w:keepLines/>
        <w:spacing w:after="0" w:line="240" w:lineRule="auto"/>
        <w:rPr>
          <w:rFonts w:ascii="Open Sans" w:hAnsi="Open Sans" w:cs="Open Sans"/>
          <w:b/>
          <w:sz w:val="20"/>
          <w:szCs w:val="20"/>
        </w:rPr>
      </w:pPr>
    </w:p>
    <w:p w14:paraId="1DB0456F" w14:textId="77777777" w:rsidR="003B270A" w:rsidRPr="009612A7" w:rsidRDefault="003B270A" w:rsidP="003B3CC7">
      <w:pPr>
        <w:keepNext/>
        <w:keepLines/>
        <w:rPr>
          <w:rFonts w:ascii="Open Sans" w:hAnsi="Open Sans" w:cs="Open Sans"/>
          <w:sz w:val="20"/>
          <w:szCs w:val="20"/>
        </w:rPr>
      </w:pPr>
      <w:r w:rsidRPr="009612A7">
        <w:rPr>
          <w:rFonts w:ascii="Open Sans" w:hAnsi="Open Sans" w:cs="Open Sans"/>
          <w:b/>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8D724A" w:rsidRPr="00617497" w14:paraId="3EDF4017" w14:textId="77777777" w:rsidTr="00BE026F">
        <w:tc>
          <w:tcPr>
            <w:tcW w:w="9426" w:type="dxa"/>
            <w:tcBorders>
              <w:top w:val="single" w:sz="4" w:space="0" w:color="auto"/>
              <w:bottom w:val="single" w:sz="4" w:space="0" w:color="auto"/>
            </w:tcBorders>
          </w:tcPr>
          <w:p w14:paraId="0E6474BD" w14:textId="6DF06E51" w:rsidR="008D724A" w:rsidRPr="00617497" w:rsidRDefault="008D724A" w:rsidP="003B3CC7">
            <w:pPr>
              <w:pStyle w:val="Naslov2"/>
              <w:keepLines/>
              <w:rPr>
                <w:rFonts w:ascii="Open Sans" w:hAnsi="Open Sans" w:cs="Open Sans"/>
                <w:i/>
                <w:sz w:val="16"/>
                <w:szCs w:val="16"/>
              </w:rPr>
            </w:pPr>
            <w:r w:rsidRPr="00617497">
              <w:rPr>
                <w:rFonts w:ascii="Open Sans" w:hAnsi="Open Sans" w:cs="Open Sans"/>
                <w:noProof/>
                <w:sz w:val="16"/>
                <w:szCs w:val="16"/>
              </w:rPr>
              <w:lastRenderedPageBreak/>
              <w:br w:type="page"/>
            </w:r>
            <w:r w:rsidRPr="00617497">
              <w:rPr>
                <w:rFonts w:ascii="Open Sans" w:hAnsi="Open Sans" w:cs="Open Sans"/>
                <w:noProof/>
                <w:sz w:val="16"/>
                <w:szCs w:val="16"/>
              </w:rPr>
              <w:br w:type="page"/>
            </w:r>
            <w:r w:rsidRPr="00617497">
              <w:rPr>
                <w:rFonts w:ascii="Open Sans" w:hAnsi="Open Sans" w:cs="Open Sans"/>
                <w:noProof/>
                <w:sz w:val="16"/>
                <w:szCs w:val="16"/>
              </w:rPr>
              <w:br w:type="page"/>
            </w:r>
            <w:bookmarkStart w:id="66" w:name="_Toc181518632"/>
            <w:bookmarkStart w:id="67" w:name="_Toc495914078"/>
            <w:r w:rsidRPr="00617497">
              <w:rPr>
                <w:rFonts w:ascii="Open Sans" w:hAnsi="Open Sans" w:cs="Open Sans"/>
                <w:noProof/>
                <w:sz w:val="16"/>
                <w:szCs w:val="16"/>
              </w:rPr>
              <w:t xml:space="preserve">VZOREC FINANČNEGA ZAVAROVANJA ZA ZAVAROVANJE  </w:t>
            </w:r>
            <w:r w:rsidR="00AB52EF" w:rsidRPr="00617497">
              <w:rPr>
                <w:rFonts w:ascii="Open Sans" w:hAnsi="Open Sans" w:cs="Open Sans"/>
                <w:noProof/>
                <w:sz w:val="16"/>
                <w:szCs w:val="16"/>
              </w:rPr>
              <w:t>ZA DOBRO IZVEDBO</w:t>
            </w:r>
            <w:r w:rsidRPr="00617497">
              <w:rPr>
                <w:rFonts w:ascii="Open Sans" w:hAnsi="Open Sans" w:cs="Open Sans"/>
                <w:noProof/>
                <w:sz w:val="16"/>
                <w:szCs w:val="16"/>
              </w:rPr>
              <w:t xml:space="preserve"> POGODBENIH OBVEZNOSTI</w:t>
            </w:r>
            <w:bookmarkEnd w:id="66"/>
            <w:r w:rsidRPr="00617497">
              <w:rPr>
                <w:rFonts w:ascii="Open Sans" w:hAnsi="Open Sans" w:cs="Open Sans"/>
                <w:noProof/>
                <w:sz w:val="16"/>
                <w:szCs w:val="16"/>
              </w:rPr>
              <w:t xml:space="preserve"> po EPGP-758</w:t>
            </w:r>
            <w:bookmarkEnd w:id="67"/>
            <w:r w:rsidRPr="00617497">
              <w:rPr>
                <w:rFonts w:ascii="Open Sans" w:hAnsi="Open Sans" w:cs="Open Sans"/>
                <w:noProof/>
                <w:sz w:val="16"/>
                <w:szCs w:val="16"/>
              </w:rPr>
              <w:t xml:space="preserve"> </w:t>
            </w:r>
            <w:r w:rsidRPr="00617497">
              <w:rPr>
                <w:rFonts w:ascii="Open Sans" w:hAnsi="Open Sans" w:cs="Open Sans"/>
                <w:color w:val="FF0000"/>
                <w:sz w:val="16"/>
                <w:szCs w:val="16"/>
              </w:rPr>
              <w:t>– ni potrebno prilagati v ponudbi</w:t>
            </w:r>
          </w:p>
        </w:tc>
      </w:tr>
    </w:tbl>
    <w:p w14:paraId="15AA8C7F"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4ADCAB51" w14:textId="54AF791E"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i/>
          <w:sz w:val="16"/>
          <w:szCs w:val="16"/>
          <w:lang w:eastAsia="sl-SI"/>
        </w:rPr>
        <w:t>Glava s podatki o garantu (banki) ali SWIFT ključ</w:t>
      </w:r>
    </w:p>
    <w:p w14:paraId="0EA531B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16"/>
          <w:lang w:eastAsia="sl-SI"/>
        </w:rPr>
      </w:pPr>
    </w:p>
    <w:p w14:paraId="7270496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 xml:space="preserve">Za:       </w:t>
      </w:r>
      <w:r w:rsidRPr="00617497">
        <w:rPr>
          <w:rFonts w:ascii="Open Sans" w:eastAsia="Times New Roman" w:hAnsi="Open Sans" w:cs="Open Sans"/>
          <w:i/>
          <w:sz w:val="16"/>
          <w:szCs w:val="16"/>
          <w:lang w:eastAsia="sl-SI"/>
        </w:rPr>
        <w:fldChar w:fldCharType="begin">
          <w:ffData>
            <w:name w:val="Besedilo2"/>
            <w:enabled/>
            <w:calcOnExit w:val="0"/>
            <w:textInput/>
          </w:ffData>
        </w:fldChar>
      </w:r>
      <w:r w:rsidRPr="00617497">
        <w:rPr>
          <w:rFonts w:ascii="Open Sans" w:eastAsia="Times New Roman" w:hAnsi="Open Sans" w:cs="Open Sans"/>
          <w:i/>
          <w:sz w:val="16"/>
          <w:szCs w:val="16"/>
          <w:lang w:eastAsia="sl-SI"/>
        </w:rPr>
        <w:instrText xml:space="preserve"> FORMTEXT </w:instrText>
      </w:r>
      <w:r w:rsidRPr="00617497">
        <w:rPr>
          <w:rFonts w:ascii="Open Sans" w:eastAsia="Times New Roman" w:hAnsi="Open Sans" w:cs="Open Sans"/>
          <w:i/>
          <w:sz w:val="16"/>
          <w:szCs w:val="16"/>
          <w:lang w:eastAsia="sl-SI"/>
        </w:rPr>
      </w:r>
      <w:r w:rsidRPr="00617497">
        <w:rPr>
          <w:rFonts w:ascii="Open Sans" w:eastAsia="Times New Roman" w:hAnsi="Open Sans" w:cs="Open Sans"/>
          <w:i/>
          <w:sz w:val="16"/>
          <w:szCs w:val="16"/>
          <w:lang w:eastAsia="sl-SI"/>
        </w:rPr>
        <w:fldChar w:fldCharType="separate"/>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sz w:val="16"/>
          <w:szCs w:val="16"/>
          <w:lang w:eastAsia="sl-SI"/>
        </w:rPr>
        <w:fldChar w:fldCharType="end"/>
      </w:r>
      <w:r w:rsidRPr="00617497">
        <w:rPr>
          <w:rFonts w:ascii="Open Sans" w:eastAsia="Times New Roman" w:hAnsi="Open Sans" w:cs="Open Sans"/>
          <w:i/>
          <w:sz w:val="16"/>
          <w:szCs w:val="16"/>
          <w:lang w:eastAsia="sl-SI"/>
        </w:rPr>
        <w:t xml:space="preserve">  (vpiše se upravičenca tj. naročnika javnega naročila)</w:t>
      </w:r>
    </w:p>
    <w:p w14:paraId="58BC3EFE"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sz w:val="16"/>
          <w:szCs w:val="16"/>
          <w:lang w:eastAsia="sl-SI"/>
        </w:rPr>
        <w:t xml:space="preserve">Datum: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izdaje)</w:t>
      </w:r>
    </w:p>
    <w:p w14:paraId="48C982F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5B3399D" w14:textId="5595725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VRSTA ZAVAROVANJA:</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vrsta zavarovanja: bančna garancija)</w:t>
      </w:r>
    </w:p>
    <w:p w14:paraId="77B63916"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24B90757"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ŠTEVILKA: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številka zavarovanja)</w:t>
      </w:r>
    </w:p>
    <w:p w14:paraId="695B624E"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1D73209" w14:textId="1475DB66"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GARANT:</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banke v kraju izdaje)</w:t>
      </w:r>
    </w:p>
    <w:p w14:paraId="67A76C18"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1CEAB30E"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NAROČNIK: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naročnika zavarovanja, tj. v postopku javnega naročanja izbranega ponudnika)</w:t>
      </w:r>
    </w:p>
    <w:p w14:paraId="72E3EDDC"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2D28FF98"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UPRAVIČENEC:</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naročnika javnega naročila)</w:t>
      </w:r>
    </w:p>
    <w:p w14:paraId="18E228A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373DB475"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 xml:space="preserve">OSNOVNI POSEL: </w:t>
      </w:r>
      <w:r w:rsidRPr="00617497">
        <w:rPr>
          <w:rFonts w:ascii="Open Sans" w:eastAsia="Times New Roman" w:hAnsi="Open Sans" w:cs="Open Sans"/>
          <w:sz w:val="16"/>
          <w:szCs w:val="16"/>
          <w:lang w:eastAsia="sl-SI"/>
        </w:rPr>
        <w:t xml:space="preserve">obveznost naročnika zavarovanja iz pogodbe št.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z dne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številko in datum pogodbe o izvedbi javnega naročila, sklenjene na podlagi postopka z oznako XXXXXX)</w:t>
      </w:r>
      <w:r w:rsidRPr="00617497">
        <w:rPr>
          <w:rFonts w:ascii="Open Sans" w:eastAsia="Times New Roman" w:hAnsi="Open Sans" w:cs="Open Sans"/>
          <w:sz w:val="16"/>
          <w:szCs w:val="16"/>
          <w:lang w:eastAsia="sl-SI"/>
        </w:rPr>
        <w:t xml:space="preserve"> za</w:t>
      </w:r>
      <w:r w:rsidRPr="00617497">
        <w:rPr>
          <w:rFonts w:ascii="Open Sans" w:eastAsia="Times New Roman" w:hAnsi="Open Sans" w:cs="Open Sans"/>
          <w:i/>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predmet javnega naročila)</w:t>
      </w:r>
    </w:p>
    <w:p w14:paraId="5540ABAB"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i/>
          <w:sz w:val="16"/>
          <w:szCs w:val="16"/>
          <w:lang w:eastAsia="sl-SI"/>
        </w:rPr>
        <w:t xml:space="preserve"> </w:t>
      </w:r>
    </w:p>
    <w:p w14:paraId="2D069DA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ZNESEK IN VALUTA: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najvišji znesek s številko in besedo ter valuta)</w:t>
      </w:r>
    </w:p>
    <w:p w14:paraId="71DBFEE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1717F36" w14:textId="77777777" w:rsidR="008073CB" w:rsidRPr="00617497" w:rsidRDefault="008073CB" w:rsidP="003B3CC7">
      <w:pPr>
        <w:keepNext/>
        <w:keepLines/>
        <w:spacing w:after="0" w:line="240" w:lineRule="auto"/>
        <w:jc w:val="both"/>
        <w:rPr>
          <w:rFonts w:ascii="Open Sans" w:eastAsia="Times New Roman" w:hAnsi="Open Sans" w:cs="Open Sans"/>
          <w:color w:val="C00000"/>
          <w:sz w:val="16"/>
          <w:szCs w:val="16"/>
          <w:lang w:eastAsia="sl-SI"/>
        </w:rPr>
      </w:pPr>
      <w:r w:rsidRPr="00617497">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Pr="00617497">
        <w:rPr>
          <w:rFonts w:ascii="Open Sans" w:eastAsia="Times New Roman" w:hAnsi="Open Sans" w:cs="Open Sans"/>
          <w:sz w:val="16"/>
          <w:szCs w:val="16"/>
          <w:lang w:eastAsia="sl-SI"/>
        </w:rPr>
        <w:t>"Vpišite dodatne listine, ki morajo biti priložene zahtevi za plačilo. Če garancija razen zahteve za plačilo in izjave ne zahteva drugih listin, pustite prazen prostor ali vpišite "nobena".</w:t>
      </w:r>
    </w:p>
    <w:p w14:paraId="232AAFDB" w14:textId="77777777" w:rsidR="008D724A" w:rsidRPr="00617497" w:rsidRDefault="008D724A" w:rsidP="003B3CC7">
      <w:pPr>
        <w:pStyle w:val="Odstavekseznama"/>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Open Sans" w:hAnsi="Open Sans" w:cs="Open Sans"/>
          <w:sz w:val="16"/>
          <w:szCs w:val="16"/>
        </w:rPr>
      </w:pPr>
    </w:p>
    <w:p w14:paraId="37A92200"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JEZIK V ZAHTEVANIH LISTINAH:</w:t>
      </w:r>
      <w:r w:rsidRPr="00617497">
        <w:rPr>
          <w:rFonts w:ascii="Open Sans" w:eastAsia="Times New Roman" w:hAnsi="Open Sans" w:cs="Open Sans"/>
          <w:sz w:val="16"/>
          <w:szCs w:val="16"/>
          <w:lang w:eastAsia="sl-SI"/>
        </w:rPr>
        <w:t xml:space="preserve"> slovenski</w:t>
      </w:r>
    </w:p>
    <w:p w14:paraId="6E8A31BD"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46A31466"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OBLIKA PREDLOŽITVE:</w:t>
      </w:r>
      <w:r w:rsidRPr="00617497">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(navede se SWIFT naslova garanta)</w:t>
      </w:r>
    </w:p>
    <w:p w14:paraId="795266E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694230DC"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KRAJ PREDLOŽITVE: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(garant vpiše naslov podružnice, kjer se opravi predložitev papirnih listin, ali elektronski naslov za predložitev v elektronski obliki, kot na primer garantov SWIFT naslov)</w:t>
      </w:r>
      <w:r w:rsidRPr="00617497">
        <w:rPr>
          <w:rFonts w:ascii="Open Sans" w:eastAsia="Times New Roman" w:hAnsi="Open Sans" w:cs="Open Sans"/>
          <w:sz w:val="16"/>
          <w:szCs w:val="16"/>
          <w:lang w:eastAsia="sl-SI"/>
        </w:rPr>
        <w:t xml:space="preserve"> </w:t>
      </w:r>
    </w:p>
    <w:p w14:paraId="2B5967D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Ne glede na navedeno, se predložitev papirnih listin lahko opravi v katerikoli podružnici garanta na območju Republike Slovenije.</w:t>
      </w:r>
      <w:r w:rsidRPr="00617497" w:rsidDel="00D4087F">
        <w:rPr>
          <w:rFonts w:ascii="Open Sans" w:eastAsia="Times New Roman" w:hAnsi="Open Sans" w:cs="Open Sans"/>
          <w:sz w:val="16"/>
          <w:szCs w:val="16"/>
          <w:lang w:eastAsia="sl-SI"/>
        </w:rPr>
        <w:t xml:space="preserve"> </w:t>
      </w:r>
    </w:p>
    <w:p w14:paraId="1FF0E5D1"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 xml:space="preserve">  </w:t>
      </w:r>
    </w:p>
    <w:p w14:paraId="77AD466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DATUM VELJAVNOSTI: </w:t>
      </w:r>
      <w:r w:rsidRPr="00617497">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DD. MM. LLLL</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zapadlosti zavarovanja)</w:t>
      </w:r>
    </w:p>
    <w:p w14:paraId="4D74036A"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6B3D358"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STRANKA, KI JE DOLŽNA PLAČATI STROŠKE: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naročnika zavarovanja, tj. v postopku javnega naročanja izbranega ponudnika)</w:t>
      </w:r>
    </w:p>
    <w:p w14:paraId="6BBFCF00"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16"/>
          <w:lang w:eastAsia="sl-SI"/>
        </w:rPr>
      </w:pPr>
    </w:p>
    <w:p w14:paraId="387532E7"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2EA429"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2F5C5D03"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056904B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28E611E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Morebitne spore v zvezi s tem zavarovanjem rešuje stvarno pristojno sodišče v Ljubljani po slovenskem pravu.</w:t>
      </w:r>
    </w:p>
    <w:p w14:paraId="1D48D030"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D67870D"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Za to zavarovanje veljajo Enotna pravila za garancije na poziv (EPGP) revizija iz leta 2010, izdana pri MTZ pod št. 758.</w:t>
      </w:r>
    </w:p>
    <w:p w14:paraId="57B4A76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4886342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 xml:space="preserve">     garant</w:t>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(žig in podpis)</w:t>
      </w:r>
    </w:p>
    <w:p w14:paraId="5F8B253D"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u w:val="single"/>
          <w:lang w:eastAsia="sl-SI"/>
        </w:rPr>
      </w:pPr>
    </w:p>
    <w:p w14:paraId="78207F08" w14:textId="647201A3" w:rsidR="008D724A" w:rsidRPr="00617497" w:rsidRDefault="008D724A" w:rsidP="003B3CC7">
      <w:pPr>
        <w:keepNext/>
        <w:keepLines/>
        <w:spacing w:after="0" w:line="240" w:lineRule="auto"/>
        <w:jc w:val="both"/>
        <w:rPr>
          <w:rFonts w:ascii="Open Sans" w:hAnsi="Open Sans" w:cs="Open Sans"/>
          <w:sz w:val="16"/>
          <w:szCs w:val="16"/>
        </w:rPr>
      </w:pPr>
      <w:r w:rsidRPr="00617497">
        <w:rPr>
          <w:rFonts w:ascii="Open Sans" w:hAnsi="Open Sans" w:cs="Open Sans"/>
          <w:b/>
          <w:i/>
          <w:sz w:val="16"/>
          <w:szCs w:val="16"/>
        </w:rPr>
        <w:t xml:space="preserve">Finančno zavarovanje ne sme </w:t>
      </w:r>
      <w:r w:rsidR="00B918F9" w:rsidRPr="00617497">
        <w:rPr>
          <w:rFonts w:ascii="Open Sans" w:hAnsi="Open Sans" w:cs="Open Sans"/>
          <w:b/>
          <w:i/>
          <w:sz w:val="16"/>
          <w:szCs w:val="16"/>
        </w:rPr>
        <w:t>imeti</w:t>
      </w:r>
      <w:r w:rsidRPr="00617497">
        <w:rPr>
          <w:rFonts w:ascii="Open Sans" w:hAnsi="Open Sans" w:cs="Open Sans"/>
          <w:b/>
          <w:i/>
          <w:sz w:val="16"/>
          <w:szCs w:val="16"/>
        </w:rPr>
        <w:t xml:space="preserve"> naslednjega besedila: »2. Predloženo izjavo Uprave RS za javna plačila, da so zahtevek za unovčenje podpisale osebe, ki so pooblaščene za zastopanje«.</w:t>
      </w:r>
    </w:p>
    <w:p w14:paraId="11B64900" w14:textId="77777777" w:rsidR="008D724A" w:rsidRPr="00617497" w:rsidRDefault="008D724A" w:rsidP="003B3CC7">
      <w:pPr>
        <w:keepNext/>
        <w:keepLines/>
        <w:spacing w:after="0" w:line="240" w:lineRule="auto"/>
        <w:jc w:val="both"/>
        <w:rPr>
          <w:rFonts w:ascii="Open Sans" w:hAnsi="Open Sans" w:cs="Open Sans"/>
          <w:b/>
          <w:i/>
          <w:sz w:val="16"/>
          <w:szCs w:val="16"/>
        </w:rPr>
      </w:pPr>
    </w:p>
    <w:p w14:paraId="191B387A"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i/>
          <w:sz w:val="16"/>
          <w:szCs w:val="16"/>
          <w:u w:val="single"/>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8D724A" w:rsidRPr="00617497" w14:paraId="29EBF6AA" w14:textId="77777777" w:rsidTr="00BE026F">
        <w:tc>
          <w:tcPr>
            <w:tcW w:w="9715" w:type="dxa"/>
            <w:tcBorders>
              <w:top w:val="single" w:sz="4" w:space="0" w:color="auto"/>
              <w:bottom w:val="single" w:sz="4" w:space="0" w:color="auto"/>
            </w:tcBorders>
          </w:tcPr>
          <w:p w14:paraId="445271FE" w14:textId="77777777" w:rsidR="008D724A" w:rsidRPr="00617497" w:rsidRDefault="008D724A" w:rsidP="003B3CC7">
            <w:pPr>
              <w:pStyle w:val="Naslov2"/>
              <w:keepLines/>
              <w:rPr>
                <w:rFonts w:ascii="Open Sans" w:hAnsi="Open Sans" w:cs="Open Sans"/>
                <w:i/>
                <w:sz w:val="16"/>
                <w:szCs w:val="16"/>
              </w:rPr>
            </w:pPr>
            <w:r w:rsidRPr="00617497">
              <w:rPr>
                <w:rFonts w:ascii="Open Sans" w:hAnsi="Open Sans" w:cs="Open Sans"/>
                <w:sz w:val="16"/>
                <w:szCs w:val="16"/>
              </w:rPr>
              <w:lastRenderedPageBreak/>
              <w:br w:type="page"/>
            </w:r>
            <w:r w:rsidRPr="00617497">
              <w:rPr>
                <w:rFonts w:ascii="Open Sans" w:hAnsi="Open Sans" w:cs="Open Sans"/>
                <w:sz w:val="16"/>
                <w:szCs w:val="16"/>
              </w:rPr>
              <w:br w:type="page"/>
            </w:r>
            <w:r w:rsidRPr="00617497">
              <w:rPr>
                <w:rFonts w:ascii="Open Sans" w:hAnsi="Open Sans" w:cs="Open Sans"/>
                <w:sz w:val="16"/>
                <w:szCs w:val="16"/>
              </w:rPr>
              <w:br w:type="page"/>
            </w:r>
            <w:bookmarkStart w:id="68" w:name="_Toc495914079"/>
            <w:r w:rsidRPr="00617497">
              <w:rPr>
                <w:rFonts w:ascii="Open Sans" w:hAnsi="Open Sans" w:cs="Open Sans"/>
                <w:noProof/>
                <w:sz w:val="16"/>
                <w:szCs w:val="16"/>
              </w:rPr>
              <w:t>VZOREC FINANČNEGA ZAVAROVANJA ZA ODPRAVO NAPAK V GARANCIJSKEM ROKU</w:t>
            </w:r>
            <w:r w:rsidRPr="00617497">
              <w:rPr>
                <w:rFonts w:ascii="Open Sans" w:hAnsi="Open Sans" w:cs="Open Sans"/>
                <w:sz w:val="16"/>
                <w:szCs w:val="16"/>
              </w:rPr>
              <w:t xml:space="preserve"> </w:t>
            </w:r>
            <w:r w:rsidRPr="00617497">
              <w:rPr>
                <w:rFonts w:ascii="Open Sans" w:hAnsi="Open Sans" w:cs="Open Sans"/>
                <w:noProof/>
                <w:sz w:val="16"/>
                <w:szCs w:val="16"/>
              </w:rPr>
              <w:t>po EPGP</w:t>
            </w:r>
            <w:r w:rsidRPr="00617497">
              <w:rPr>
                <w:rFonts w:ascii="Open Sans" w:hAnsi="Open Sans" w:cs="Open Sans"/>
                <w:noProof/>
                <w:sz w:val="16"/>
                <w:szCs w:val="16"/>
              </w:rPr>
              <w:noBreakHyphen/>
              <w:t>758</w:t>
            </w:r>
            <w:bookmarkEnd w:id="68"/>
            <w:r w:rsidRPr="00617497">
              <w:rPr>
                <w:rFonts w:ascii="Open Sans" w:hAnsi="Open Sans" w:cs="Open Sans"/>
                <w:noProof/>
                <w:sz w:val="16"/>
                <w:szCs w:val="16"/>
              </w:rPr>
              <w:t xml:space="preserve"> </w:t>
            </w:r>
            <w:r w:rsidRPr="00617497">
              <w:rPr>
                <w:rFonts w:ascii="Open Sans" w:hAnsi="Open Sans" w:cs="Open Sans"/>
                <w:color w:val="FF0000"/>
                <w:sz w:val="16"/>
                <w:szCs w:val="16"/>
              </w:rPr>
              <w:t>– ni potrebno prilagati v ponudbi</w:t>
            </w:r>
          </w:p>
        </w:tc>
      </w:tr>
    </w:tbl>
    <w:p w14:paraId="5C62A5FB" w14:textId="77777777" w:rsidR="008D724A" w:rsidRPr="00617497" w:rsidRDefault="008D724A" w:rsidP="003B3CC7">
      <w:pPr>
        <w:keepNext/>
        <w:keepLines/>
        <w:autoSpaceDE w:val="0"/>
        <w:autoSpaceDN w:val="0"/>
        <w:adjustRightInd w:val="0"/>
        <w:spacing w:after="0" w:line="240" w:lineRule="auto"/>
        <w:rPr>
          <w:rFonts w:ascii="Open Sans" w:eastAsia="Times New Roman" w:hAnsi="Open Sans" w:cs="Open Sans"/>
          <w:b/>
          <w:bCs/>
          <w:noProof/>
          <w:sz w:val="16"/>
          <w:szCs w:val="16"/>
          <w:lang w:eastAsia="sl-SI"/>
        </w:rPr>
      </w:pPr>
    </w:p>
    <w:p w14:paraId="4F86804C" w14:textId="5FE8E965"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i/>
          <w:sz w:val="16"/>
          <w:szCs w:val="16"/>
          <w:lang w:eastAsia="sl-SI"/>
        </w:rPr>
        <w:t>Glava s podatki o garantu (banki) ali SWIFT ključ</w:t>
      </w:r>
    </w:p>
    <w:p w14:paraId="75F4D5F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4CC0AC29"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 xml:space="preserve">Za: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upravičenca tj. naročnika javnega naročila)</w:t>
      </w:r>
    </w:p>
    <w:p w14:paraId="1699757E" w14:textId="77777777"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sz w:val="16"/>
          <w:szCs w:val="16"/>
          <w:lang w:eastAsia="sl-SI"/>
        </w:rPr>
        <w:t xml:space="preserve">Datum: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izdaje)</w:t>
      </w:r>
    </w:p>
    <w:p w14:paraId="183D1906"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7AF5C222" w14:textId="38BF403A"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VRSTA ZAVAROVANJA:</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vrsta zavarovanja: bančna garancija)</w:t>
      </w:r>
    </w:p>
    <w:p w14:paraId="4125931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9884280"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ŠTEVILKA: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številka zavarovanja)</w:t>
      </w:r>
    </w:p>
    <w:p w14:paraId="5B6C1957"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D150D93" w14:textId="17CB65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GARANT:</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banke v kraju izdaje)</w:t>
      </w:r>
    </w:p>
    <w:p w14:paraId="0BB69A9F"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77566D8C"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NAROČNIK: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naročnika zavarovanja, tj. v postopku javnega naročanja izbranega ponudnika)</w:t>
      </w:r>
    </w:p>
    <w:p w14:paraId="49B57F0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2D63FF9"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UPRAVIČENEC:</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naročnika javnega naročila)</w:t>
      </w:r>
    </w:p>
    <w:p w14:paraId="006121E8"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295E6AB8" w14:textId="77777777"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 xml:space="preserve">OSNOVNI POSEL: </w:t>
      </w:r>
      <w:r w:rsidRPr="00617497">
        <w:rPr>
          <w:rFonts w:ascii="Open Sans" w:eastAsia="Times New Roman" w:hAnsi="Open Sans" w:cs="Open Sans"/>
          <w:sz w:val="16"/>
          <w:szCs w:val="16"/>
          <w:lang w:eastAsia="sl-SI"/>
        </w:rPr>
        <w:t>obveznost naročnika zavarovanja za odpravo napak v garancijskem roku, ki izhaja iz</w:t>
      </w:r>
      <w:r w:rsidRPr="00617497">
        <w:rPr>
          <w:rFonts w:ascii="Open Sans" w:eastAsia="Times New Roman" w:hAnsi="Open Sans" w:cs="Open Sans"/>
          <w:b/>
          <w:sz w:val="16"/>
          <w:szCs w:val="16"/>
          <w:lang w:eastAsia="sl-SI"/>
        </w:rPr>
        <w:t xml:space="preserve"> </w:t>
      </w:r>
      <w:r w:rsidRPr="00617497">
        <w:rPr>
          <w:rFonts w:ascii="Open Sans" w:eastAsia="Times New Roman" w:hAnsi="Open Sans" w:cs="Open Sans"/>
          <w:sz w:val="16"/>
          <w:szCs w:val="16"/>
          <w:lang w:eastAsia="sl-SI"/>
        </w:rPr>
        <w:t xml:space="preserve">pogodbe št.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z dne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številko in datum pogodbe o izvedbi javnega naročila, sklenjene na podlagi postopka z oznako XXXXXX) </w:t>
      </w:r>
      <w:r w:rsidRPr="00617497">
        <w:rPr>
          <w:rFonts w:ascii="Open Sans" w:eastAsia="Times New Roman" w:hAnsi="Open Sans" w:cs="Open Sans"/>
          <w:sz w:val="16"/>
          <w:szCs w:val="16"/>
          <w:lang w:eastAsia="sl-SI"/>
        </w:rPr>
        <w:t>za</w:t>
      </w:r>
      <w:r w:rsidRPr="00617497">
        <w:rPr>
          <w:rFonts w:ascii="Open Sans" w:eastAsia="Times New Roman" w:hAnsi="Open Sans" w:cs="Open Sans"/>
          <w:i/>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predmet javnega naročila)</w:t>
      </w:r>
    </w:p>
    <w:p w14:paraId="2630D97B"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3B14143B"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ZNESEK  IN VALUTA: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najvišji znesek s številko in besedo ter valuta)</w:t>
      </w:r>
    </w:p>
    <w:p w14:paraId="0C58FF6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A3549A9" w14:textId="24CE7B78" w:rsidR="008D724A" w:rsidRPr="00617497" w:rsidRDefault="008D724A" w:rsidP="003B3CC7">
      <w:pPr>
        <w:keepNext/>
        <w:keepLines/>
        <w:spacing w:after="0" w:line="240" w:lineRule="auto"/>
        <w:jc w:val="both"/>
        <w:rPr>
          <w:rFonts w:ascii="Open Sans" w:eastAsia="Times New Roman" w:hAnsi="Open Sans" w:cs="Open Sans"/>
          <w:color w:val="C00000"/>
          <w:sz w:val="16"/>
          <w:szCs w:val="16"/>
          <w:lang w:eastAsia="sl-SI"/>
        </w:rPr>
      </w:pPr>
      <w:r w:rsidRPr="00617497">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008073CB" w:rsidRPr="00617497">
        <w:rPr>
          <w:rFonts w:ascii="Open Sans" w:eastAsia="Times New Roman" w:hAnsi="Open Sans" w:cs="Open Sans"/>
          <w:sz w:val="16"/>
          <w:szCs w:val="16"/>
          <w:lang w:eastAsia="sl-SI"/>
        </w:rPr>
        <w:t>"Vpišite dodatne listine, ki morajo biti priložene zahtevi za plačilo. Če garancija razen zahteve za plačilo in izjave ne zahteva drugih listin, pustite prazen prostor ali vpišite "nobena".</w:t>
      </w:r>
    </w:p>
    <w:p w14:paraId="0F13F5AF" w14:textId="77777777" w:rsidR="008073CB" w:rsidRPr="00617497" w:rsidRDefault="008073CB" w:rsidP="003B3CC7">
      <w:pPr>
        <w:keepNext/>
        <w:keepLines/>
        <w:spacing w:after="0" w:line="240" w:lineRule="auto"/>
        <w:jc w:val="both"/>
        <w:rPr>
          <w:rFonts w:ascii="Open Sans" w:eastAsia="Times New Roman" w:hAnsi="Open Sans" w:cs="Open Sans"/>
          <w:sz w:val="16"/>
          <w:szCs w:val="16"/>
          <w:lang w:eastAsia="sl-SI"/>
        </w:rPr>
      </w:pPr>
    </w:p>
    <w:p w14:paraId="4957B72E"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JEZIK V ZAHTEVANIH LISTINAH:</w:t>
      </w:r>
      <w:r w:rsidRPr="00617497">
        <w:rPr>
          <w:rFonts w:ascii="Open Sans" w:eastAsia="Times New Roman" w:hAnsi="Open Sans" w:cs="Open Sans"/>
          <w:sz w:val="16"/>
          <w:szCs w:val="16"/>
          <w:lang w:eastAsia="sl-SI"/>
        </w:rPr>
        <w:t xml:space="preserve"> slovenski</w:t>
      </w:r>
    </w:p>
    <w:p w14:paraId="451B30EF"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3F3116C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OBLIKA PREDLOŽITVE:</w:t>
      </w:r>
      <w:r w:rsidRPr="00617497">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(navede se SWIFT naslova garanta)</w:t>
      </w:r>
    </w:p>
    <w:p w14:paraId="59434427"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49A7C0A" w14:textId="77777777"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KRAJ PREDLOŽITVE: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(garant vpiše naslov podružnice, kjer se opravi predložitev papirnih listin, ali elektronski naslov za predložitev v elektronski obliki, kot na primer garantov SWIFT naslov)</w:t>
      </w:r>
      <w:r w:rsidRPr="00617497">
        <w:rPr>
          <w:rFonts w:ascii="Open Sans" w:eastAsia="Times New Roman" w:hAnsi="Open Sans" w:cs="Open Sans"/>
          <w:sz w:val="16"/>
          <w:szCs w:val="16"/>
          <w:lang w:eastAsia="sl-SI"/>
        </w:rPr>
        <w:t xml:space="preserve"> Ne glede na navedeno, se predložitev papirnih listin lahko opravi v katerikoli podružnici garanta na območju Republike Slovenije.</w:t>
      </w:r>
    </w:p>
    <w:p w14:paraId="35954661"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3AB9BA4D"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DATUM VELJAVNOSTI: </w:t>
      </w:r>
      <w:r w:rsidRPr="00617497">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DD. MM. LLLL</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zapadlosti zavarovanja)</w:t>
      </w:r>
    </w:p>
    <w:p w14:paraId="022CE54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F63BAD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STRANKA, KI JE DOLŽNA PLAČATI STROŠKE: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naročnika zavarovanja, tj. v postopku javnega naročanja izbranega ponudnika)</w:t>
      </w:r>
    </w:p>
    <w:p w14:paraId="0002B35B"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2A762DC"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88394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7098E8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14AD20CB"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50CFC01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Morebitne spore v zvezi s tem zavarovanjem rešuje stvarno pristojno sodišče v Ljubljani po slovenskem pravu.</w:t>
      </w:r>
    </w:p>
    <w:p w14:paraId="4D0A3DD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1CF2BC51"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Za to zavarovanje veljajo Enotna pravila za garancije na poziv (EPGP) revizija iz leta 2010, izdana pri MTZ pod št. 758.</w:t>
      </w:r>
    </w:p>
    <w:p w14:paraId="272F4226"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5B0973A9"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b/>
          <w:i/>
          <w:sz w:val="16"/>
          <w:szCs w:val="16"/>
          <w:u w:val="single"/>
          <w:lang w:eastAsia="sl-SI"/>
        </w:rPr>
      </w:pP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 xml:space="preserve">      garant</w:t>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(žig in podpis)</w:t>
      </w:r>
    </w:p>
    <w:p w14:paraId="14A6FBA8"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lang w:eastAsia="sl-SI"/>
        </w:rPr>
      </w:pPr>
    </w:p>
    <w:p w14:paraId="651106AA" w14:textId="1F6D2614"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i/>
          <w:sz w:val="16"/>
          <w:szCs w:val="16"/>
          <w:lang w:eastAsia="sl-SI"/>
        </w:rPr>
        <w:t xml:space="preserve">Finančno zavarovanje ne sme </w:t>
      </w:r>
      <w:r w:rsidR="00B918F9" w:rsidRPr="00617497">
        <w:rPr>
          <w:rFonts w:ascii="Open Sans" w:eastAsia="Times New Roman" w:hAnsi="Open Sans" w:cs="Open Sans"/>
          <w:b/>
          <w:i/>
          <w:sz w:val="16"/>
          <w:szCs w:val="16"/>
          <w:lang w:eastAsia="sl-SI"/>
        </w:rPr>
        <w:t>imeti</w:t>
      </w:r>
      <w:r w:rsidRPr="00617497">
        <w:rPr>
          <w:rFonts w:ascii="Open Sans" w:eastAsia="Times New Roman" w:hAnsi="Open Sans" w:cs="Open Sans"/>
          <w:b/>
          <w:i/>
          <w:sz w:val="16"/>
          <w:szCs w:val="16"/>
          <w:lang w:eastAsia="sl-SI"/>
        </w:rPr>
        <w:t xml:space="preserve"> naslednjega besedila: »2. Predloženo izjavo Uprave RS za javna plačila, da so zahtevek za unovčenje podpisale osebe, ki so pooblaščene za zastopanje«.</w:t>
      </w:r>
    </w:p>
    <w:p w14:paraId="59398F28"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lang w:eastAsia="sl-SI"/>
        </w:rPr>
      </w:pPr>
    </w:p>
    <w:p w14:paraId="1035E4D9"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u w:val="single"/>
          <w:lang w:eastAsia="sl-SI"/>
        </w:rPr>
      </w:pPr>
    </w:p>
    <w:p w14:paraId="7E992136" w14:textId="77777777" w:rsidR="00830E65" w:rsidRPr="00617497" w:rsidRDefault="00830E65" w:rsidP="003B3CC7">
      <w:pPr>
        <w:keepNext/>
        <w:keepLines/>
        <w:spacing w:after="0" w:line="240" w:lineRule="auto"/>
        <w:jc w:val="both"/>
        <w:rPr>
          <w:rFonts w:ascii="Open Sans" w:eastAsia="Times New Roman" w:hAnsi="Open Sans" w:cs="Open Sans"/>
          <w:noProof/>
          <w:sz w:val="16"/>
          <w:szCs w:val="16"/>
          <w:u w:val="single"/>
          <w:lang w:eastAsia="sl-SI"/>
        </w:rPr>
      </w:pPr>
    </w:p>
    <w:sectPr w:rsidR="00830E65" w:rsidRPr="00617497" w:rsidSect="00953493">
      <w:headerReference w:type="default" r:id="rId21"/>
      <w:footerReference w:type="default" r:id="rId22"/>
      <w:headerReference w:type="first" r:id="rId23"/>
      <w:footerReference w:type="first" r:id="rId24"/>
      <w:type w:val="continuous"/>
      <w:pgSz w:w="11906" w:h="16838" w:code="9"/>
      <w:pgMar w:top="1134" w:right="1134" w:bottom="1134" w:left="1418" w:header="45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6D9B" w14:textId="77777777" w:rsidR="00A80798" w:rsidRDefault="00A80798">
      <w:pPr>
        <w:spacing w:after="0" w:line="240" w:lineRule="auto"/>
      </w:pPr>
      <w:r>
        <w:separator/>
      </w:r>
    </w:p>
  </w:endnote>
  <w:endnote w:type="continuationSeparator" w:id="0">
    <w:p w14:paraId="00D449EA" w14:textId="77777777" w:rsidR="00A80798" w:rsidRDefault="00A80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8020" w14:textId="4E73D440" w:rsidR="00182820" w:rsidRPr="00941BDE" w:rsidRDefault="00182820">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9D1478">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9D1478">
      <w:rPr>
        <w:rFonts w:ascii="Tahoma" w:hAnsi="Tahoma" w:cs="Tahoma"/>
        <w:bCs/>
        <w:noProof/>
        <w:sz w:val="18"/>
      </w:rPr>
      <w:t>81</w:t>
    </w:r>
    <w:r w:rsidRPr="00941BDE">
      <w:rPr>
        <w:rFonts w:ascii="Tahoma" w:hAnsi="Tahoma" w:cs="Tahoma"/>
        <w:bCs/>
        <w:sz w:val="18"/>
        <w:szCs w:val="24"/>
      </w:rPr>
      <w:fldChar w:fldCharType="end"/>
    </w:r>
  </w:p>
  <w:p w14:paraId="059236C7" w14:textId="77777777" w:rsidR="00182820" w:rsidRPr="007653AE" w:rsidRDefault="00182820"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9D57" w14:textId="77777777" w:rsidR="00C70CA8" w:rsidRPr="00CD2C73" w:rsidRDefault="00C70CA8" w:rsidP="00C70CA8">
    <w:pPr>
      <w:pStyle w:val="Noga"/>
      <w:tabs>
        <w:tab w:val="clear" w:pos="9072"/>
      </w:tabs>
      <w:jc w:val="right"/>
    </w:pPr>
    <w:r w:rsidRPr="005332C6">
      <w:rPr>
        <w:noProof/>
        <w:sz w:val="16"/>
        <w:szCs w:val="16"/>
        <w:lang w:eastAsia="sl-SI"/>
      </w:rPr>
      <w:drawing>
        <wp:inline distT="0" distB="0" distL="0" distR="0" wp14:anchorId="3A391E6C" wp14:editId="3C50ECFA">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5015C48C" w14:textId="77777777" w:rsidR="00182820" w:rsidRPr="007653AE" w:rsidRDefault="00182820" w:rsidP="00996D25">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ECDD" w14:textId="77777777" w:rsidR="00A80798" w:rsidRDefault="00A80798">
      <w:pPr>
        <w:spacing w:after="0" w:line="240" w:lineRule="auto"/>
      </w:pPr>
      <w:r>
        <w:separator/>
      </w:r>
    </w:p>
  </w:footnote>
  <w:footnote w:type="continuationSeparator" w:id="0">
    <w:p w14:paraId="6CCD61A0" w14:textId="77777777" w:rsidR="00A80798" w:rsidRDefault="00A80798">
      <w:pPr>
        <w:spacing w:after="0" w:line="240" w:lineRule="auto"/>
      </w:pPr>
      <w:r>
        <w:continuationSeparator/>
      </w:r>
    </w:p>
  </w:footnote>
  <w:footnote w:id="1">
    <w:p w14:paraId="3A13A9C1" w14:textId="77777777" w:rsidR="008A5F27" w:rsidRPr="009779A4" w:rsidRDefault="008A5F27" w:rsidP="008A5F27">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1F641108" w14:textId="77777777" w:rsidR="008A5F27" w:rsidRPr="00540EB2" w:rsidRDefault="008A5F27" w:rsidP="008A5F27">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4587" w14:textId="77777777" w:rsidR="00182820" w:rsidRDefault="00182820" w:rsidP="00DC663E">
    <w:pPr>
      <w:pStyle w:val="Glava"/>
      <w:jc w:val="center"/>
    </w:pPr>
    <w:r>
      <w:rPr>
        <w:noProof/>
        <w:lang w:val="sl-SI" w:eastAsia="sl-SI"/>
      </w:rPr>
      <w:drawing>
        <wp:inline distT="0" distB="0" distL="0" distR="0" wp14:anchorId="0E27ADCF" wp14:editId="2343969F">
          <wp:extent cx="826770" cy="614680"/>
          <wp:effectExtent l="0" t="0" r="0" b="0"/>
          <wp:docPr id="6"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80EE" w14:textId="77777777" w:rsidR="00C70CA8" w:rsidRDefault="00C70CA8" w:rsidP="00C70CA8">
    <w:pPr>
      <w:pStyle w:val="Glava"/>
      <w:keepLines/>
      <w:widowControl w:val="0"/>
      <w:tabs>
        <w:tab w:val="clear" w:pos="4536"/>
        <w:tab w:val="center" w:pos="8080"/>
      </w:tabs>
      <w:ind w:right="-1134"/>
    </w:pPr>
    <w:r>
      <w:tab/>
    </w:r>
    <w:r>
      <w:rPr>
        <w:noProof/>
        <w:lang w:val="sl-SI" w:eastAsia="sl-SI"/>
      </w:rPr>
      <w:drawing>
        <wp:inline distT="0" distB="0" distL="0" distR="0" wp14:anchorId="414A1755" wp14:editId="526DEEDF">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5A77793"/>
    <w:multiLevelType w:val="singleLevel"/>
    <w:tmpl w:val="1B0A9BF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396D8F"/>
    <w:multiLevelType w:val="hybridMultilevel"/>
    <w:tmpl w:val="882216D0"/>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5C6A02"/>
    <w:multiLevelType w:val="hybridMultilevel"/>
    <w:tmpl w:val="A41A0FAA"/>
    <w:lvl w:ilvl="0" w:tplc="0424000F">
      <w:start w:val="1"/>
      <w:numFmt w:val="decimal"/>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B07D8E"/>
    <w:multiLevelType w:val="hybridMultilevel"/>
    <w:tmpl w:val="1E16B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4"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6CCF7DB7"/>
    <w:multiLevelType w:val="hybridMultilevel"/>
    <w:tmpl w:val="74A2D600"/>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DFF20EE"/>
    <w:multiLevelType w:val="hybridMultilevel"/>
    <w:tmpl w:val="488474BC"/>
    <w:lvl w:ilvl="0" w:tplc="AA285BCE">
      <w:start w:val="20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4"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95871B0"/>
    <w:multiLevelType w:val="hybridMultilevel"/>
    <w:tmpl w:val="BDE8FEAA"/>
    <w:lvl w:ilvl="0" w:tplc="7BBEC386">
      <w:numFmt w:val="bullet"/>
      <w:lvlText w:val="-"/>
      <w:lvlJc w:val="left"/>
      <w:pPr>
        <w:ind w:left="1065" w:hanging="705"/>
      </w:pPr>
      <w:rPr>
        <w:rFonts w:ascii="Tahoma" w:eastAsia="Times New Roman" w:hAnsi="Tahoma" w:cs="Tahoma"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078787">
    <w:abstractNumId w:val="18"/>
  </w:num>
  <w:num w:numId="2" w16cid:durableId="793983875">
    <w:abstractNumId w:val="24"/>
  </w:num>
  <w:num w:numId="3" w16cid:durableId="643584836">
    <w:abstractNumId w:val="42"/>
  </w:num>
  <w:num w:numId="4" w16cid:durableId="493686455">
    <w:abstractNumId w:val="35"/>
  </w:num>
  <w:num w:numId="5" w16cid:durableId="1579051597">
    <w:abstractNumId w:val="14"/>
  </w:num>
  <w:num w:numId="6" w16cid:durableId="2068456443">
    <w:abstractNumId w:val="38"/>
  </w:num>
  <w:num w:numId="7" w16cid:durableId="1277567357">
    <w:abstractNumId w:val="41"/>
  </w:num>
  <w:num w:numId="8" w16cid:durableId="488908203">
    <w:abstractNumId w:val="56"/>
  </w:num>
  <w:num w:numId="9" w16cid:durableId="1891650207">
    <w:abstractNumId w:val="30"/>
  </w:num>
  <w:num w:numId="10" w16cid:durableId="2116511447">
    <w:abstractNumId w:val="26"/>
  </w:num>
  <w:num w:numId="11" w16cid:durableId="1554542301">
    <w:abstractNumId w:val="37"/>
  </w:num>
  <w:num w:numId="12" w16cid:durableId="1063606311">
    <w:abstractNumId w:val="53"/>
  </w:num>
  <w:num w:numId="13" w16cid:durableId="1285115013">
    <w:abstractNumId w:val="33"/>
  </w:num>
  <w:num w:numId="14" w16cid:durableId="65343864">
    <w:abstractNumId w:val="49"/>
  </w:num>
  <w:num w:numId="15" w16cid:durableId="507406412">
    <w:abstractNumId w:val="65"/>
  </w:num>
  <w:num w:numId="16" w16cid:durableId="849297126">
    <w:abstractNumId w:val="17"/>
  </w:num>
  <w:num w:numId="17" w16cid:durableId="1030303131">
    <w:abstractNumId w:val="63"/>
  </w:num>
  <w:num w:numId="18" w16cid:durableId="987712222">
    <w:abstractNumId w:val="31"/>
  </w:num>
  <w:num w:numId="19" w16cid:durableId="1285382104">
    <w:abstractNumId w:val="12"/>
  </w:num>
  <w:num w:numId="20" w16cid:durableId="1223564670">
    <w:abstractNumId w:val="16"/>
  </w:num>
  <w:num w:numId="21" w16cid:durableId="1766606721">
    <w:abstractNumId w:val="45"/>
  </w:num>
  <w:num w:numId="22" w16cid:durableId="68889968">
    <w:abstractNumId w:val="19"/>
  </w:num>
  <w:num w:numId="23" w16cid:durableId="843009555">
    <w:abstractNumId w:val="54"/>
  </w:num>
  <w:num w:numId="24" w16cid:durableId="157889311">
    <w:abstractNumId w:val="25"/>
  </w:num>
  <w:num w:numId="25" w16cid:durableId="1838500816">
    <w:abstractNumId w:val="27"/>
  </w:num>
  <w:num w:numId="26" w16cid:durableId="149713438">
    <w:abstractNumId w:val="58"/>
  </w:num>
  <w:num w:numId="27" w16cid:durableId="1058672633">
    <w:abstractNumId w:val="39"/>
  </w:num>
  <w:num w:numId="28" w16cid:durableId="906305358">
    <w:abstractNumId w:val="55"/>
  </w:num>
  <w:num w:numId="29" w16cid:durableId="1986930573">
    <w:abstractNumId w:val="29"/>
  </w:num>
  <w:num w:numId="30" w16cid:durableId="1146045232">
    <w:abstractNumId w:val="36"/>
  </w:num>
  <w:num w:numId="31" w16cid:durableId="1568687799">
    <w:abstractNumId w:val="64"/>
  </w:num>
  <w:num w:numId="32" w16cid:durableId="640424304">
    <w:abstractNumId w:val="47"/>
  </w:num>
  <w:num w:numId="33" w16cid:durableId="1440298692">
    <w:abstractNumId w:val="62"/>
  </w:num>
  <w:num w:numId="34" w16cid:durableId="1932158430">
    <w:abstractNumId w:val="48"/>
  </w:num>
  <w:num w:numId="35" w16cid:durableId="1550844820">
    <w:abstractNumId w:val="51"/>
  </w:num>
  <w:num w:numId="36" w16cid:durableId="682318203">
    <w:abstractNumId w:val="32"/>
  </w:num>
  <w:num w:numId="37" w16cid:durableId="536432542">
    <w:abstractNumId w:val="67"/>
  </w:num>
  <w:num w:numId="38" w16cid:durableId="728381702">
    <w:abstractNumId w:val="34"/>
  </w:num>
  <w:num w:numId="39" w16cid:durableId="1662351469">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40" w16cid:durableId="1435638156">
    <w:abstractNumId w:val="43"/>
  </w:num>
  <w:num w:numId="41" w16cid:durableId="1956592445">
    <w:abstractNumId w:val="61"/>
  </w:num>
  <w:num w:numId="42" w16cid:durableId="1000307766">
    <w:abstractNumId w:val="22"/>
  </w:num>
  <w:num w:numId="43" w16cid:durableId="1431049173">
    <w:abstractNumId w:val="20"/>
  </w:num>
  <w:num w:numId="44" w16cid:durableId="1649044320">
    <w:abstractNumId w:val="52"/>
  </w:num>
  <w:num w:numId="45" w16cid:durableId="1347366586">
    <w:abstractNumId w:val="15"/>
  </w:num>
  <w:num w:numId="46" w16cid:durableId="1144858762">
    <w:abstractNumId w:val="46"/>
  </w:num>
  <w:num w:numId="47" w16cid:durableId="135147234">
    <w:abstractNumId w:val="57"/>
  </w:num>
  <w:num w:numId="48" w16cid:durableId="2089302404">
    <w:abstractNumId w:val="50"/>
  </w:num>
  <w:num w:numId="49" w16cid:durableId="517039208">
    <w:abstractNumId w:val="60"/>
  </w:num>
  <w:num w:numId="50" w16cid:durableId="1397433836">
    <w:abstractNumId w:val="44"/>
  </w:num>
  <w:num w:numId="51" w16cid:durableId="1255046694">
    <w:abstractNumId w:val="13"/>
  </w:num>
  <w:num w:numId="52" w16cid:durableId="390422387">
    <w:abstractNumId w:val="21"/>
  </w:num>
  <w:num w:numId="53" w16cid:durableId="1845513871">
    <w:abstractNumId w:val="59"/>
  </w:num>
  <w:num w:numId="54" w16cid:durableId="1931962608">
    <w:abstractNumId w:val="40"/>
  </w:num>
  <w:num w:numId="55" w16cid:durableId="1421829124">
    <w:abstractNumId w:val="66"/>
  </w:num>
  <w:num w:numId="56" w16cid:durableId="1319307457">
    <w:abstractNumId w:val="28"/>
  </w:num>
  <w:num w:numId="57" w16cid:durableId="2034725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578"/>
    <w:rsid w:val="00001D41"/>
    <w:rsid w:val="00002BF2"/>
    <w:rsid w:val="0000307B"/>
    <w:rsid w:val="00005966"/>
    <w:rsid w:val="00007FAE"/>
    <w:rsid w:val="00010495"/>
    <w:rsid w:val="00011771"/>
    <w:rsid w:val="00011A90"/>
    <w:rsid w:val="00011BD4"/>
    <w:rsid w:val="00012E85"/>
    <w:rsid w:val="00012F35"/>
    <w:rsid w:val="000135E3"/>
    <w:rsid w:val="00013A9C"/>
    <w:rsid w:val="00013BB9"/>
    <w:rsid w:val="00013D2D"/>
    <w:rsid w:val="00014026"/>
    <w:rsid w:val="000140C3"/>
    <w:rsid w:val="000156D6"/>
    <w:rsid w:val="00015C6B"/>
    <w:rsid w:val="000169FB"/>
    <w:rsid w:val="000172D9"/>
    <w:rsid w:val="00021883"/>
    <w:rsid w:val="0002193D"/>
    <w:rsid w:val="0002196F"/>
    <w:rsid w:val="0002202D"/>
    <w:rsid w:val="00022447"/>
    <w:rsid w:val="00023A57"/>
    <w:rsid w:val="000244FF"/>
    <w:rsid w:val="000251E1"/>
    <w:rsid w:val="00025C9A"/>
    <w:rsid w:val="00025E04"/>
    <w:rsid w:val="00025EBB"/>
    <w:rsid w:val="00025FD4"/>
    <w:rsid w:val="00026235"/>
    <w:rsid w:val="00026C79"/>
    <w:rsid w:val="00027B1F"/>
    <w:rsid w:val="000314D2"/>
    <w:rsid w:val="0003172B"/>
    <w:rsid w:val="0003173E"/>
    <w:rsid w:val="00032886"/>
    <w:rsid w:val="00032AC6"/>
    <w:rsid w:val="00033003"/>
    <w:rsid w:val="00033041"/>
    <w:rsid w:val="000339FB"/>
    <w:rsid w:val="00034968"/>
    <w:rsid w:val="0003531D"/>
    <w:rsid w:val="00036178"/>
    <w:rsid w:val="00036C39"/>
    <w:rsid w:val="00036DAB"/>
    <w:rsid w:val="00036E0C"/>
    <w:rsid w:val="00037456"/>
    <w:rsid w:val="0004026E"/>
    <w:rsid w:val="00040602"/>
    <w:rsid w:val="00040951"/>
    <w:rsid w:val="00041267"/>
    <w:rsid w:val="0004138A"/>
    <w:rsid w:val="000427B7"/>
    <w:rsid w:val="00042AA5"/>
    <w:rsid w:val="00042B7F"/>
    <w:rsid w:val="000436C2"/>
    <w:rsid w:val="00044299"/>
    <w:rsid w:val="00044F76"/>
    <w:rsid w:val="0004565D"/>
    <w:rsid w:val="00045B65"/>
    <w:rsid w:val="00045F5B"/>
    <w:rsid w:val="000461C1"/>
    <w:rsid w:val="00046452"/>
    <w:rsid w:val="000468C5"/>
    <w:rsid w:val="00046BE7"/>
    <w:rsid w:val="00047BF9"/>
    <w:rsid w:val="00050103"/>
    <w:rsid w:val="00050389"/>
    <w:rsid w:val="000509DE"/>
    <w:rsid w:val="00050F11"/>
    <w:rsid w:val="00051427"/>
    <w:rsid w:val="000516C5"/>
    <w:rsid w:val="00052BA3"/>
    <w:rsid w:val="00053F8D"/>
    <w:rsid w:val="00054D7C"/>
    <w:rsid w:val="00054F82"/>
    <w:rsid w:val="00055081"/>
    <w:rsid w:val="00055807"/>
    <w:rsid w:val="00055B60"/>
    <w:rsid w:val="00056128"/>
    <w:rsid w:val="00056D49"/>
    <w:rsid w:val="000606EE"/>
    <w:rsid w:val="00060758"/>
    <w:rsid w:val="000612B0"/>
    <w:rsid w:val="00061DD8"/>
    <w:rsid w:val="00061F2A"/>
    <w:rsid w:val="000624A3"/>
    <w:rsid w:val="000626B6"/>
    <w:rsid w:val="00062BF6"/>
    <w:rsid w:val="00062C40"/>
    <w:rsid w:val="0006308C"/>
    <w:rsid w:val="00064ABC"/>
    <w:rsid w:val="00066D72"/>
    <w:rsid w:val="00070223"/>
    <w:rsid w:val="000709B8"/>
    <w:rsid w:val="00070ACA"/>
    <w:rsid w:val="00071D9C"/>
    <w:rsid w:val="00071EF8"/>
    <w:rsid w:val="0007215D"/>
    <w:rsid w:val="00072D8B"/>
    <w:rsid w:val="000737BF"/>
    <w:rsid w:val="00073E21"/>
    <w:rsid w:val="0007414C"/>
    <w:rsid w:val="000750C7"/>
    <w:rsid w:val="00076899"/>
    <w:rsid w:val="00076B16"/>
    <w:rsid w:val="00076C29"/>
    <w:rsid w:val="00077753"/>
    <w:rsid w:val="00080C37"/>
    <w:rsid w:val="00080F4D"/>
    <w:rsid w:val="000818D9"/>
    <w:rsid w:val="00081B3C"/>
    <w:rsid w:val="000822D9"/>
    <w:rsid w:val="00082438"/>
    <w:rsid w:val="00082918"/>
    <w:rsid w:val="00083DB0"/>
    <w:rsid w:val="00084241"/>
    <w:rsid w:val="00084521"/>
    <w:rsid w:val="00084D2B"/>
    <w:rsid w:val="00085081"/>
    <w:rsid w:val="0008530F"/>
    <w:rsid w:val="00085D7F"/>
    <w:rsid w:val="00085E50"/>
    <w:rsid w:val="0008666F"/>
    <w:rsid w:val="000869F0"/>
    <w:rsid w:val="00086FA1"/>
    <w:rsid w:val="0009036C"/>
    <w:rsid w:val="00090735"/>
    <w:rsid w:val="000909CC"/>
    <w:rsid w:val="00090F04"/>
    <w:rsid w:val="00091C33"/>
    <w:rsid w:val="00093237"/>
    <w:rsid w:val="0009350A"/>
    <w:rsid w:val="0009432C"/>
    <w:rsid w:val="00094D7F"/>
    <w:rsid w:val="00094FA9"/>
    <w:rsid w:val="00097DBD"/>
    <w:rsid w:val="000A0F4D"/>
    <w:rsid w:val="000A1609"/>
    <w:rsid w:val="000A2351"/>
    <w:rsid w:val="000A289E"/>
    <w:rsid w:val="000A470C"/>
    <w:rsid w:val="000A4719"/>
    <w:rsid w:val="000A530F"/>
    <w:rsid w:val="000A5571"/>
    <w:rsid w:val="000A5859"/>
    <w:rsid w:val="000A6004"/>
    <w:rsid w:val="000A73EA"/>
    <w:rsid w:val="000A74AA"/>
    <w:rsid w:val="000A7527"/>
    <w:rsid w:val="000A76A5"/>
    <w:rsid w:val="000A7734"/>
    <w:rsid w:val="000B0076"/>
    <w:rsid w:val="000B05AB"/>
    <w:rsid w:val="000B1275"/>
    <w:rsid w:val="000B32F5"/>
    <w:rsid w:val="000B34D5"/>
    <w:rsid w:val="000B40D5"/>
    <w:rsid w:val="000B410B"/>
    <w:rsid w:val="000B573F"/>
    <w:rsid w:val="000B59D2"/>
    <w:rsid w:val="000B5E17"/>
    <w:rsid w:val="000B76E3"/>
    <w:rsid w:val="000B7A67"/>
    <w:rsid w:val="000B7B22"/>
    <w:rsid w:val="000C05BA"/>
    <w:rsid w:val="000C14A9"/>
    <w:rsid w:val="000C206A"/>
    <w:rsid w:val="000C207C"/>
    <w:rsid w:val="000C291D"/>
    <w:rsid w:val="000C2945"/>
    <w:rsid w:val="000C2D42"/>
    <w:rsid w:val="000C3F0F"/>
    <w:rsid w:val="000C4464"/>
    <w:rsid w:val="000C4B3B"/>
    <w:rsid w:val="000C515B"/>
    <w:rsid w:val="000C53FF"/>
    <w:rsid w:val="000C65C1"/>
    <w:rsid w:val="000C75A6"/>
    <w:rsid w:val="000C7C0F"/>
    <w:rsid w:val="000D05F1"/>
    <w:rsid w:val="000D0B81"/>
    <w:rsid w:val="000D0EB6"/>
    <w:rsid w:val="000D0EC4"/>
    <w:rsid w:val="000D18B5"/>
    <w:rsid w:val="000D211E"/>
    <w:rsid w:val="000D2A6D"/>
    <w:rsid w:val="000D31CE"/>
    <w:rsid w:val="000D3FCA"/>
    <w:rsid w:val="000D514A"/>
    <w:rsid w:val="000D5212"/>
    <w:rsid w:val="000D5C88"/>
    <w:rsid w:val="000D6B41"/>
    <w:rsid w:val="000D6DAC"/>
    <w:rsid w:val="000D7163"/>
    <w:rsid w:val="000D725A"/>
    <w:rsid w:val="000D7651"/>
    <w:rsid w:val="000D7BB4"/>
    <w:rsid w:val="000D7EF1"/>
    <w:rsid w:val="000D7FBD"/>
    <w:rsid w:val="000E0318"/>
    <w:rsid w:val="000E06F6"/>
    <w:rsid w:val="000E2076"/>
    <w:rsid w:val="000E259D"/>
    <w:rsid w:val="000E2A8B"/>
    <w:rsid w:val="000E3836"/>
    <w:rsid w:val="000E3AE5"/>
    <w:rsid w:val="000E4C99"/>
    <w:rsid w:val="000E54F5"/>
    <w:rsid w:val="000E559E"/>
    <w:rsid w:val="000E5A68"/>
    <w:rsid w:val="000E5D3D"/>
    <w:rsid w:val="000E6C64"/>
    <w:rsid w:val="000E7250"/>
    <w:rsid w:val="000E7268"/>
    <w:rsid w:val="000E7409"/>
    <w:rsid w:val="000E7B11"/>
    <w:rsid w:val="000E7EFE"/>
    <w:rsid w:val="000F033C"/>
    <w:rsid w:val="000F057C"/>
    <w:rsid w:val="000F073D"/>
    <w:rsid w:val="000F2107"/>
    <w:rsid w:val="000F2DD8"/>
    <w:rsid w:val="000F2F3A"/>
    <w:rsid w:val="000F30CC"/>
    <w:rsid w:val="000F31E4"/>
    <w:rsid w:val="000F38A2"/>
    <w:rsid w:val="000F40DA"/>
    <w:rsid w:val="000F4111"/>
    <w:rsid w:val="000F41D6"/>
    <w:rsid w:val="000F4259"/>
    <w:rsid w:val="000F43F4"/>
    <w:rsid w:val="000F447C"/>
    <w:rsid w:val="000F5089"/>
    <w:rsid w:val="000F558A"/>
    <w:rsid w:val="000F7D5F"/>
    <w:rsid w:val="00100613"/>
    <w:rsid w:val="001015C6"/>
    <w:rsid w:val="00102490"/>
    <w:rsid w:val="00104BAA"/>
    <w:rsid w:val="00104F2B"/>
    <w:rsid w:val="00105598"/>
    <w:rsid w:val="00105602"/>
    <w:rsid w:val="00105CBE"/>
    <w:rsid w:val="001063F6"/>
    <w:rsid w:val="001064C6"/>
    <w:rsid w:val="00107748"/>
    <w:rsid w:val="00107928"/>
    <w:rsid w:val="00107F38"/>
    <w:rsid w:val="00110988"/>
    <w:rsid w:val="00110B0E"/>
    <w:rsid w:val="00113489"/>
    <w:rsid w:val="00113716"/>
    <w:rsid w:val="00113B67"/>
    <w:rsid w:val="00113D40"/>
    <w:rsid w:val="00114BB8"/>
    <w:rsid w:val="00114FBC"/>
    <w:rsid w:val="00115427"/>
    <w:rsid w:val="00115CF7"/>
    <w:rsid w:val="00116372"/>
    <w:rsid w:val="00116886"/>
    <w:rsid w:val="00117B87"/>
    <w:rsid w:val="00117CFC"/>
    <w:rsid w:val="00117E44"/>
    <w:rsid w:val="001202BE"/>
    <w:rsid w:val="00120ADE"/>
    <w:rsid w:val="00120CE6"/>
    <w:rsid w:val="00121561"/>
    <w:rsid w:val="00122843"/>
    <w:rsid w:val="00123198"/>
    <w:rsid w:val="001234C7"/>
    <w:rsid w:val="0012360C"/>
    <w:rsid w:val="00123D61"/>
    <w:rsid w:val="00123FD9"/>
    <w:rsid w:val="00124187"/>
    <w:rsid w:val="00124440"/>
    <w:rsid w:val="00125EDC"/>
    <w:rsid w:val="00126B23"/>
    <w:rsid w:val="0012778F"/>
    <w:rsid w:val="00127A27"/>
    <w:rsid w:val="00127AFA"/>
    <w:rsid w:val="00127FA6"/>
    <w:rsid w:val="00131438"/>
    <w:rsid w:val="00132836"/>
    <w:rsid w:val="001328C2"/>
    <w:rsid w:val="00132C7A"/>
    <w:rsid w:val="00134CE3"/>
    <w:rsid w:val="00135358"/>
    <w:rsid w:val="00135691"/>
    <w:rsid w:val="001361EB"/>
    <w:rsid w:val="001362EE"/>
    <w:rsid w:val="00136FF5"/>
    <w:rsid w:val="001374B8"/>
    <w:rsid w:val="00137DF1"/>
    <w:rsid w:val="00137FA2"/>
    <w:rsid w:val="0014031A"/>
    <w:rsid w:val="00140742"/>
    <w:rsid w:val="00141133"/>
    <w:rsid w:val="00141C4C"/>
    <w:rsid w:val="00142120"/>
    <w:rsid w:val="00142611"/>
    <w:rsid w:val="0014330C"/>
    <w:rsid w:val="001433AE"/>
    <w:rsid w:val="0014382B"/>
    <w:rsid w:val="001442BB"/>
    <w:rsid w:val="00145606"/>
    <w:rsid w:val="001458AD"/>
    <w:rsid w:val="00145A99"/>
    <w:rsid w:val="00145BF9"/>
    <w:rsid w:val="00145E54"/>
    <w:rsid w:val="0014624F"/>
    <w:rsid w:val="00146E51"/>
    <w:rsid w:val="0014701C"/>
    <w:rsid w:val="00150032"/>
    <w:rsid w:val="0015023B"/>
    <w:rsid w:val="00151406"/>
    <w:rsid w:val="00151BCD"/>
    <w:rsid w:val="00152A23"/>
    <w:rsid w:val="00152ACB"/>
    <w:rsid w:val="00152C37"/>
    <w:rsid w:val="00153814"/>
    <w:rsid w:val="00154471"/>
    <w:rsid w:val="001553E9"/>
    <w:rsid w:val="00155EF6"/>
    <w:rsid w:val="00157F81"/>
    <w:rsid w:val="0016051F"/>
    <w:rsid w:val="0016062B"/>
    <w:rsid w:val="00160AFB"/>
    <w:rsid w:val="00160E92"/>
    <w:rsid w:val="00161532"/>
    <w:rsid w:val="001615DF"/>
    <w:rsid w:val="00161617"/>
    <w:rsid w:val="0016162E"/>
    <w:rsid w:val="001627A2"/>
    <w:rsid w:val="001629AE"/>
    <w:rsid w:val="00162A81"/>
    <w:rsid w:val="00162AB6"/>
    <w:rsid w:val="00162F83"/>
    <w:rsid w:val="0016335B"/>
    <w:rsid w:val="001638EF"/>
    <w:rsid w:val="00166A30"/>
    <w:rsid w:val="00166A65"/>
    <w:rsid w:val="00166E07"/>
    <w:rsid w:val="001700C7"/>
    <w:rsid w:val="0017018D"/>
    <w:rsid w:val="00170E20"/>
    <w:rsid w:val="00171A1D"/>
    <w:rsid w:val="00172B6E"/>
    <w:rsid w:val="00172C46"/>
    <w:rsid w:val="00174781"/>
    <w:rsid w:val="0017527A"/>
    <w:rsid w:val="00176381"/>
    <w:rsid w:val="00177539"/>
    <w:rsid w:val="00177611"/>
    <w:rsid w:val="00177727"/>
    <w:rsid w:val="00177D7D"/>
    <w:rsid w:val="0018044D"/>
    <w:rsid w:val="00180870"/>
    <w:rsid w:val="001808DE"/>
    <w:rsid w:val="0018191F"/>
    <w:rsid w:val="001821B2"/>
    <w:rsid w:val="00182820"/>
    <w:rsid w:val="00182A53"/>
    <w:rsid w:val="001843A8"/>
    <w:rsid w:val="001846A6"/>
    <w:rsid w:val="001855CA"/>
    <w:rsid w:val="00185781"/>
    <w:rsid w:val="00185EF1"/>
    <w:rsid w:val="0018611E"/>
    <w:rsid w:val="00186B00"/>
    <w:rsid w:val="00187361"/>
    <w:rsid w:val="001876DE"/>
    <w:rsid w:val="001907C4"/>
    <w:rsid w:val="00192505"/>
    <w:rsid w:val="0019344D"/>
    <w:rsid w:val="00193660"/>
    <w:rsid w:val="00193998"/>
    <w:rsid w:val="00193F66"/>
    <w:rsid w:val="0019523D"/>
    <w:rsid w:val="00195CF8"/>
    <w:rsid w:val="00196005"/>
    <w:rsid w:val="00196B2D"/>
    <w:rsid w:val="00196FD5"/>
    <w:rsid w:val="001972FA"/>
    <w:rsid w:val="0019734F"/>
    <w:rsid w:val="00197468"/>
    <w:rsid w:val="00197E52"/>
    <w:rsid w:val="001A029E"/>
    <w:rsid w:val="001A18C2"/>
    <w:rsid w:val="001A1982"/>
    <w:rsid w:val="001A2562"/>
    <w:rsid w:val="001A2764"/>
    <w:rsid w:val="001A27AA"/>
    <w:rsid w:val="001A283A"/>
    <w:rsid w:val="001A2E7A"/>
    <w:rsid w:val="001A3596"/>
    <w:rsid w:val="001A35AE"/>
    <w:rsid w:val="001A3D94"/>
    <w:rsid w:val="001A52AF"/>
    <w:rsid w:val="001A5A3E"/>
    <w:rsid w:val="001A5DB2"/>
    <w:rsid w:val="001A5DCF"/>
    <w:rsid w:val="001A5F47"/>
    <w:rsid w:val="001A66FF"/>
    <w:rsid w:val="001B01CD"/>
    <w:rsid w:val="001B09BF"/>
    <w:rsid w:val="001B0E02"/>
    <w:rsid w:val="001B1680"/>
    <w:rsid w:val="001B1C25"/>
    <w:rsid w:val="001B2DFA"/>
    <w:rsid w:val="001B36F2"/>
    <w:rsid w:val="001B39F8"/>
    <w:rsid w:val="001B487E"/>
    <w:rsid w:val="001B4A8A"/>
    <w:rsid w:val="001B4E17"/>
    <w:rsid w:val="001B5054"/>
    <w:rsid w:val="001B5491"/>
    <w:rsid w:val="001B582E"/>
    <w:rsid w:val="001B5FFD"/>
    <w:rsid w:val="001B75B1"/>
    <w:rsid w:val="001B75E2"/>
    <w:rsid w:val="001B7DC3"/>
    <w:rsid w:val="001C05BE"/>
    <w:rsid w:val="001C0DF6"/>
    <w:rsid w:val="001C0E3D"/>
    <w:rsid w:val="001C10D1"/>
    <w:rsid w:val="001C13D7"/>
    <w:rsid w:val="001C224F"/>
    <w:rsid w:val="001C259E"/>
    <w:rsid w:val="001C2ADF"/>
    <w:rsid w:val="001C2E4D"/>
    <w:rsid w:val="001C3567"/>
    <w:rsid w:val="001C4D1E"/>
    <w:rsid w:val="001C4D3E"/>
    <w:rsid w:val="001C4F37"/>
    <w:rsid w:val="001C54F3"/>
    <w:rsid w:val="001C5DBB"/>
    <w:rsid w:val="001C7D46"/>
    <w:rsid w:val="001D0029"/>
    <w:rsid w:val="001D0ED4"/>
    <w:rsid w:val="001D10A0"/>
    <w:rsid w:val="001D1324"/>
    <w:rsid w:val="001D3CA3"/>
    <w:rsid w:val="001D3EEC"/>
    <w:rsid w:val="001D4BD1"/>
    <w:rsid w:val="001D5C78"/>
    <w:rsid w:val="001D5CBC"/>
    <w:rsid w:val="001D6804"/>
    <w:rsid w:val="001D7386"/>
    <w:rsid w:val="001D74D2"/>
    <w:rsid w:val="001D7EC1"/>
    <w:rsid w:val="001E09CD"/>
    <w:rsid w:val="001E0F90"/>
    <w:rsid w:val="001E16A6"/>
    <w:rsid w:val="001E1E17"/>
    <w:rsid w:val="001E2CF5"/>
    <w:rsid w:val="001E4938"/>
    <w:rsid w:val="001E4DCA"/>
    <w:rsid w:val="001E514A"/>
    <w:rsid w:val="001E51BC"/>
    <w:rsid w:val="001E5D82"/>
    <w:rsid w:val="001E6C62"/>
    <w:rsid w:val="001E6D4A"/>
    <w:rsid w:val="001E786E"/>
    <w:rsid w:val="001E7F1A"/>
    <w:rsid w:val="001F02AC"/>
    <w:rsid w:val="001F1194"/>
    <w:rsid w:val="001F2A48"/>
    <w:rsid w:val="001F31D3"/>
    <w:rsid w:val="001F3698"/>
    <w:rsid w:val="001F3979"/>
    <w:rsid w:val="001F4CE9"/>
    <w:rsid w:val="001F50AD"/>
    <w:rsid w:val="001F52D9"/>
    <w:rsid w:val="001F6669"/>
    <w:rsid w:val="001F6769"/>
    <w:rsid w:val="001F69D2"/>
    <w:rsid w:val="001F7285"/>
    <w:rsid w:val="001F7513"/>
    <w:rsid w:val="001F7F3D"/>
    <w:rsid w:val="002002F9"/>
    <w:rsid w:val="002012D2"/>
    <w:rsid w:val="00201739"/>
    <w:rsid w:val="00201C3A"/>
    <w:rsid w:val="00201E0D"/>
    <w:rsid w:val="002022EE"/>
    <w:rsid w:val="00202D64"/>
    <w:rsid w:val="00202DC9"/>
    <w:rsid w:val="00203955"/>
    <w:rsid w:val="00203C49"/>
    <w:rsid w:val="002044E3"/>
    <w:rsid w:val="00205DED"/>
    <w:rsid w:val="00205E57"/>
    <w:rsid w:val="00206507"/>
    <w:rsid w:val="00206608"/>
    <w:rsid w:val="00206CD1"/>
    <w:rsid w:val="00206E6A"/>
    <w:rsid w:val="002072C4"/>
    <w:rsid w:val="0020745C"/>
    <w:rsid w:val="00207BAA"/>
    <w:rsid w:val="00207DAB"/>
    <w:rsid w:val="00210654"/>
    <w:rsid w:val="0021113D"/>
    <w:rsid w:val="002117B6"/>
    <w:rsid w:val="00211E8C"/>
    <w:rsid w:val="0021264C"/>
    <w:rsid w:val="00212B1F"/>
    <w:rsid w:val="00214996"/>
    <w:rsid w:val="00214A2F"/>
    <w:rsid w:val="002168C0"/>
    <w:rsid w:val="0021762D"/>
    <w:rsid w:val="002176BE"/>
    <w:rsid w:val="00217C54"/>
    <w:rsid w:val="00217D4C"/>
    <w:rsid w:val="00217D71"/>
    <w:rsid w:val="00220824"/>
    <w:rsid w:val="0022090D"/>
    <w:rsid w:val="00220935"/>
    <w:rsid w:val="00220BA6"/>
    <w:rsid w:val="0022120D"/>
    <w:rsid w:val="00222423"/>
    <w:rsid w:val="00222C45"/>
    <w:rsid w:val="00223DA0"/>
    <w:rsid w:val="002240DB"/>
    <w:rsid w:val="00224502"/>
    <w:rsid w:val="00224DF3"/>
    <w:rsid w:val="00224F15"/>
    <w:rsid w:val="0022518B"/>
    <w:rsid w:val="00225383"/>
    <w:rsid w:val="00225473"/>
    <w:rsid w:val="00225D9A"/>
    <w:rsid w:val="002266A9"/>
    <w:rsid w:val="00226866"/>
    <w:rsid w:val="00226E64"/>
    <w:rsid w:val="00226F8E"/>
    <w:rsid w:val="0022733F"/>
    <w:rsid w:val="002273F6"/>
    <w:rsid w:val="0022771D"/>
    <w:rsid w:val="002305DF"/>
    <w:rsid w:val="00231600"/>
    <w:rsid w:val="00232973"/>
    <w:rsid w:val="0023497E"/>
    <w:rsid w:val="002349E0"/>
    <w:rsid w:val="00234BD8"/>
    <w:rsid w:val="00234DD6"/>
    <w:rsid w:val="00235F7B"/>
    <w:rsid w:val="00236121"/>
    <w:rsid w:val="002377D5"/>
    <w:rsid w:val="00237ACB"/>
    <w:rsid w:val="00240139"/>
    <w:rsid w:val="00240A70"/>
    <w:rsid w:val="00242355"/>
    <w:rsid w:val="002425CE"/>
    <w:rsid w:val="00242DE0"/>
    <w:rsid w:val="00243077"/>
    <w:rsid w:val="002433E9"/>
    <w:rsid w:val="002450E4"/>
    <w:rsid w:val="002453F6"/>
    <w:rsid w:val="00246849"/>
    <w:rsid w:val="00246FAC"/>
    <w:rsid w:val="002470F2"/>
    <w:rsid w:val="00247704"/>
    <w:rsid w:val="00250EEC"/>
    <w:rsid w:val="002510C6"/>
    <w:rsid w:val="002523E2"/>
    <w:rsid w:val="002524DB"/>
    <w:rsid w:val="00252767"/>
    <w:rsid w:val="002527A3"/>
    <w:rsid w:val="00253463"/>
    <w:rsid w:val="00254D30"/>
    <w:rsid w:val="00254F2F"/>
    <w:rsid w:val="0025582F"/>
    <w:rsid w:val="00256239"/>
    <w:rsid w:val="002565EF"/>
    <w:rsid w:val="00256C1B"/>
    <w:rsid w:val="00256D66"/>
    <w:rsid w:val="00257563"/>
    <w:rsid w:val="00257C3E"/>
    <w:rsid w:val="00257FBA"/>
    <w:rsid w:val="00261519"/>
    <w:rsid w:val="00261B4C"/>
    <w:rsid w:val="00261BDF"/>
    <w:rsid w:val="00262CD0"/>
    <w:rsid w:val="002631D6"/>
    <w:rsid w:val="00263F41"/>
    <w:rsid w:val="00264106"/>
    <w:rsid w:val="00264472"/>
    <w:rsid w:val="002653E0"/>
    <w:rsid w:val="00265A15"/>
    <w:rsid w:val="00266AEF"/>
    <w:rsid w:val="00266B3A"/>
    <w:rsid w:val="00266EE2"/>
    <w:rsid w:val="00267E75"/>
    <w:rsid w:val="00270A93"/>
    <w:rsid w:val="00271639"/>
    <w:rsid w:val="00271715"/>
    <w:rsid w:val="00272A4B"/>
    <w:rsid w:val="002731C9"/>
    <w:rsid w:val="00273D49"/>
    <w:rsid w:val="00274422"/>
    <w:rsid w:val="00274919"/>
    <w:rsid w:val="0027498D"/>
    <w:rsid w:val="00275AB6"/>
    <w:rsid w:val="002762BA"/>
    <w:rsid w:val="00280269"/>
    <w:rsid w:val="00280613"/>
    <w:rsid w:val="00280E20"/>
    <w:rsid w:val="00280FAA"/>
    <w:rsid w:val="0028136F"/>
    <w:rsid w:val="00281404"/>
    <w:rsid w:val="00281F26"/>
    <w:rsid w:val="0028268A"/>
    <w:rsid w:val="00282B0E"/>
    <w:rsid w:val="00282DD3"/>
    <w:rsid w:val="00283911"/>
    <w:rsid w:val="002839ED"/>
    <w:rsid w:val="00283C25"/>
    <w:rsid w:val="00284313"/>
    <w:rsid w:val="00284CAD"/>
    <w:rsid w:val="00284CBF"/>
    <w:rsid w:val="00285BB2"/>
    <w:rsid w:val="00286013"/>
    <w:rsid w:val="00286D0C"/>
    <w:rsid w:val="002874FF"/>
    <w:rsid w:val="0028787C"/>
    <w:rsid w:val="00290214"/>
    <w:rsid w:val="0029026B"/>
    <w:rsid w:val="00292161"/>
    <w:rsid w:val="00292451"/>
    <w:rsid w:val="002930BE"/>
    <w:rsid w:val="00293887"/>
    <w:rsid w:val="00293B0F"/>
    <w:rsid w:val="00293D2E"/>
    <w:rsid w:val="002947F5"/>
    <w:rsid w:val="00294B23"/>
    <w:rsid w:val="00294FC5"/>
    <w:rsid w:val="00295D54"/>
    <w:rsid w:val="00295F0C"/>
    <w:rsid w:val="00296467"/>
    <w:rsid w:val="0029647B"/>
    <w:rsid w:val="00296926"/>
    <w:rsid w:val="00296BF9"/>
    <w:rsid w:val="00296E07"/>
    <w:rsid w:val="002A0036"/>
    <w:rsid w:val="002A023D"/>
    <w:rsid w:val="002A0758"/>
    <w:rsid w:val="002A0959"/>
    <w:rsid w:val="002A19C1"/>
    <w:rsid w:val="002A1C59"/>
    <w:rsid w:val="002A2688"/>
    <w:rsid w:val="002A282E"/>
    <w:rsid w:val="002A2B96"/>
    <w:rsid w:val="002A2E42"/>
    <w:rsid w:val="002A4B45"/>
    <w:rsid w:val="002A4F09"/>
    <w:rsid w:val="002A5437"/>
    <w:rsid w:val="002A6C36"/>
    <w:rsid w:val="002A6D92"/>
    <w:rsid w:val="002A6E59"/>
    <w:rsid w:val="002A71C5"/>
    <w:rsid w:val="002B08B8"/>
    <w:rsid w:val="002B0F9F"/>
    <w:rsid w:val="002B1276"/>
    <w:rsid w:val="002B2587"/>
    <w:rsid w:val="002B27E9"/>
    <w:rsid w:val="002B3863"/>
    <w:rsid w:val="002B3DD2"/>
    <w:rsid w:val="002B3EA3"/>
    <w:rsid w:val="002B3FC7"/>
    <w:rsid w:val="002B4712"/>
    <w:rsid w:val="002B4DCF"/>
    <w:rsid w:val="002B4E7F"/>
    <w:rsid w:val="002B5136"/>
    <w:rsid w:val="002B524D"/>
    <w:rsid w:val="002B538B"/>
    <w:rsid w:val="002B56A1"/>
    <w:rsid w:val="002B59F8"/>
    <w:rsid w:val="002B6AC8"/>
    <w:rsid w:val="002B6D67"/>
    <w:rsid w:val="002B75C5"/>
    <w:rsid w:val="002B7C71"/>
    <w:rsid w:val="002C0D16"/>
    <w:rsid w:val="002C128D"/>
    <w:rsid w:val="002C2235"/>
    <w:rsid w:val="002C25EB"/>
    <w:rsid w:val="002C2A4C"/>
    <w:rsid w:val="002C3F5A"/>
    <w:rsid w:val="002C4AE6"/>
    <w:rsid w:val="002C5067"/>
    <w:rsid w:val="002C53EB"/>
    <w:rsid w:val="002C584D"/>
    <w:rsid w:val="002C5D09"/>
    <w:rsid w:val="002C6D88"/>
    <w:rsid w:val="002C777C"/>
    <w:rsid w:val="002C7EFF"/>
    <w:rsid w:val="002D01C0"/>
    <w:rsid w:val="002D1531"/>
    <w:rsid w:val="002D1560"/>
    <w:rsid w:val="002D1F84"/>
    <w:rsid w:val="002D2268"/>
    <w:rsid w:val="002D42D8"/>
    <w:rsid w:val="002D4352"/>
    <w:rsid w:val="002D49BB"/>
    <w:rsid w:val="002D4C7D"/>
    <w:rsid w:val="002D4D46"/>
    <w:rsid w:val="002D501B"/>
    <w:rsid w:val="002D55EE"/>
    <w:rsid w:val="002D6207"/>
    <w:rsid w:val="002E00E6"/>
    <w:rsid w:val="002E01E8"/>
    <w:rsid w:val="002E04D2"/>
    <w:rsid w:val="002E0DB8"/>
    <w:rsid w:val="002E1859"/>
    <w:rsid w:val="002E2540"/>
    <w:rsid w:val="002E291E"/>
    <w:rsid w:val="002E34E4"/>
    <w:rsid w:val="002E35CB"/>
    <w:rsid w:val="002E3A99"/>
    <w:rsid w:val="002E3BF9"/>
    <w:rsid w:val="002E3D1A"/>
    <w:rsid w:val="002E4892"/>
    <w:rsid w:val="002E4C56"/>
    <w:rsid w:val="002E6C5D"/>
    <w:rsid w:val="002E6FFE"/>
    <w:rsid w:val="002E718A"/>
    <w:rsid w:val="002E71E1"/>
    <w:rsid w:val="002E7AEC"/>
    <w:rsid w:val="002E7B79"/>
    <w:rsid w:val="002F029A"/>
    <w:rsid w:val="002F073C"/>
    <w:rsid w:val="002F0755"/>
    <w:rsid w:val="002F0D40"/>
    <w:rsid w:val="002F104B"/>
    <w:rsid w:val="002F2719"/>
    <w:rsid w:val="002F2792"/>
    <w:rsid w:val="002F283C"/>
    <w:rsid w:val="002F3B82"/>
    <w:rsid w:val="002F3F52"/>
    <w:rsid w:val="002F41B8"/>
    <w:rsid w:val="002F44D4"/>
    <w:rsid w:val="002F46A9"/>
    <w:rsid w:val="002F4A9D"/>
    <w:rsid w:val="002F500C"/>
    <w:rsid w:val="002F5A68"/>
    <w:rsid w:val="002F5C54"/>
    <w:rsid w:val="002F76CB"/>
    <w:rsid w:val="002F7968"/>
    <w:rsid w:val="002F7CA3"/>
    <w:rsid w:val="002F7FD3"/>
    <w:rsid w:val="00300991"/>
    <w:rsid w:val="00300A52"/>
    <w:rsid w:val="00300B75"/>
    <w:rsid w:val="00300DA3"/>
    <w:rsid w:val="00300DEE"/>
    <w:rsid w:val="00302C39"/>
    <w:rsid w:val="00302D6E"/>
    <w:rsid w:val="00302F3B"/>
    <w:rsid w:val="00303E46"/>
    <w:rsid w:val="00303FF6"/>
    <w:rsid w:val="0030475B"/>
    <w:rsid w:val="0030479D"/>
    <w:rsid w:val="003052D6"/>
    <w:rsid w:val="003054B6"/>
    <w:rsid w:val="00305779"/>
    <w:rsid w:val="00306C88"/>
    <w:rsid w:val="00310508"/>
    <w:rsid w:val="00310827"/>
    <w:rsid w:val="00311BFE"/>
    <w:rsid w:val="00312653"/>
    <w:rsid w:val="0031279F"/>
    <w:rsid w:val="00313724"/>
    <w:rsid w:val="00313880"/>
    <w:rsid w:val="00313C14"/>
    <w:rsid w:val="00313D43"/>
    <w:rsid w:val="0031533B"/>
    <w:rsid w:val="003157B8"/>
    <w:rsid w:val="003157ED"/>
    <w:rsid w:val="0031663C"/>
    <w:rsid w:val="00316F62"/>
    <w:rsid w:val="00317129"/>
    <w:rsid w:val="0032007E"/>
    <w:rsid w:val="003207DC"/>
    <w:rsid w:val="003208F1"/>
    <w:rsid w:val="00320B50"/>
    <w:rsid w:val="003214AB"/>
    <w:rsid w:val="00321CB1"/>
    <w:rsid w:val="00322348"/>
    <w:rsid w:val="00322AB2"/>
    <w:rsid w:val="00322BDF"/>
    <w:rsid w:val="003233EE"/>
    <w:rsid w:val="00323813"/>
    <w:rsid w:val="00323D10"/>
    <w:rsid w:val="003240C5"/>
    <w:rsid w:val="00324595"/>
    <w:rsid w:val="00325939"/>
    <w:rsid w:val="00325E2E"/>
    <w:rsid w:val="003265CF"/>
    <w:rsid w:val="00327317"/>
    <w:rsid w:val="003279A0"/>
    <w:rsid w:val="00327D26"/>
    <w:rsid w:val="00327F60"/>
    <w:rsid w:val="003303BB"/>
    <w:rsid w:val="0033056C"/>
    <w:rsid w:val="0033056E"/>
    <w:rsid w:val="00330C9A"/>
    <w:rsid w:val="00330D17"/>
    <w:rsid w:val="00330E5D"/>
    <w:rsid w:val="003312EA"/>
    <w:rsid w:val="00331C9E"/>
    <w:rsid w:val="00333318"/>
    <w:rsid w:val="00333E85"/>
    <w:rsid w:val="00334DF5"/>
    <w:rsid w:val="00335438"/>
    <w:rsid w:val="003357A5"/>
    <w:rsid w:val="00335BA0"/>
    <w:rsid w:val="00336BC4"/>
    <w:rsid w:val="00336D04"/>
    <w:rsid w:val="00336D6D"/>
    <w:rsid w:val="003375F8"/>
    <w:rsid w:val="00337688"/>
    <w:rsid w:val="00337958"/>
    <w:rsid w:val="00340456"/>
    <w:rsid w:val="003413C0"/>
    <w:rsid w:val="003419DA"/>
    <w:rsid w:val="00342198"/>
    <w:rsid w:val="00342666"/>
    <w:rsid w:val="00342895"/>
    <w:rsid w:val="00342D2D"/>
    <w:rsid w:val="00344451"/>
    <w:rsid w:val="0034491B"/>
    <w:rsid w:val="00344E9B"/>
    <w:rsid w:val="0034556E"/>
    <w:rsid w:val="003465C6"/>
    <w:rsid w:val="00346E59"/>
    <w:rsid w:val="00347583"/>
    <w:rsid w:val="0034776A"/>
    <w:rsid w:val="00350575"/>
    <w:rsid w:val="00351030"/>
    <w:rsid w:val="0035149E"/>
    <w:rsid w:val="00352748"/>
    <w:rsid w:val="00352B31"/>
    <w:rsid w:val="00352C10"/>
    <w:rsid w:val="003539C1"/>
    <w:rsid w:val="00353A75"/>
    <w:rsid w:val="00353CF7"/>
    <w:rsid w:val="00354117"/>
    <w:rsid w:val="00354369"/>
    <w:rsid w:val="003544C2"/>
    <w:rsid w:val="00355ED2"/>
    <w:rsid w:val="003564CD"/>
    <w:rsid w:val="003564E8"/>
    <w:rsid w:val="00356795"/>
    <w:rsid w:val="00356D58"/>
    <w:rsid w:val="00357C04"/>
    <w:rsid w:val="00357F6C"/>
    <w:rsid w:val="00360D56"/>
    <w:rsid w:val="00361FD4"/>
    <w:rsid w:val="003620C6"/>
    <w:rsid w:val="00362AED"/>
    <w:rsid w:val="00362C53"/>
    <w:rsid w:val="00362DC1"/>
    <w:rsid w:val="00363BFF"/>
    <w:rsid w:val="003643F2"/>
    <w:rsid w:val="003644AA"/>
    <w:rsid w:val="00366CD7"/>
    <w:rsid w:val="00366EFE"/>
    <w:rsid w:val="00366FA5"/>
    <w:rsid w:val="0036753F"/>
    <w:rsid w:val="003701A6"/>
    <w:rsid w:val="00371419"/>
    <w:rsid w:val="00371600"/>
    <w:rsid w:val="00371BFE"/>
    <w:rsid w:val="003720E0"/>
    <w:rsid w:val="00372F80"/>
    <w:rsid w:val="0037384E"/>
    <w:rsid w:val="00373D06"/>
    <w:rsid w:val="003747DB"/>
    <w:rsid w:val="00374CE9"/>
    <w:rsid w:val="00374FCA"/>
    <w:rsid w:val="00375497"/>
    <w:rsid w:val="003759CF"/>
    <w:rsid w:val="003762B2"/>
    <w:rsid w:val="00376EA8"/>
    <w:rsid w:val="003809B0"/>
    <w:rsid w:val="003812D7"/>
    <w:rsid w:val="0038184B"/>
    <w:rsid w:val="003818B6"/>
    <w:rsid w:val="00381AB4"/>
    <w:rsid w:val="00381CAB"/>
    <w:rsid w:val="00382743"/>
    <w:rsid w:val="0038279D"/>
    <w:rsid w:val="003827AD"/>
    <w:rsid w:val="003827D4"/>
    <w:rsid w:val="00382D22"/>
    <w:rsid w:val="00383125"/>
    <w:rsid w:val="00383D43"/>
    <w:rsid w:val="003843CB"/>
    <w:rsid w:val="00385782"/>
    <w:rsid w:val="003862F7"/>
    <w:rsid w:val="0038643E"/>
    <w:rsid w:val="003873C5"/>
    <w:rsid w:val="0038752A"/>
    <w:rsid w:val="0038772B"/>
    <w:rsid w:val="003878A3"/>
    <w:rsid w:val="00387C5C"/>
    <w:rsid w:val="003907E6"/>
    <w:rsid w:val="00390A35"/>
    <w:rsid w:val="00391A33"/>
    <w:rsid w:val="003920E7"/>
    <w:rsid w:val="0039220F"/>
    <w:rsid w:val="003923EF"/>
    <w:rsid w:val="00392A5A"/>
    <w:rsid w:val="00392E60"/>
    <w:rsid w:val="003940D9"/>
    <w:rsid w:val="00395598"/>
    <w:rsid w:val="00395D74"/>
    <w:rsid w:val="0039649D"/>
    <w:rsid w:val="0039654F"/>
    <w:rsid w:val="00397051"/>
    <w:rsid w:val="0039774D"/>
    <w:rsid w:val="0039775E"/>
    <w:rsid w:val="003A00BC"/>
    <w:rsid w:val="003A0197"/>
    <w:rsid w:val="003A078E"/>
    <w:rsid w:val="003A0A95"/>
    <w:rsid w:val="003A0F05"/>
    <w:rsid w:val="003A13E8"/>
    <w:rsid w:val="003A14F4"/>
    <w:rsid w:val="003A1EA5"/>
    <w:rsid w:val="003A2377"/>
    <w:rsid w:val="003A23FB"/>
    <w:rsid w:val="003A2DB2"/>
    <w:rsid w:val="003A2DCF"/>
    <w:rsid w:val="003A38CE"/>
    <w:rsid w:val="003A40CD"/>
    <w:rsid w:val="003A41BE"/>
    <w:rsid w:val="003A41E8"/>
    <w:rsid w:val="003A4321"/>
    <w:rsid w:val="003A47EA"/>
    <w:rsid w:val="003A53F3"/>
    <w:rsid w:val="003A6149"/>
    <w:rsid w:val="003A63B0"/>
    <w:rsid w:val="003A6C67"/>
    <w:rsid w:val="003A7377"/>
    <w:rsid w:val="003A7CD9"/>
    <w:rsid w:val="003A7D58"/>
    <w:rsid w:val="003B0D3A"/>
    <w:rsid w:val="003B2143"/>
    <w:rsid w:val="003B270A"/>
    <w:rsid w:val="003B28CB"/>
    <w:rsid w:val="003B35F6"/>
    <w:rsid w:val="003B3CC7"/>
    <w:rsid w:val="003B4B05"/>
    <w:rsid w:val="003B4DE3"/>
    <w:rsid w:val="003B5E6A"/>
    <w:rsid w:val="003B67FD"/>
    <w:rsid w:val="003B68C3"/>
    <w:rsid w:val="003B7D0D"/>
    <w:rsid w:val="003C0533"/>
    <w:rsid w:val="003C05A0"/>
    <w:rsid w:val="003C0604"/>
    <w:rsid w:val="003C0E3C"/>
    <w:rsid w:val="003C1A6D"/>
    <w:rsid w:val="003C1F9B"/>
    <w:rsid w:val="003C2445"/>
    <w:rsid w:val="003C27DC"/>
    <w:rsid w:val="003C2AA0"/>
    <w:rsid w:val="003C2E91"/>
    <w:rsid w:val="003C33BD"/>
    <w:rsid w:val="003C3C5C"/>
    <w:rsid w:val="003C4898"/>
    <w:rsid w:val="003C5AB1"/>
    <w:rsid w:val="003C5E1E"/>
    <w:rsid w:val="003C6015"/>
    <w:rsid w:val="003C6E00"/>
    <w:rsid w:val="003C7062"/>
    <w:rsid w:val="003C7097"/>
    <w:rsid w:val="003C748B"/>
    <w:rsid w:val="003D0653"/>
    <w:rsid w:val="003D0FD4"/>
    <w:rsid w:val="003D10FC"/>
    <w:rsid w:val="003D1315"/>
    <w:rsid w:val="003D154C"/>
    <w:rsid w:val="003D1F45"/>
    <w:rsid w:val="003D1F9D"/>
    <w:rsid w:val="003D2620"/>
    <w:rsid w:val="003D37AE"/>
    <w:rsid w:val="003D5725"/>
    <w:rsid w:val="003D5F79"/>
    <w:rsid w:val="003D7232"/>
    <w:rsid w:val="003D72C0"/>
    <w:rsid w:val="003D733E"/>
    <w:rsid w:val="003D7E49"/>
    <w:rsid w:val="003E0946"/>
    <w:rsid w:val="003E17FC"/>
    <w:rsid w:val="003E1C51"/>
    <w:rsid w:val="003E1D2E"/>
    <w:rsid w:val="003E1F5E"/>
    <w:rsid w:val="003E2B6D"/>
    <w:rsid w:val="003E2BF0"/>
    <w:rsid w:val="003E2DEB"/>
    <w:rsid w:val="003E3E70"/>
    <w:rsid w:val="003E431C"/>
    <w:rsid w:val="003E43A9"/>
    <w:rsid w:val="003E4B56"/>
    <w:rsid w:val="003E5B85"/>
    <w:rsid w:val="003E6573"/>
    <w:rsid w:val="003E721D"/>
    <w:rsid w:val="003F06E2"/>
    <w:rsid w:val="003F08B8"/>
    <w:rsid w:val="003F141A"/>
    <w:rsid w:val="003F288C"/>
    <w:rsid w:val="003F422D"/>
    <w:rsid w:val="003F4A5E"/>
    <w:rsid w:val="003F54FE"/>
    <w:rsid w:val="003F6836"/>
    <w:rsid w:val="003F7128"/>
    <w:rsid w:val="003F7854"/>
    <w:rsid w:val="003F7A00"/>
    <w:rsid w:val="0040171F"/>
    <w:rsid w:val="004026A1"/>
    <w:rsid w:val="00402AB3"/>
    <w:rsid w:val="0040345C"/>
    <w:rsid w:val="00404169"/>
    <w:rsid w:val="004045A0"/>
    <w:rsid w:val="00404D81"/>
    <w:rsid w:val="00404DFA"/>
    <w:rsid w:val="004061E0"/>
    <w:rsid w:val="004064E4"/>
    <w:rsid w:val="00406B4E"/>
    <w:rsid w:val="00407463"/>
    <w:rsid w:val="00407A5C"/>
    <w:rsid w:val="0041001C"/>
    <w:rsid w:val="004100E7"/>
    <w:rsid w:val="0041099C"/>
    <w:rsid w:val="00410C2C"/>
    <w:rsid w:val="00411B7A"/>
    <w:rsid w:val="004121AE"/>
    <w:rsid w:val="00412840"/>
    <w:rsid w:val="00413128"/>
    <w:rsid w:val="00414239"/>
    <w:rsid w:val="004143F5"/>
    <w:rsid w:val="00415011"/>
    <w:rsid w:val="00415186"/>
    <w:rsid w:val="00416099"/>
    <w:rsid w:val="00420275"/>
    <w:rsid w:val="0042070D"/>
    <w:rsid w:val="00420861"/>
    <w:rsid w:val="00421A62"/>
    <w:rsid w:val="004220B2"/>
    <w:rsid w:val="004237D4"/>
    <w:rsid w:val="00423A7C"/>
    <w:rsid w:val="00423B34"/>
    <w:rsid w:val="00423CAC"/>
    <w:rsid w:val="00424140"/>
    <w:rsid w:val="00425AAD"/>
    <w:rsid w:val="00426832"/>
    <w:rsid w:val="00427FC6"/>
    <w:rsid w:val="0043009C"/>
    <w:rsid w:val="004302FF"/>
    <w:rsid w:val="0043133E"/>
    <w:rsid w:val="00431903"/>
    <w:rsid w:val="004319D2"/>
    <w:rsid w:val="0043208C"/>
    <w:rsid w:val="004328D3"/>
    <w:rsid w:val="00432A91"/>
    <w:rsid w:val="0043305E"/>
    <w:rsid w:val="004331C4"/>
    <w:rsid w:val="00433475"/>
    <w:rsid w:val="004337C6"/>
    <w:rsid w:val="00433BE0"/>
    <w:rsid w:val="0043406E"/>
    <w:rsid w:val="0043524D"/>
    <w:rsid w:val="00435810"/>
    <w:rsid w:val="004367BF"/>
    <w:rsid w:val="00436AC4"/>
    <w:rsid w:val="004371B7"/>
    <w:rsid w:val="00437627"/>
    <w:rsid w:val="00437A60"/>
    <w:rsid w:val="0044174A"/>
    <w:rsid w:val="00441AE5"/>
    <w:rsid w:val="00442D04"/>
    <w:rsid w:val="004431F6"/>
    <w:rsid w:val="0044511D"/>
    <w:rsid w:val="004454E3"/>
    <w:rsid w:val="0044753F"/>
    <w:rsid w:val="00447696"/>
    <w:rsid w:val="00447F39"/>
    <w:rsid w:val="004501C9"/>
    <w:rsid w:val="0045092F"/>
    <w:rsid w:val="00450A57"/>
    <w:rsid w:val="00450D3A"/>
    <w:rsid w:val="004519E2"/>
    <w:rsid w:val="0045223A"/>
    <w:rsid w:val="004522B7"/>
    <w:rsid w:val="00452780"/>
    <w:rsid w:val="004529ED"/>
    <w:rsid w:val="00453AD4"/>
    <w:rsid w:val="0045415D"/>
    <w:rsid w:val="00454409"/>
    <w:rsid w:val="004556D9"/>
    <w:rsid w:val="004558B9"/>
    <w:rsid w:val="00455B54"/>
    <w:rsid w:val="0046008D"/>
    <w:rsid w:val="004606EA"/>
    <w:rsid w:val="00460DD8"/>
    <w:rsid w:val="00461732"/>
    <w:rsid w:val="0046224F"/>
    <w:rsid w:val="004624F2"/>
    <w:rsid w:val="00462B16"/>
    <w:rsid w:val="00463366"/>
    <w:rsid w:val="00463972"/>
    <w:rsid w:val="00464947"/>
    <w:rsid w:val="00464C10"/>
    <w:rsid w:val="00465BC3"/>
    <w:rsid w:val="00465C78"/>
    <w:rsid w:val="00465D35"/>
    <w:rsid w:val="0046779C"/>
    <w:rsid w:val="00471914"/>
    <w:rsid w:val="00471F9F"/>
    <w:rsid w:val="0047304B"/>
    <w:rsid w:val="00474848"/>
    <w:rsid w:val="0047590B"/>
    <w:rsid w:val="00475FBE"/>
    <w:rsid w:val="004807DE"/>
    <w:rsid w:val="00480F92"/>
    <w:rsid w:val="00482439"/>
    <w:rsid w:val="004825BA"/>
    <w:rsid w:val="00482896"/>
    <w:rsid w:val="00483050"/>
    <w:rsid w:val="00483378"/>
    <w:rsid w:val="00483ABB"/>
    <w:rsid w:val="00483C9E"/>
    <w:rsid w:val="00483EF2"/>
    <w:rsid w:val="0048425E"/>
    <w:rsid w:val="0048449E"/>
    <w:rsid w:val="00484511"/>
    <w:rsid w:val="00484AB8"/>
    <w:rsid w:val="00484E83"/>
    <w:rsid w:val="0048508D"/>
    <w:rsid w:val="00485202"/>
    <w:rsid w:val="00485FF4"/>
    <w:rsid w:val="004871F7"/>
    <w:rsid w:val="0048726E"/>
    <w:rsid w:val="004872A4"/>
    <w:rsid w:val="00491526"/>
    <w:rsid w:val="00492079"/>
    <w:rsid w:val="004924B4"/>
    <w:rsid w:val="004929AE"/>
    <w:rsid w:val="00493D08"/>
    <w:rsid w:val="00493E5C"/>
    <w:rsid w:val="004942C8"/>
    <w:rsid w:val="004944FF"/>
    <w:rsid w:val="00494913"/>
    <w:rsid w:val="00494EC7"/>
    <w:rsid w:val="00495527"/>
    <w:rsid w:val="00495D39"/>
    <w:rsid w:val="0049629F"/>
    <w:rsid w:val="00496B2E"/>
    <w:rsid w:val="00496CFD"/>
    <w:rsid w:val="0049757C"/>
    <w:rsid w:val="00497BAB"/>
    <w:rsid w:val="004A0499"/>
    <w:rsid w:val="004A111D"/>
    <w:rsid w:val="004A1327"/>
    <w:rsid w:val="004A1349"/>
    <w:rsid w:val="004A1D75"/>
    <w:rsid w:val="004A2CAD"/>
    <w:rsid w:val="004A43D9"/>
    <w:rsid w:val="004A4532"/>
    <w:rsid w:val="004A482D"/>
    <w:rsid w:val="004A4837"/>
    <w:rsid w:val="004A4C05"/>
    <w:rsid w:val="004A566B"/>
    <w:rsid w:val="004A5F6C"/>
    <w:rsid w:val="004A6009"/>
    <w:rsid w:val="004A6684"/>
    <w:rsid w:val="004A76D3"/>
    <w:rsid w:val="004A7DC0"/>
    <w:rsid w:val="004A7E16"/>
    <w:rsid w:val="004A7F76"/>
    <w:rsid w:val="004B0BEC"/>
    <w:rsid w:val="004B13DC"/>
    <w:rsid w:val="004B145C"/>
    <w:rsid w:val="004B1537"/>
    <w:rsid w:val="004B2063"/>
    <w:rsid w:val="004B2DC4"/>
    <w:rsid w:val="004B32B6"/>
    <w:rsid w:val="004B4144"/>
    <w:rsid w:val="004B49C5"/>
    <w:rsid w:val="004B5914"/>
    <w:rsid w:val="004B5C98"/>
    <w:rsid w:val="004B6278"/>
    <w:rsid w:val="004B636F"/>
    <w:rsid w:val="004B68A7"/>
    <w:rsid w:val="004B70E0"/>
    <w:rsid w:val="004B73D3"/>
    <w:rsid w:val="004B7DE4"/>
    <w:rsid w:val="004C0548"/>
    <w:rsid w:val="004C081C"/>
    <w:rsid w:val="004C1B8D"/>
    <w:rsid w:val="004C2715"/>
    <w:rsid w:val="004C3899"/>
    <w:rsid w:val="004C4013"/>
    <w:rsid w:val="004C4CE2"/>
    <w:rsid w:val="004C50BA"/>
    <w:rsid w:val="004C53BF"/>
    <w:rsid w:val="004C61F6"/>
    <w:rsid w:val="004C63AF"/>
    <w:rsid w:val="004C70E3"/>
    <w:rsid w:val="004C7B7E"/>
    <w:rsid w:val="004C7BF0"/>
    <w:rsid w:val="004C7DF7"/>
    <w:rsid w:val="004D0054"/>
    <w:rsid w:val="004D0318"/>
    <w:rsid w:val="004D06E4"/>
    <w:rsid w:val="004D140E"/>
    <w:rsid w:val="004D189E"/>
    <w:rsid w:val="004D192F"/>
    <w:rsid w:val="004D2191"/>
    <w:rsid w:val="004D2511"/>
    <w:rsid w:val="004D2599"/>
    <w:rsid w:val="004D2B96"/>
    <w:rsid w:val="004D2BA2"/>
    <w:rsid w:val="004D3013"/>
    <w:rsid w:val="004D32EE"/>
    <w:rsid w:val="004D35E0"/>
    <w:rsid w:val="004D3AB9"/>
    <w:rsid w:val="004D4F6B"/>
    <w:rsid w:val="004D6073"/>
    <w:rsid w:val="004D6372"/>
    <w:rsid w:val="004D65EF"/>
    <w:rsid w:val="004E0D3C"/>
    <w:rsid w:val="004E0E1B"/>
    <w:rsid w:val="004E1333"/>
    <w:rsid w:val="004E1832"/>
    <w:rsid w:val="004E405C"/>
    <w:rsid w:val="004E47CD"/>
    <w:rsid w:val="004E49DA"/>
    <w:rsid w:val="004E4B83"/>
    <w:rsid w:val="004E6323"/>
    <w:rsid w:val="004E66AB"/>
    <w:rsid w:val="004E6B4E"/>
    <w:rsid w:val="004E7420"/>
    <w:rsid w:val="004E7DA9"/>
    <w:rsid w:val="004F2511"/>
    <w:rsid w:val="004F2F67"/>
    <w:rsid w:val="004F3231"/>
    <w:rsid w:val="004F34C7"/>
    <w:rsid w:val="004F3682"/>
    <w:rsid w:val="004F3ED0"/>
    <w:rsid w:val="004F594D"/>
    <w:rsid w:val="004F5E01"/>
    <w:rsid w:val="004F7785"/>
    <w:rsid w:val="004F7D86"/>
    <w:rsid w:val="005010E0"/>
    <w:rsid w:val="00501B3A"/>
    <w:rsid w:val="005024C7"/>
    <w:rsid w:val="00502635"/>
    <w:rsid w:val="005027AB"/>
    <w:rsid w:val="00502FBD"/>
    <w:rsid w:val="0050319F"/>
    <w:rsid w:val="005031B7"/>
    <w:rsid w:val="00503254"/>
    <w:rsid w:val="00503330"/>
    <w:rsid w:val="00503482"/>
    <w:rsid w:val="00504A08"/>
    <w:rsid w:val="00505566"/>
    <w:rsid w:val="00505EA4"/>
    <w:rsid w:val="00506332"/>
    <w:rsid w:val="00506D3A"/>
    <w:rsid w:val="00510309"/>
    <w:rsid w:val="0051074D"/>
    <w:rsid w:val="00510A37"/>
    <w:rsid w:val="00511436"/>
    <w:rsid w:val="00511726"/>
    <w:rsid w:val="00511FA1"/>
    <w:rsid w:val="00513349"/>
    <w:rsid w:val="00513631"/>
    <w:rsid w:val="005147F2"/>
    <w:rsid w:val="00514E4E"/>
    <w:rsid w:val="005157D9"/>
    <w:rsid w:val="00516FDC"/>
    <w:rsid w:val="00517022"/>
    <w:rsid w:val="0051731F"/>
    <w:rsid w:val="005174F3"/>
    <w:rsid w:val="00517555"/>
    <w:rsid w:val="005175B3"/>
    <w:rsid w:val="00520824"/>
    <w:rsid w:val="00520A4F"/>
    <w:rsid w:val="00520AB8"/>
    <w:rsid w:val="0052125D"/>
    <w:rsid w:val="005214A5"/>
    <w:rsid w:val="00521DAF"/>
    <w:rsid w:val="00521FC0"/>
    <w:rsid w:val="00522CF0"/>
    <w:rsid w:val="0052330C"/>
    <w:rsid w:val="0052352F"/>
    <w:rsid w:val="00523B44"/>
    <w:rsid w:val="00523D4A"/>
    <w:rsid w:val="00524B14"/>
    <w:rsid w:val="00525038"/>
    <w:rsid w:val="00525413"/>
    <w:rsid w:val="00526248"/>
    <w:rsid w:val="00527177"/>
    <w:rsid w:val="00527372"/>
    <w:rsid w:val="00527901"/>
    <w:rsid w:val="00530801"/>
    <w:rsid w:val="00530956"/>
    <w:rsid w:val="00530B17"/>
    <w:rsid w:val="00530B43"/>
    <w:rsid w:val="00531469"/>
    <w:rsid w:val="00531DCC"/>
    <w:rsid w:val="005321F0"/>
    <w:rsid w:val="00532AB1"/>
    <w:rsid w:val="005339CF"/>
    <w:rsid w:val="00534C0A"/>
    <w:rsid w:val="00535CA5"/>
    <w:rsid w:val="00536798"/>
    <w:rsid w:val="005367F6"/>
    <w:rsid w:val="005409C2"/>
    <w:rsid w:val="00541008"/>
    <w:rsid w:val="00541B85"/>
    <w:rsid w:val="00541E59"/>
    <w:rsid w:val="00542DD5"/>
    <w:rsid w:val="00542F63"/>
    <w:rsid w:val="0054339F"/>
    <w:rsid w:val="005438C0"/>
    <w:rsid w:val="00543F6C"/>
    <w:rsid w:val="00544822"/>
    <w:rsid w:val="00544F9D"/>
    <w:rsid w:val="00545138"/>
    <w:rsid w:val="005455D2"/>
    <w:rsid w:val="005472C1"/>
    <w:rsid w:val="0054765C"/>
    <w:rsid w:val="00547C32"/>
    <w:rsid w:val="00550362"/>
    <w:rsid w:val="00550772"/>
    <w:rsid w:val="00550B6C"/>
    <w:rsid w:val="00550DED"/>
    <w:rsid w:val="00550F3A"/>
    <w:rsid w:val="00551B6E"/>
    <w:rsid w:val="005520B1"/>
    <w:rsid w:val="005525F9"/>
    <w:rsid w:val="0055267D"/>
    <w:rsid w:val="00552C35"/>
    <w:rsid w:val="005532AC"/>
    <w:rsid w:val="005536FD"/>
    <w:rsid w:val="00553F1B"/>
    <w:rsid w:val="00553FFC"/>
    <w:rsid w:val="00555008"/>
    <w:rsid w:val="00556F3C"/>
    <w:rsid w:val="00557375"/>
    <w:rsid w:val="005575B8"/>
    <w:rsid w:val="005577C9"/>
    <w:rsid w:val="00557D19"/>
    <w:rsid w:val="00557E27"/>
    <w:rsid w:val="00561BF8"/>
    <w:rsid w:val="00561E43"/>
    <w:rsid w:val="0056241E"/>
    <w:rsid w:val="0056311D"/>
    <w:rsid w:val="005636F3"/>
    <w:rsid w:val="0056378E"/>
    <w:rsid w:val="00565977"/>
    <w:rsid w:val="0056653E"/>
    <w:rsid w:val="00566C7D"/>
    <w:rsid w:val="00566E3D"/>
    <w:rsid w:val="00566E61"/>
    <w:rsid w:val="00566F5D"/>
    <w:rsid w:val="005671CC"/>
    <w:rsid w:val="0056742F"/>
    <w:rsid w:val="00570326"/>
    <w:rsid w:val="005704AA"/>
    <w:rsid w:val="00570ED8"/>
    <w:rsid w:val="00571881"/>
    <w:rsid w:val="00571AF9"/>
    <w:rsid w:val="00571BEE"/>
    <w:rsid w:val="00571D70"/>
    <w:rsid w:val="00571F0F"/>
    <w:rsid w:val="005723C9"/>
    <w:rsid w:val="00572587"/>
    <w:rsid w:val="00572C0D"/>
    <w:rsid w:val="0057324A"/>
    <w:rsid w:val="005737AB"/>
    <w:rsid w:val="005740A0"/>
    <w:rsid w:val="00575CE8"/>
    <w:rsid w:val="005765AF"/>
    <w:rsid w:val="0057749F"/>
    <w:rsid w:val="005774C9"/>
    <w:rsid w:val="005774F3"/>
    <w:rsid w:val="00580B4D"/>
    <w:rsid w:val="00581225"/>
    <w:rsid w:val="00581E2D"/>
    <w:rsid w:val="00582E32"/>
    <w:rsid w:val="005834DA"/>
    <w:rsid w:val="005834F6"/>
    <w:rsid w:val="005845D4"/>
    <w:rsid w:val="005850D2"/>
    <w:rsid w:val="005855EE"/>
    <w:rsid w:val="00585B5C"/>
    <w:rsid w:val="00586344"/>
    <w:rsid w:val="00586868"/>
    <w:rsid w:val="005870F6"/>
    <w:rsid w:val="00587C0A"/>
    <w:rsid w:val="00587CC6"/>
    <w:rsid w:val="00591571"/>
    <w:rsid w:val="00591706"/>
    <w:rsid w:val="005919D0"/>
    <w:rsid w:val="005934F4"/>
    <w:rsid w:val="00594A66"/>
    <w:rsid w:val="00595C57"/>
    <w:rsid w:val="00595E5B"/>
    <w:rsid w:val="005965EC"/>
    <w:rsid w:val="00596616"/>
    <w:rsid w:val="00597F87"/>
    <w:rsid w:val="005A00A6"/>
    <w:rsid w:val="005A04D3"/>
    <w:rsid w:val="005A08EB"/>
    <w:rsid w:val="005A0ABB"/>
    <w:rsid w:val="005A0CC0"/>
    <w:rsid w:val="005A1DA3"/>
    <w:rsid w:val="005A1EBE"/>
    <w:rsid w:val="005A269F"/>
    <w:rsid w:val="005A2905"/>
    <w:rsid w:val="005A297B"/>
    <w:rsid w:val="005A2EF0"/>
    <w:rsid w:val="005A3819"/>
    <w:rsid w:val="005A3C25"/>
    <w:rsid w:val="005A3D5B"/>
    <w:rsid w:val="005A42BA"/>
    <w:rsid w:val="005A4F30"/>
    <w:rsid w:val="005A52F0"/>
    <w:rsid w:val="005A603D"/>
    <w:rsid w:val="005A6CDB"/>
    <w:rsid w:val="005A7011"/>
    <w:rsid w:val="005A708A"/>
    <w:rsid w:val="005A7B27"/>
    <w:rsid w:val="005A7D57"/>
    <w:rsid w:val="005A7DEB"/>
    <w:rsid w:val="005B0D95"/>
    <w:rsid w:val="005B0FA4"/>
    <w:rsid w:val="005B13CD"/>
    <w:rsid w:val="005B1C87"/>
    <w:rsid w:val="005B208A"/>
    <w:rsid w:val="005B2769"/>
    <w:rsid w:val="005B2C3E"/>
    <w:rsid w:val="005B32CE"/>
    <w:rsid w:val="005B4BCA"/>
    <w:rsid w:val="005B54EC"/>
    <w:rsid w:val="005B6165"/>
    <w:rsid w:val="005B6CAE"/>
    <w:rsid w:val="005B7828"/>
    <w:rsid w:val="005C093B"/>
    <w:rsid w:val="005C0A41"/>
    <w:rsid w:val="005C0CD4"/>
    <w:rsid w:val="005C0DCD"/>
    <w:rsid w:val="005C1143"/>
    <w:rsid w:val="005C1799"/>
    <w:rsid w:val="005C1ADC"/>
    <w:rsid w:val="005C1FCF"/>
    <w:rsid w:val="005C2893"/>
    <w:rsid w:val="005C2B2F"/>
    <w:rsid w:val="005C2C36"/>
    <w:rsid w:val="005C2D93"/>
    <w:rsid w:val="005C3508"/>
    <w:rsid w:val="005C40C7"/>
    <w:rsid w:val="005C40FF"/>
    <w:rsid w:val="005C4CAC"/>
    <w:rsid w:val="005C55F0"/>
    <w:rsid w:val="005C65B2"/>
    <w:rsid w:val="005C7BD5"/>
    <w:rsid w:val="005D0699"/>
    <w:rsid w:val="005D08E5"/>
    <w:rsid w:val="005D0F25"/>
    <w:rsid w:val="005D1438"/>
    <w:rsid w:val="005D17E9"/>
    <w:rsid w:val="005D2359"/>
    <w:rsid w:val="005D2C62"/>
    <w:rsid w:val="005D2F4E"/>
    <w:rsid w:val="005D39F8"/>
    <w:rsid w:val="005D3CFF"/>
    <w:rsid w:val="005D459A"/>
    <w:rsid w:val="005D49D5"/>
    <w:rsid w:val="005D4B42"/>
    <w:rsid w:val="005D5703"/>
    <w:rsid w:val="005D6128"/>
    <w:rsid w:val="005D6F27"/>
    <w:rsid w:val="005D7E56"/>
    <w:rsid w:val="005E0197"/>
    <w:rsid w:val="005E0772"/>
    <w:rsid w:val="005E0CD4"/>
    <w:rsid w:val="005E186B"/>
    <w:rsid w:val="005E1CA7"/>
    <w:rsid w:val="005E2698"/>
    <w:rsid w:val="005E461C"/>
    <w:rsid w:val="005E4E8D"/>
    <w:rsid w:val="005E51A9"/>
    <w:rsid w:val="005E51DE"/>
    <w:rsid w:val="005E6E5B"/>
    <w:rsid w:val="005E7011"/>
    <w:rsid w:val="005E70C7"/>
    <w:rsid w:val="005E7665"/>
    <w:rsid w:val="005E7E8D"/>
    <w:rsid w:val="005F0227"/>
    <w:rsid w:val="005F026F"/>
    <w:rsid w:val="005F044A"/>
    <w:rsid w:val="005F0808"/>
    <w:rsid w:val="005F1176"/>
    <w:rsid w:val="005F19BF"/>
    <w:rsid w:val="005F264A"/>
    <w:rsid w:val="005F3C8F"/>
    <w:rsid w:val="005F5078"/>
    <w:rsid w:val="005F52C4"/>
    <w:rsid w:val="005F5AAA"/>
    <w:rsid w:val="005F5E61"/>
    <w:rsid w:val="005F5ED9"/>
    <w:rsid w:val="005F627D"/>
    <w:rsid w:val="005F6CFF"/>
    <w:rsid w:val="005F6FE6"/>
    <w:rsid w:val="005F7A13"/>
    <w:rsid w:val="0060004E"/>
    <w:rsid w:val="00600710"/>
    <w:rsid w:val="006012AD"/>
    <w:rsid w:val="006013AD"/>
    <w:rsid w:val="006024A0"/>
    <w:rsid w:val="006038C6"/>
    <w:rsid w:val="00603D80"/>
    <w:rsid w:val="00603F31"/>
    <w:rsid w:val="00604214"/>
    <w:rsid w:val="00604796"/>
    <w:rsid w:val="00604B28"/>
    <w:rsid w:val="006056BD"/>
    <w:rsid w:val="006073AD"/>
    <w:rsid w:val="00607F20"/>
    <w:rsid w:val="006101DF"/>
    <w:rsid w:val="0061033C"/>
    <w:rsid w:val="0061095A"/>
    <w:rsid w:val="0061166E"/>
    <w:rsid w:val="00611B31"/>
    <w:rsid w:val="00611F63"/>
    <w:rsid w:val="0061318C"/>
    <w:rsid w:val="00613468"/>
    <w:rsid w:val="00613A94"/>
    <w:rsid w:val="00614EF7"/>
    <w:rsid w:val="00614F5C"/>
    <w:rsid w:val="006157CC"/>
    <w:rsid w:val="006166CB"/>
    <w:rsid w:val="00616C1E"/>
    <w:rsid w:val="00616DC2"/>
    <w:rsid w:val="00616E09"/>
    <w:rsid w:val="00616F76"/>
    <w:rsid w:val="00617497"/>
    <w:rsid w:val="00617E96"/>
    <w:rsid w:val="006202A6"/>
    <w:rsid w:val="00621726"/>
    <w:rsid w:val="006217AD"/>
    <w:rsid w:val="006222D8"/>
    <w:rsid w:val="00622EFC"/>
    <w:rsid w:val="006232DC"/>
    <w:rsid w:val="00623987"/>
    <w:rsid w:val="006240A4"/>
    <w:rsid w:val="00625130"/>
    <w:rsid w:val="00626524"/>
    <w:rsid w:val="00626931"/>
    <w:rsid w:val="00627712"/>
    <w:rsid w:val="0062772C"/>
    <w:rsid w:val="00631174"/>
    <w:rsid w:val="0063182C"/>
    <w:rsid w:val="006319ED"/>
    <w:rsid w:val="00631C31"/>
    <w:rsid w:val="00632361"/>
    <w:rsid w:val="00632B7A"/>
    <w:rsid w:val="0063370B"/>
    <w:rsid w:val="006347A5"/>
    <w:rsid w:val="00634C3B"/>
    <w:rsid w:val="00635D8C"/>
    <w:rsid w:val="0063650E"/>
    <w:rsid w:val="00636BAD"/>
    <w:rsid w:val="00637111"/>
    <w:rsid w:val="006375B9"/>
    <w:rsid w:val="00637D07"/>
    <w:rsid w:val="00640A83"/>
    <w:rsid w:val="006413B1"/>
    <w:rsid w:val="00641B7E"/>
    <w:rsid w:val="00641D2E"/>
    <w:rsid w:val="00641DAE"/>
    <w:rsid w:val="006429C7"/>
    <w:rsid w:val="0064375C"/>
    <w:rsid w:val="006438EA"/>
    <w:rsid w:val="00643CFE"/>
    <w:rsid w:val="006448CC"/>
    <w:rsid w:val="006449C6"/>
    <w:rsid w:val="00644A5C"/>
    <w:rsid w:val="00644A67"/>
    <w:rsid w:val="006452ED"/>
    <w:rsid w:val="00645391"/>
    <w:rsid w:val="00645C65"/>
    <w:rsid w:val="00646A82"/>
    <w:rsid w:val="00647E3A"/>
    <w:rsid w:val="00650285"/>
    <w:rsid w:val="00650677"/>
    <w:rsid w:val="0065086C"/>
    <w:rsid w:val="00651AB2"/>
    <w:rsid w:val="00651B78"/>
    <w:rsid w:val="0065267E"/>
    <w:rsid w:val="00652C67"/>
    <w:rsid w:val="00653935"/>
    <w:rsid w:val="00653A71"/>
    <w:rsid w:val="00653D8D"/>
    <w:rsid w:val="00654509"/>
    <w:rsid w:val="006562FE"/>
    <w:rsid w:val="006563E4"/>
    <w:rsid w:val="00656849"/>
    <w:rsid w:val="00656B1F"/>
    <w:rsid w:val="00656B24"/>
    <w:rsid w:val="00656E6C"/>
    <w:rsid w:val="00657475"/>
    <w:rsid w:val="0066071D"/>
    <w:rsid w:val="00660B44"/>
    <w:rsid w:val="0066126E"/>
    <w:rsid w:val="00661373"/>
    <w:rsid w:val="00661583"/>
    <w:rsid w:val="006625DD"/>
    <w:rsid w:val="006626FC"/>
    <w:rsid w:val="006635C9"/>
    <w:rsid w:val="006636BC"/>
    <w:rsid w:val="00664114"/>
    <w:rsid w:val="0066432A"/>
    <w:rsid w:val="00664503"/>
    <w:rsid w:val="006646EB"/>
    <w:rsid w:val="00665649"/>
    <w:rsid w:val="00665A8F"/>
    <w:rsid w:val="00666222"/>
    <w:rsid w:val="00666255"/>
    <w:rsid w:val="006662CB"/>
    <w:rsid w:val="00666891"/>
    <w:rsid w:val="0066783C"/>
    <w:rsid w:val="00667C7D"/>
    <w:rsid w:val="00667D19"/>
    <w:rsid w:val="006715C1"/>
    <w:rsid w:val="006722EA"/>
    <w:rsid w:val="00672B09"/>
    <w:rsid w:val="0067395C"/>
    <w:rsid w:val="006741BA"/>
    <w:rsid w:val="006742C1"/>
    <w:rsid w:val="006747F1"/>
    <w:rsid w:val="00674EB1"/>
    <w:rsid w:val="00674F06"/>
    <w:rsid w:val="006767EC"/>
    <w:rsid w:val="00677A31"/>
    <w:rsid w:val="006800FD"/>
    <w:rsid w:val="006801C5"/>
    <w:rsid w:val="00680409"/>
    <w:rsid w:val="006809DF"/>
    <w:rsid w:val="00681AA7"/>
    <w:rsid w:val="00681BA2"/>
    <w:rsid w:val="00681FE6"/>
    <w:rsid w:val="00682833"/>
    <w:rsid w:val="00682DBD"/>
    <w:rsid w:val="00683216"/>
    <w:rsid w:val="00683C5B"/>
    <w:rsid w:val="00685115"/>
    <w:rsid w:val="00685162"/>
    <w:rsid w:val="00686506"/>
    <w:rsid w:val="00686587"/>
    <w:rsid w:val="00686B53"/>
    <w:rsid w:val="0068748F"/>
    <w:rsid w:val="006875E4"/>
    <w:rsid w:val="006876A4"/>
    <w:rsid w:val="006912E7"/>
    <w:rsid w:val="00691741"/>
    <w:rsid w:val="00691A15"/>
    <w:rsid w:val="00691F13"/>
    <w:rsid w:val="006924AE"/>
    <w:rsid w:val="00692599"/>
    <w:rsid w:val="00693280"/>
    <w:rsid w:val="006932A7"/>
    <w:rsid w:val="00693520"/>
    <w:rsid w:val="00693A3C"/>
    <w:rsid w:val="00693F7C"/>
    <w:rsid w:val="00694445"/>
    <w:rsid w:val="006944CA"/>
    <w:rsid w:val="00694CE9"/>
    <w:rsid w:val="0069604C"/>
    <w:rsid w:val="006960F5"/>
    <w:rsid w:val="0069634D"/>
    <w:rsid w:val="00696D9B"/>
    <w:rsid w:val="00697192"/>
    <w:rsid w:val="006972D4"/>
    <w:rsid w:val="006972DA"/>
    <w:rsid w:val="006A00BE"/>
    <w:rsid w:val="006A00EA"/>
    <w:rsid w:val="006A05CC"/>
    <w:rsid w:val="006A069D"/>
    <w:rsid w:val="006A12FE"/>
    <w:rsid w:val="006A1E8F"/>
    <w:rsid w:val="006A2565"/>
    <w:rsid w:val="006A2A41"/>
    <w:rsid w:val="006A3A49"/>
    <w:rsid w:val="006A422A"/>
    <w:rsid w:val="006A440A"/>
    <w:rsid w:val="006A52A8"/>
    <w:rsid w:val="006A63CE"/>
    <w:rsid w:val="006B01BB"/>
    <w:rsid w:val="006B0682"/>
    <w:rsid w:val="006B19AE"/>
    <w:rsid w:val="006B1C69"/>
    <w:rsid w:val="006B2207"/>
    <w:rsid w:val="006B23D1"/>
    <w:rsid w:val="006B2BC7"/>
    <w:rsid w:val="006B2EE7"/>
    <w:rsid w:val="006B398A"/>
    <w:rsid w:val="006B4472"/>
    <w:rsid w:val="006B48C3"/>
    <w:rsid w:val="006B5784"/>
    <w:rsid w:val="006B5D24"/>
    <w:rsid w:val="006B6C14"/>
    <w:rsid w:val="006B6E8A"/>
    <w:rsid w:val="006B725E"/>
    <w:rsid w:val="006B74C2"/>
    <w:rsid w:val="006C19CE"/>
    <w:rsid w:val="006C1DD1"/>
    <w:rsid w:val="006C2A2C"/>
    <w:rsid w:val="006C2BE7"/>
    <w:rsid w:val="006C4826"/>
    <w:rsid w:val="006C54D1"/>
    <w:rsid w:val="006C7032"/>
    <w:rsid w:val="006C73F7"/>
    <w:rsid w:val="006D0E31"/>
    <w:rsid w:val="006D11B5"/>
    <w:rsid w:val="006D1FA3"/>
    <w:rsid w:val="006D1FD6"/>
    <w:rsid w:val="006D23F7"/>
    <w:rsid w:val="006D2BBD"/>
    <w:rsid w:val="006D3013"/>
    <w:rsid w:val="006D365F"/>
    <w:rsid w:val="006D3702"/>
    <w:rsid w:val="006D371B"/>
    <w:rsid w:val="006D3F46"/>
    <w:rsid w:val="006D542C"/>
    <w:rsid w:val="006D6A20"/>
    <w:rsid w:val="006D7284"/>
    <w:rsid w:val="006D7B84"/>
    <w:rsid w:val="006D7EBF"/>
    <w:rsid w:val="006E03C0"/>
    <w:rsid w:val="006E1EF9"/>
    <w:rsid w:val="006E20ED"/>
    <w:rsid w:val="006E232C"/>
    <w:rsid w:val="006E2BAD"/>
    <w:rsid w:val="006E3429"/>
    <w:rsid w:val="006E37E6"/>
    <w:rsid w:val="006E3A29"/>
    <w:rsid w:val="006E3B64"/>
    <w:rsid w:val="006E3DDB"/>
    <w:rsid w:val="006E3E98"/>
    <w:rsid w:val="006E4C2B"/>
    <w:rsid w:val="006E51E4"/>
    <w:rsid w:val="006E5F83"/>
    <w:rsid w:val="006E7463"/>
    <w:rsid w:val="006F0AD5"/>
    <w:rsid w:val="006F1D95"/>
    <w:rsid w:val="006F1DBD"/>
    <w:rsid w:val="006F1EC4"/>
    <w:rsid w:val="006F3001"/>
    <w:rsid w:val="006F32AE"/>
    <w:rsid w:val="006F4AC4"/>
    <w:rsid w:val="006F5A88"/>
    <w:rsid w:val="006F5E9D"/>
    <w:rsid w:val="006F692C"/>
    <w:rsid w:val="006F6F5E"/>
    <w:rsid w:val="006F7060"/>
    <w:rsid w:val="007001B7"/>
    <w:rsid w:val="00700AAF"/>
    <w:rsid w:val="00701680"/>
    <w:rsid w:val="00701836"/>
    <w:rsid w:val="00701F7B"/>
    <w:rsid w:val="0070245F"/>
    <w:rsid w:val="007025A3"/>
    <w:rsid w:val="00702C3B"/>
    <w:rsid w:val="00703916"/>
    <w:rsid w:val="00703FCA"/>
    <w:rsid w:val="00704A9A"/>
    <w:rsid w:val="00704FEA"/>
    <w:rsid w:val="00705B99"/>
    <w:rsid w:val="00705BA7"/>
    <w:rsid w:val="007060DD"/>
    <w:rsid w:val="007060EB"/>
    <w:rsid w:val="00706207"/>
    <w:rsid w:val="007067F8"/>
    <w:rsid w:val="0070691B"/>
    <w:rsid w:val="007070C8"/>
    <w:rsid w:val="0071011F"/>
    <w:rsid w:val="00710C5F"/>
    <w:rsid w:val="00711558"/>
    <w:rsid w:val="00711AD3"/>
    <w:rsid w:val="00711C04"/>
    <w:rsid w:val="00712879"/>
    <w:rsid w:val="00712B7B"/>
    <w:rsid w:val="00712BC8"/>
    <w:rsid w:val="00713022"/>
    <w:rsid w:val="00713C9A"/>
    <w:rsid w:val="0071471E"/>
    <w:rsid w:val="007147A2"/>
    <w:rsid w:val="00714960"/>
    <w:rsid w:val="0071542F"/>
    <w:rsid w:val="00715518"/>
    <w:rsid w:val="0071579E"/>
    <w:rsid w:val="00715EB9"/>
    <w:rsid w:val="00716386"/>
    <w:rsid w:val="00717D5D"/>
    <w:rsid w:val="0072057B"/>
    <w:rsid w:val="00720C09"/>
    <w:rsid w:val="00721D41"/>
    <w:rsid w:val="0072223D"/>
    <w:rsid w:val="007225F3"/>
    <w:rsid w:val="00722AED"/>
    <w:rsid w:val="007234D4"/>
    <w:rsid w:val="0072405E"/>
    <w:rsid w:val="0072496A"/>
    <w:rsid w:val="0072506C"/>
    <w:rsid w:val="0072584D"/>
    <w:rsid w:val="00725AE0"/>
    <w:rsid w:val="00726DD9"/>
    <w:rsid w:val="0072712F"/>
    <w:rsid w:val="00727250"/>
    <w:rsid w:val="007303DC"/>
    <w:rsid w:val="00730551"/>
    <w:rsid w:val="00732F7B"/>
    <w:rsid w:val="0073382E"/>
    <w:rsid w:val="00733B5F"/>
    <w:rsid w:val="00734795"/>
    <w:rsid w:val="00734F01"/>
    <w:rsid w:val="00735263"/>
    <w:rsid w:val="00735B17"/>
    <w:rsid w:val="00735CD7"/>
    <w:rsid w:val="0073647D"/>
    <w:rsid w:val="0073708C"/>
    <w:rsid w:val="007376EE"/>
    <w:rsid w:val="0074043F"/>
    <w:rsid w:val="0074184C"/>
    <w:rsid w:val="00742D5C"/>
    <w:rsid w:val="00742D9E"/>
    <w:rsid w:val="007432E6"/>
    <w:rsid w:val="007451D1"/>
    <w:rsid w:val="007452BD"/>
    <w:rsid w:val="00745664"/>
    <w:rsid w:val="00745AF7"/>
    <w:rsid w:val="00746419"/>
    <w:rsid w:val="0074730A"/>
    <w:rsid w:val="007475C7"/>
    <w:rsid w:val="00750AA0"/>
    <w:rsid w:val="00750E58"/>
    <w:rsid w:val="00751C63"/>
    <w:rsid w:val="00751EED"/>
    <w:rsid w:val="007530D8"/>
    <w:rsid w:val="0075322D"/>
    <w:rsid w:val="00753522"/>
    <w:rsid w:val="0075357F"/>
    <w:rsid w:val="00753922"/>
    <w:rsid w:val="00753F11"/>
    <w:rsid w:val="007544E0"/>
    <w:rsid w:val="007546D0"/>
    <w:rsid w:val="007556E4"/>
    <w:rsid w:val="007569FA"/>
    <w:rsid w:val="00756E57"/>
    <w:rsid w:val="00757607"/>
    <w:rsid w:val="007577B1"/>
    <w:rsid w:val="00757839"/>
    <w:rsid w:val="00757BD5"/>
    <w:rsid w:val="0076038C"/>
    <w:rsid w:val="00760D2F"/>
    <w:rsid w:val="007627BD"/>
    <w:rsid w:val="00762C02"/>
    <w:rsid w:val="007639DD"/>
    <w:rsid w:val="00763FBE"/>
    <w:rsid w:val="00764409"/>
    <w:rsid w:val="007646CE"/>
    <w:rsid w:val="00764C92"/>
    <w:rsid w:val="0076530D"/>
    <w:rsid w:val="00765D5A"/>
    <w:rsid w:val="00765E40"/>
    <w:rsid w:val="00766916"/>
    <w:rsid w:val="0076692F"/>
    <w:rsid w:val="00766D16"/>
    <w:rsid w:val="00766F6B"/>
    <w:rsid w:val="00767DBB"/>
    <w:rsid w:val="00770A8F"/>
    <w:rsid w:val="00771931"/>
    <w:rsid w:val="00771A4B"/>
    <w:rsid w:val="00771CE0"/>
    <w:rsid w:val="00771ED6"/>
    <w:rsid w:val="007723C9"/>
    <w:rsid w:val="0077256D"/>
    <w:rsid w:val="00772805"/>
    <w:rsid w:val="0077316F"/>
    <w:rsid w:val="00773250"/>
    <w:rsid w:val="00773D6E"/>
    <w:rsid w:val="00773D86"/>
    <w:rsid w:val="007745C6"/>
    <w:rsid w:val="00774944"/>
    <w:rsid w:val="007751ED"/>
    <w:rsid w:val="00776434"/>
    <w:rsid w:val="0077701C"/>
    <w:rsid w:val="00777C51"/>
    <w:rsid w:val="007816F7"/>
    <w:rsid w:val="00782049"/>
    <w:rsid w:val="00782715"/>
    <w:rsid w:val="007829AF"/>
    <w:rsid w:val="007829E2"/>
    <w:rsid w:val="00783EEB"/>
    <w:rsid w:val="0078422F"/>
    <w:rsid w:val="007846E9"/>
    <w:rsid w:val="0078484B"/>
    <w:rsid w:val="007852B9"/>
    <w:rsid w:val="007859C8"/>
    <w:rsid w:val="00786262"/>
    <w:rsid w:val="007871EC"/>
    <w:rsid w:val="00787401"/>
    <w:rsid w:val="007875A6"/>
    <w:rsid w:val="00790011"/>
    <w:rsid w:val="00790ABF"/>
    <w:rsid w:val="00790EF8"/>
    <w:rsid w:val="00790F77"/>
    <w:rsid w:val="00790FD6"/>
    <w:rsid w:val="00792B43"/>
    <w:rsid w:val="007937FE"/>
    <w:rsid w:val="0079404A"/>
    <w:rsid w:val="0079415D"/>
    <w:rsid w:val="0079492B"/>
    <w:rsid w:val="00794B25"/>
    <w:rsid w:val="00796533"/>
    <w:rsid w:val="00797080"/>
    <w:rsid w:val="007970F6"/>
    <w:rsid w:val="0079738E"/>
    <w:rsid w:val="0079739E"/>
    <w:rsid w:val="007A03D3"/>
    <w:rsid w:val="007A0705"/>
    <w:rsid w:val="007A25CB"/>
    <w:rsid w:val="007A263E"/>
    <w:rsid w:val="007A2B0F"/>
    <w:rsid w:val="007A2EC9"/>
    <w:rsid w:val="007A30FF"/>
    <w:rsid w:val="007A4042"/>
    <w:rsid w:val="007A44FC"/>
    <w:rsid w:val="007A505C"/>
    <w:rsid w:val="007A52AD"/>
    <w:rsid w:val="007A52D9"/>
    <w:rsid w:val="007A65C8"/>
    <w:rsid w:val="007A7CF4"/>
    <w:rsid w:val="007B0A1E"/>
    <w:rsid w:val="007B0E9D"/>
    <w:rsid w:val="007B103F"/>
    <w:rsid w:val="007B1923"/>
    <w:rsid w:val="007B1D62"/>
    <w:rsid w:val="007B29EE"/>
    <w:rsid w:val="007B2B4E"/>
    <w:rsid w:val="007B2BBB"/>
    <w:rsid w:val="007B3275"/>
    <w:rsid w:val="007B3F5D"/>
    <w:rsid w:val="007B41D3"/>
    <w:rsid w:val="007B4710"/>
    <w:rsid w:val="007B5886"/>
    <w:rsid w:val="007B5B2C"/>
    <w:rsid w:val="007B7C70"/>
    <w:rsid w:val="007B7F8F"/>
    <w:rsid w:val="007C099A"/>
    <w:rsid w:val="007C108E"/>
    <w:rsid w:val="007C1EA7"/>
    <w:rsid w:val="007C1FDC"/>
    <w:rsid w:val="007C2FB3"/>
    <w:rsid w:val="007C3536"/>
    <w:rsid w:val="007C3D25"/>
    <w:rsid w:val="007C3D50"/>
    <w:rsid w:val="007C3F91"/>
    <w:rsid w:val="007C46CD"/>
    <w:rsid w:val="007C4804"/>
    <w:rsid w:val="007C4849"/>
    <w:rsid w:val="007C4BF2"/>
    <w:rsid w:val="007C53BC"/>
    <w:rsid w:val="007C6090"/>
    <w:rsid w:val="007C6256"/>
    <w:rsid w:val="007C663C"/>
    <w:rsid w:val="007C6A34"/>
    <w:rsid w:val="007C6BE1"/>
    <w:rsid w:val="007C7278"/>
    <w:rsid w:val="007C72FA"/>
    <w:rsid w:val="007C7AE8"/>
    <w:rsid w:val="007D06D3"/>
    <w:rsid w:val="007D1425"/>
    <w:rsid w:val="007D1A92"/>
    <w:rsid w:val="007D220F"/>
    <w:rsid w:val="007D25D3"/>
    <w:rsid w:val="007D267B"/>
    <w:rsid w:val="007D26AC"/>
    <w:rsid w:val="007D2E80"/>
    <w:rsid w:val="007D4401"/>
    <w:rsid w:val="007D4689"/>
    <w:rsid w:val="007D4F45"/>
    <w:rsid w:val="007D4F90"/>
    <w:rsid w:val="007D55C2"/>
    <w:rsid w:val="007D60C7"/>
    <w:rsid w:val="007D6C6B"/>
    <w:rsid w:val="007E003E"/>
    <w:rsid w:val="007E144E"/>
    <w:rsid w:val="007E24B1"/>
    <w:rsid w:val="007E3200"/>
    <w:rsid w:val="007E3CA8"/>
    <w:rsid w:val="007E3E41"/>
    <w:rsid w:val="007E442F"/>
    <w:rsid w:val="007E480B"/>
    <w:rsid w:val="007E4B02"/>
    <w:rsid w:val="007E5151"/>
    <w:rsid w:val="007E5606"/>
    <w:rsid w:val="007E5940"/>
    <w:rsid w:val="007E69EE"/>
    <w:rsid w:val="007E70B5"/>
    <w:rsid w:val="007E7206"/>
    <w:rsid w:val="007F14EE"/>
    <w:rsid w:val="007F275A"/>
    <w:rsid w:val="007F2846"/>
    <w:rsid w:val="007F3E52"/>
    <w:rsid w:val="007F4D96"/>
    <w:rsid w:val="007F55EA"/>
    <w:rsid w:val="007F587B"/>
    <w:rsid w:val="007F6080"/>
    <w:rsid w:val="007F6658"/>
    <w:rsid w:val="007F6AD2"/>
    <w:rsid w:val="007F736D"/>
    <w:rsid w:val="007F7890"/>
    <w:rsid w:val="007F7D9E"/>
    <w:rsid w:val="00800365"/>
    <w:rsid w:val="00800AE2"/>
    <w:rsid w:val="00800B7C"/>
    <w:rsid w:val="0080154F"/>
    <w:rsid w:val="00801DA4"/>
    <w:rsid w:val="0080267B"/>
    <w:rsid w:val="0080286C"/>
    <w:rsid w:val="00803194"/>
    <w:rsid w:val="00803CB7"/>
    <w:rsid w:val="00803F06"/>
    <w:rsid w:val="008046E2"/>
    <w:rsid w:val="00804920"/>
    <w:rsid w:val="008053AB"/>
    <w:rsid w:val="008056F6"/>
    <w:rsid w:val="008067F7"/>
    <w:rsid w:val="00806D52"/>
    <w:rsid w:val="008073CB"/>
    <w:rsid w:val="00807AB8"/>
    <w:rsid w:val="00807B2F"/>
    <w:rsid w:val="008105BA"/>
    <w:rsid w:val="00810BBE"/>
    <w:rsid w:val="00810F14"/>
    <w:rsid w:val="00811098"/>
    <w:rsid w:val="00811B33"/>
    <w:rsid w:val="00811F9A"/>
    <w:rsid w:val="0081247E"/>
    <w:rsid w:val="00813006"/>
    <w:rsid w:val="008130D8"/>
    <w:rsid w:val="0081467E"/>
    <w:rsid w:val="0081542F"/>
    <w:rsid w:val="00815645"/>
    <w:rsid w:val="00815D4A"/>
    <w:rsid w:val="00815E60"/>
    <w:rsid w:val="0081673F"/>
    <w:rsid w:val="00816A74"/>
    <w:rsid w:val="0081738A"/>
    <w:rsid w:val="00817BB4"/>
    <w:rsid w:val="00820517"/>
    <w:rsid w:val="00820B71"/>
    <w:rsid w:val="008218B2"/>
    <w:rsid w:val="00821F99"/>
    <w:rsid w:val="008220E2"/>
    <w:rsid w:val="008226EE"/>
    <w:rsid w:val="00822D27"/>
    <w:rsid w:val="0082350D"/>
    <w:rsid w:val="0082465A"/>
    <w:rsid w:val="00824922"/>
    <w:rsid w:val="00824EE7"/>
    <w:rsid w:val="00825474"/>
    <w:rsid w:val="0082586A"/>
    <w:rsid w:val="008258CA"/>
    <w:rsid w:val="0082618D"/>
    <w:rsid w:val="008268E2"/>
    <w:rsid w:val="00826ED1"/>
    <w:rsid w:val="00826FAE"/>
    <w:rsid w:val="008271C1"/>
    <w:rsid w:val="008275E2"/>
    <w:rsid w:val="00827914"/>
    <w:rsid w:val="00827C50"/>
    <w:rsid w:val="00830796"/>
    <w:rsid w:val="008308A6"/>
    <w:rsid w:val="00830E65"/>
    <w:rsid w:val="00831138"/>
    <w:rsid w:val="008317EB"/>
    <w:rsid w:val="0083193E"/>
    <w:rsid w:val="00832488"/>
    <w:rsid w:val="00832C80"/>
    <w:rsid w:val="008336AB"/>
    <w:rsid w:val="00833ADF"/>
    <w:rsid w:val="00833CD3"/>
    <w:rsid w:val="00834021"/>
    <w:rsid w:val="0083402F"/>
    <w:rsid w:val="008349A1"/>
    <w:rsid w:val="00835502"/>
    <w:rsid w:val="008356E9"/>
    <w:rsid w:val="008356EA"/>
    <w:rsid w:val="00835C42"/>
    <w:rsid w:val="0083751B"/>
    <w:rsid w:val="00837F63"/>
    <w:rsid w:val="00840229"/>
    <w:rsid w:val="008403A8"/>
    <w:rsid w:val="00840B57"/>
    <w:rsid w:val="00840CF4"/>
    <w:rsid w:val="00840DF0"/>
    <w:rsid w:val="00841010"/>
    <w:rsid w:val="0084260F"/>
    <w:rsid w:val="008428CB"/>
    <w:rsid w:val="00842AA7"/>
    <w:rsid w:val="00843285"/>
    <w:rsid w:val="008432E2"/>
    <w:rsid w:val="00843A6C"/>
    <w:rsid w:val="00844696"/>
    <w:rsid w:val="008448B2"/>
    <w:rsid w:val="00844D8E"/>
    <w:rsid w:val="00845B10"/>
    <w:rsid w:val="00845FE9"/>
    <w:rsid w:val="00846DFE"/>
    <w:rsid w:val="008471C5"/>
    <w:rsid w:val="0084759C"/>
    <w:rsid w:val="008504CA"/>
    <w:rsid w:val="00850A09"/>
    <w:rsid w:val="008511DD"/>
    <w:rsid w:val="008515EC"/>
    <w:rsid w:val="00851AFF"/>
    <w:rsid w:val="00852284"/>
    <w:rsid w:val="008527A1"/>
    <w:rsid w:val="00852E05"/>
    <w:rsid w:val="0085397B"/>
    <w:rsid w:val="0085416B"/>
    <w:rsid w:val="008545D2"/>
    <w:rsid w:val="00854799"/>
    <w:rsid w:val="00854CEC"/>
    <w:rsid w:val="00855511"/>
    <w:rsid w:val="0085585C"/>
    <w:rsid w:val="00855CE1"/>
    <w:rsid w:val="00855DF8"/>
    <w:rsid w:val="00856552"/>
    <w:rsid w:val="00856801"/>
    <w:rsid w:val="00857017"/>
    <w:rsid w:val="008576A2"/>
    <w:rsid w:val="00857749"/>
    <w:rsid w:val="00857FBC"/>
    <w:rsid w:val="00860D1D"/>
    <w:rsid w:val="00861260"/>
    <w:rsid w:val="00861DE0"/>
    <w:rsid w:val="00863213"/>
    <w:rsid w:val="00863BC9"/>
    <w:rsid w:val="008640C4"/>
    <w:rsid w:val="008642AF"/>
    <w:rsid w:val="00865054"/>
    <w:rsid w:val="0086520E"/>
    <w:rsid w:val="00865D74"/>
    <w:rsid w:val="00865EE3"/>
    <w:rsid w:val="00865FEC"/>
    <w:rsid w:val="00866A16"/>
    <w:rsid w:val="00866A2A"/>
    <w:rsid w:val="00867747"/>
    <w:rsid w:val="0086792C"/>
    <w:rsid w:val="008706F0"/>
    <w:rsid w:val="00870BD6"/>
    <w:rsid w:val="00871B25"/>
    <w:rsid w:val="00872647"/>
    <w:rsid w:val="00872AE0"/>
    <w:rsid w:val="008731FF"/>
    <w:rsid w:val="00874D49"/>
    <w:rsid w:val="008812C6"/>
    <w:rsid w:val="00881624"/>
    <w:rsid w:val="00881C44"/>
    <w:rsid w:val="00881E03"/>
    <w:rsid w:val="00881E4D"/>
    <w:rsid w:val="008821B7"/>
    <w:rsid w:val="0088294B"/>
    <w:rsid w:val="00882DEC"/>
    <w:rsid w:val="00882DF5"/>
    <w:rsid w:val="00884AB7"/>
    <w:rsid w:val="00886446"/>
    <w:rsid w:val="0088708E"/>
    <w:rsid w:val="00887679"/>
    <w:rsid w:val="008902E7"/>
    <w:rsid w:val="008905E0"/>
    <w:rsid w:val="00890D13"/>
    <w:rsid w:val="00891018"/>
    <w:rsid w:val="00891791"/>
    <w:rsid w:val="00891D69"/>
    <w:rsid w:val="00892351"/>
    <w:rsid w:val="00892AF6"/>
    <w:rsid w:val="008937A0"/>
    <w:rsid w:val="0089420A"/>
    <w:rsid w:val="00894292"/>
    <w:rsid w:val="00894A8B"/>
    <w:rsid w:val="00895213"/>
    <w:rsid w:val="00895551"/>
    <w:rsid w:val="00896925"/>
    <w:rsid w:val="00896945"/>
    <w:rsid w:val="008A00C3"/>
    <w:rsid w:val="008A034B"/>
    <w:rsid w:val="008A04DD"/>
    <w:rsid w:val="008A06AD"/>
    <w:rsid w:val="008A082B"/>
    <w:rsid w:val="008A0DE1"/>
    <w:rsid w:val="008A110F"/>
    <w:rsid w:val="008A11A9"/>
    <w:rsid w:val="008A26E3"/>
    <w:rsid w:val="008A28D3"/>
    <w:rsid w:val="008A29DF"/>
    <w:rsid w:val="008A2E30"/>
    <w:rsid w:val="008A3107"/>
    <w:rsid w:val="008A32C0"/>
    <w:rsid w:val="008A391E"/>
    <w:rsid w:val="008A3B42"/>
    <w:rsid w:val="008A3F76"/>
    <w:rsid w:val="008A434D"/>
    <w:rsid w:val="008A4A0B"/>
    <w:rsid w:val="008A512F"/>
    <w:rsid w:val="008A551D"/>
    <w:rsid w:val="008A5806"/>
    <w:rsid w:val="008A5AF8"/>
    <w:rsid w:val="008A5F27"/>
    <w:rsid w:val="008A7A55"/>
    <w:rsid w:val="008A7B69"/>
    <w:rsid w:val="008A7D8A"/>
    <w:rsid w:val="008B015F"/>
    <w:rsid w:val="008B043D"/>
    <w:rsid w:val="008B05A9"/>
    <w:rsid w:val="008B2395"/>
    <w:rsid w:val="008B23B0"/>
    <w:rsid w:val="008B244A"/>
    <w:rsid w:val="008B2696"/>
    <w:rsid w:val="008B295E"/>
    <w:rsid w:val="008B296A"/>
    <w:rsid w:val="008B3DF4"/>
    <w:rsid w:val="008B4F56"/>
    <w:rsid w:val="008B4FCB"/>
    <w:rsid w:val="008B5346"/>
    <w:rsid w:val="008B551B"/>
    <w:rsid w:val="008B5832"/>
    <w:rsid w:val="008B5BF0"/>
    <w:rsid w:val="008B6BCE"/>
    <w:rsid w:val="008B7143"/>
    <w:rsid w:val="008B7534"/>
    <w:rsid w:val="008B7BF6"/>
    <w:rsid w:val="008C016B"/>
    <w:rsid w:val="008C023C"/>
    <w:rsid w:val="008C062B"/>
    <w:rsid w:val="008C090D"/>
    <w:rsid w:val="008C1373"/>
    <w:rsid w:val="008C1A70"/>
    <w:rsid w:val="008C336C"/>
    <w:rsid w:val="008C3537"/>
    <w:rsid w:val="008C3ACB"/>
    <w:rsid w:val="008C4368"/>
    <w:rsid w:val="008C58E4"/>
    <w:rsid w:val="008C68CC"/>
    <w:rsid w:val="008D2E5B"/>
    <w:rsid w:val="008D32A7"/>
    <w:rsid w:val="008D33D6"/>
    <w:rsid w:val="008D3418"/>
    <w:rsid w:val="008D359A"/>
    <w:rsid w:val="008D35B8"/>
    <w:rsid w:val="008D3C06"/>
    <w:rsid w:val="008D3FBC"/>
    <w:rsid w:val="008D41A8"/>
    <w:rsid w:val="008D49F8"/>
    <w:rsid w:val="008D4A14"/>
    <w:rsid w:val="008D5000"/>
    <w:rsid w:val="008D5949"/>
    <w:rsid w:val="008D6598"/>
    <w:rsid w:val="008D70B9"/>
    <w:rsid w:val="008D724A"/>
    <w:rsid w:val="008D7654"/>
    <w:rsid w:val="008E083D"/>
    <w:rsid w:val="008E0A7D"/>
    <w:rsid w:val="008E0B3D"/>
    <w:rsid w:val="008E1053"/>
    <w:rsid w:val="008E20D8"/>
    <w:rsid w:val="008E2F53"/>
    <w:rsid w:val="008E306C"/>
    <w:rsid w:val="008E3174"/>
    <w:rsid w:val="008E386D"/>
    <w:rsid w:val="008E3C2F"/>
    <w:rsid w:val="008E3C4F"/>
    <w:rsid w:val="008E4076"/>
    <w:rsid w:val="008E4AD5"/>
    <w:rsid w:val="008E6E93"/>
    <w:rsid w:val="008E6F08"/>
    <w:rsid w:val="008E72E3"/>
    <w:rsid w:val="008E79A0"/>
    <w:rsid w:val="008E7D87"/>
    <w:rsid w:val="008F0530"/>
    <w:rsid w:val="008F05EC"/>
    <w:rsid w:val="008F1389"/>
    <w:rsid w:val="008F2031"/>
    <w:rsid w:val="008F2FB0"/>
    <w:rsid w:val="008F456C"/>
    <w:rsid w:val="008F4811"/>
    <w:rsid w:val="008F4EFB"/>
    <w:rsid w:val="008F55CA"/>
    <w:rsid w:val="008F56D2"/>
    <w:rsid w:val="008F59BE"/>
    <w:rsid w:val="008F6F3A"/>
    <w:rsid w:val="008F74E8"/>
    <w:rsid w:val="00900591"/>
    <w:rsid w:val="009011B0"/>
    <w:rsid w:val="00901A5F"/>
    <w:rsid w:val="009027F3"/>
    <w:rsid w:val="009034E7"/>
    <w:rsid w:val="0090472D"/>
    <w:rsid w:val="00904923"/>
    <w:rsid w:val="00906160"/>
    <w:rsid w:val="00907769"/>
    <w:rsid w:val="0091158F"/>
    <w:rsid w:val="00915CCF"/>
    <w:rsid w:val="0091604B"/>
    <w:rsid w:val="009162E6"/>
    <w:rsid w:val="009166F7"/>
    <w:rsid w:val="00916D9F"/>
    <w:rsid w:val="009217AE"/>
    <w:rsid w:val="00921CDA"/>
    <w:rsid w:val="00922449"/>
    <w:rsid w:val="00923698"/>
    <w:rsid w:val="00923759"/>
    <w:rsid w:val="009238BE"/>
    <w:rsid w:val="00923BB2"/>
    <w:rsid w:val="00924238"/>
    <w:rsid w:val="009244EC"/>
    <w:rsid w:val="00924865"/>
    <w:rsid w:val="00924A97"/>
    <w:rsid w:val="009252BC"/>
    <w:rsid w:val="00925B55"/>
    <w:rsid w:val="00926219"/>
    <w:rsid w:val="009266F7"/>
    <w:rsid w:val="00926FA5"/>
    <w:rsid w:val="00927A19"/>
    <w:rsid w:val="0093062C"/>
    <w:rsid w:val="00930D4B"/>
    <w:rsid w:val="0093105E"/>
    <w:rsid w:val="009313C9"/>
    <w:rsid w:val="00931A14"/>
    <w:rsid w:val="0093211F"/>
    <w:rsid w:val="009325F7"/>
    <w:rsid w:val="00932E7E"/>
    <w:rsid w:val="00933667"/>
    <w:rsid w:val="0093453C"/>
    <w:rsid w:val="00934652"/>
    <w:rsid w:val="00936D5B"/>
    <w:rsid w:val="00936F4C"/>
    <w:rsid w:val="0093704E"/>
    <w:rsid w:val="009379AE"/>
    <w:rsid w:val="00937AA6"/>
    <w:rsid w:val="00940609"/>
    <w:rsid w:val="00941125"/>
    <w:rsid w:val="009418B1"/>
    <w:rsid w:val="00941BDE"/>
    <w:rsid w:val="0094213C"/>
    <w:rsid w:val="00942D72"/>
    <w:rsid w:val="00942DDB"/>
    <w:rsid w:val="00943FA2"/>
    <w:rsid w:val="009446B4"/>
    <w:rsid w:val="009459AB"/>
    <w:rsid w:val="00945FB7"/>
    <w:rsid w:val="00947469"/>
    <w:rsid w:val="0094752C"/>
    <w:rsid w:val="00947A52"/>
    <w:rsid w:val="00947DAE"/>
    <w:rsid w:val="00947EBB"/>
    <w:rsid w:val="00950390"/>
    <w:rsid w:val="00952041"/>
    <w:rsid w:val="00952A0B"/>
    <w:rsid w:val="009533A6"/>
    <w:rsid w:val="00953493"/>
    <w:rsid w:val="00953931"/>
    <w:rsid w:val="0095400E"/>
    <w:rsid w:val="009540DC"/>
    <w:rsid w:val="00954804"/>
    <w:rsid w:val="00954D7D"/>
    <w:rsid w:val="009553B5"/>
    <w:rsid w:val="00955D5B"/>
    <w:rsid w:val="009565E8"/>
    <w:rsid w:val="00956846"/>
    <w:rsid w:val="00956EF0"/>
    <w:rsid w:val="0095751B"/>
    <w:rsid w:val="009577CC"/>
    <w:rsid w:val="00957D69"/>
    <w:rsid w:val="0096111C"/>
    <w:rsid w:val="009612A7"/>
    <w:rsid w:val="00961ABD"/>
    <w:rsid w:val="00962BE7"/>
    <w:rsid w:val="00963248"/>
    <w:rsid w:val="00963D3B"/>
    <w:rsid w:val="00963F2C"/>
    <w:rsid w:val="00965136"/>
    <w:rsid w:val="009654DB"/>
    <w:rsid w:val="00965A1C"/>
    <w:rsid w:val="00966071"/>
    <w:rsid w:val="00966E39"/>
    <w:rsid w:val="009671DA"/>
    <w:rsid w:val="0096727C"/>
    <w:rsid w:val="0096740F"/>
    <w:rsid w:val="009678F8"/>
    <w:rsid w:val="00967D76"/>
    <w:rsid w:val="00967E71"/>
    <w:rsid w:val="00970EA1"/>
    <w:rsid w:val="00971B17"/>
    <w:rsid w:val="009732CA"/>
    <w:rsid w:val="009733EC"/>
    <w:rsid w:val="009734BE"/>
    <w:rsid w:val="009737B9"/>
    <w:rsid w:val="0097469B"/>
    <w:rsid w:val="00974FFF"/>
    <w:rsid w:val="009757C7"/>
    <w:rsid w:val="00975894"/>
    <w:rsid w:val="00976921"/>
    <w:rsid w:val="00977686"/>
    <w:rsid w:val="009779A4"/>
    <w:rsid w:val="0098011C"/>
    <w:rsid w:val="0098227A"/>
    <w:rsid w:val="00982AFF"/>
    <w:rsid w:val="009836F5"/>
    <w:rsid w:val="00983D34"/>
    <w:rsid w:val="009867A2"/>
    <w:rsid w:val="00986BFD"/>
    <w:rsid w:val="009873D6"/>
    <w:rsid w:val="00987584"/>
    <w:rsid w:val="00987C2E"/>
    <w:rsid w:val="0099005B"/>
    <w:rsid w:val="00992511"/>
    <w:rsid w:val="00993C95"/>
    <w:rsid w:val="00994110"/>
    <w:rsid w:val="00994446"/>
    <w:rsid w:val="00994B01"/>
    <w:rsid w:val="009954FF"/>
    <w:rsid w:val="0099554E"/>
    <w:rsid w:val="009956B2"/>
    <w:rsid w:val="00995B0D"/>
    <w:rsid w:val="009963C7"/>
    <w:rsid w:val="00996AB9"/>
    <w:rsid w:val="00996D25"/>
    <w:rsid w:val="009971E0"/>
    <w:rsid w:val="00997552"/>
    <w:rsid w:val="009975E3"/>
    <w:rsid w:val="009977BE"/>
    <w:rsid w:val="009A053E"/>
    <w:rsid w:val="009A0770"/>
    <w:rsid w:val="009A1051"/>
    <w:rsid w:val="009A1DB9"/>
    <w:rsid w:val="009A3BDC"/>
    <w:rsid w:val="009A3F35"/>
    <w:rsid w:val="009A511E"/>
    <w:rsid w:val="009A5F60"/>
    <w:rsid w:val="009A67B3"/>
    <w:rsid w:val="009A69AE"/>
    <w:rsid w:val="009A7776"/>
    <w:rsid w:val="009B04A3"/>
    <w:rsid w:val="009B06BF"/>
    <w:rsid w:val="009B096E"/>
    <w:rsid w:val="009B1868"/>
    <w:rsid w:val="009B24FF"/>
    <w:rsid w:val="009B2638"/>
    <w:rsid w:val="009B2C90"/>
    <w:rsid w:val="009B3858"/>
    <w:rsid w:val="009B3D2F"/>
    <w:rsid w:val="009B431E"/>
    <w:rsid w:val="009B4FEF"/>
    <w:rsid w:val="009B55F2"/>
    <w:rsid w:val="009B5B1E"/>
    <w:rsid w:val="009B6BB4"/>
    <w:rsid w:val="009B75CB"/>
    <w:rsid w:val="009C00B3"/>
    <w:rsid w:val="009C068C"/>
    <w:rsid w:val="009C179A"/>
    <w:rsid w:val="009C2AD5"/>
    <w:rsid w:val="009C2B6E"/>
    <w:rsid w:val="009C3C8B"/>
    <w:rsid w:val="009C3D2F"/>
    <w:rsid w:val="009C54A5"/>
    <w:rsid w:val="009C567D"/>
    <w:rsid w:val="009C5FFC"/>
    <w:rsid w:val="009C6707"/>
    <w:rsid w:val="009C696F"/>
    <w:rsid w:val="009C6D75"/>
    <w:rsid w:val="009C7228"/>
    <w:rsid w:val="009C79FA"/>
    <w:rsid w:val="009D0573"/>
    <w:rsid w:val="009D0C05"/>
    <w:rsid w:val="009D1478"/>
    <w:rsid w:val="009D1672"/>
    <w:rsid w:val="009D1687"/>
    <w:rsid w:val="009D1835"/>
    <w:rsid w:val="009D1E4C"/>
    <w:rsid w:val="009D1EC3"/>
    <w:rsid w:val="009D246C"/>
    <w:rsid w:val="009D2A9E"/>
    <w:rsid w:val="009D2BA5"/>
    <w:rsid w:val="009D351B"/>
    <w:rsid w:val="009D371C"/>
    <w:rsid w:val="009D3A78"/>
    <w:rsid w:val="009D476F"/>
    <w:rsid w:val="009D4E9D"/>
    <w:rsid w:val="009D5003"/>
    <w:rsid w:val="009D562A"/>
    <w:rsid w:val="009D5CDD"/>
    <w:rsid w:val="009D60E7"/>
    <w:rsid w:val="009D6198"/>
    <w:rsid w:val="009D65A8"/>
    <w:rsid w:val="009D6E2D"/>
    <w:rsid w:val="009D7504"/>
    <w:rsid w:val="009D75FE"/>
    <w:rsid w:val="009E0907"/>
    <w:rsid w:val="009E0BB6"/>
    <w:rsid w:val="009E0C15"/>
    <w:rsid w:val="009E1586"/>
    <w:rsid w:val="009E1B3C"/>
    <w:rsid w:val="009E1DCA"/>
    <w:rsid w:val="009E3572"/>
    <w:rsid w:val="009E3D99"/>
    <w:rsid w:val="009E4AC0"/>
    <w:rsid w:val="009E50F6"/>
    <w:rsid w:val="009E5910"/>
    <w:rsid w:val="009E5AC0"/>
    <w:rsid w:val="009E5D73"/>
    <w:rsid w:val="009E5DD6"/>
    <w:rsid w:val="009E6258"/>
    <w:rsid w:val="009E792D"/>
    <w:rsid w:val="009E7D7D"/>
    <w:rsid w:val="009F0EB1"/>
    <w:rsid w:val="009F10F5"/>
    <w:rsid w:val="009F177E"/>
    <w:rsid w:val="009F1A75"/>
    <w:rsid w:val="009F289D"/>
    <w:rsid w:val="009F2A86"/>
    <w:rsid w:val="009F2EBB"/>
    <w:rsid w:val="009F5DB6"/>
    <w:rsid w:val="009F639F"/>
    <w:rsid w:val="009F6646"/>
    <w:rsid w:val="009F74FC"/>
    <w:rsid w:val="009F7F40"/>
    <w:rsid w:val="00A002FB"/>
    <w:rsid w:val="00A0038F"/>
    <w:rsid w:val="00A009A1"/>
    <w:rsid w:val="00A01A74"/>
    <w:rsid w:val="00A02423"/>
    <w:rsid w:val="00A02672"/>
    <w:rsid w:val="00A0275D"/>
    <w:rsid w:val="00A02FA5"/>
    <w:rsid w:val="00A0309B"/>
    <w:rsid w:val="00A032AC"/>
    <w:rsid w:val="00A04795"/>
    <w:rsid w:val="00A0546F"/>
    <w:rsid w:val="00A0557D"/>
    <w:rsid w:val="00A0583C"/>
    <w:rsid w:val="00A058A1"/>
    <w:rsid w:val="00A0627F"/>
    <w:rsid w:val="00A06AB5"/>
    <w:rsid w:val="00A06D1F"/>
    <w:rsid w:val="00A0722E"/>
    <w:rsid w:val="00A077CC"/>
    <w:rsid w:val="00A10E21"/>
    <w:rsid w:val="00A1124E"/>
    <w:rsid w:val="00A11497"/>
    <w:rsid w:val="00A1154D"/>
    <w:rsid w:val="00A120E1"/>
    <w:rsid w:val="00A1331D"/>
    <w:rsid w:val="00A13565"/>
    <w:rsid w:val="00A1516B"/>
    <w:rsid w:val="00A1673D"/>
    <w:rsid w:val="00A1699E"/>
    <w:rsid w:val="00A16F37"/>
    <w:rsid w:val="00A177AF"/>
    <w:rsid w:val="00A204ED"/>
    <w:rsid w:val="00A208C1"/>
    <w:rsid w:val="00A20A08"/>
    <w:rsid w:val="00A22DCA"/>
    <w:rsid w:val="00A2328D"/>
    <w:rsid w:val="00A2390B"/>
    <w:rsid w:val="00A2436A"/>
    <w:rsid w:val="00A2483C"/>
    <w:rsid w:val="00A24FF5"/>
    <w:rsid w:val="00A266BF"/>
    <w:rsid w:val="00A26A12"/>
    <w:rsid w:val="00A26DBE"/>
    <w:rsid w:val="00A27677"/>
    <w:rsid w:val="00A27B7E"/>
    <w:rsid w:val="00A30052"/>
    <w:rsid w:val="00A307CB"/>
    <w:rsid w:val="00A30965"/>
    <w:rsid w:val="00A31093"/>
    <w:rsid w:val="00A31A2E"/>
    <w:rsid w:val="00A32E65"/>
    <w:rsid w:val="00A3390C"/>
    <w:rsid w:val="00A33CA5"/>
    <w:rsid w:val="00A34C7D"/>
    <w:rsid w:val="00A4041F"/>
    <w:rsid w:val="00A40472"/>
    <w:rsid w:val="00A416E6"/>
    <w:rsid w:val="00A41C14"/>
    <w:rsid w:val="00A41E47"/>
    <w:rsid w:val="00A4307F"/>
    <w:rsid w:val="00A436FE"/>
    <w:rsid w:val="00A444A8"/>
    <w:rsid w:val="00A44716"/>
    <w:rsid w:val="00A448F3"/>
    <w:rsid w:val="00A46667"/>
    <w:rsid w:val="00A46760"/>
    <w:rsid w:val="00A46D94"/>
    <w:rsid w:val="00A47069"/>
    <w:rsid w:val="00A472D2"/>
    <w:rsid w:val="00A47D4B"/>
    <w:rsid w:val="00A5042B"/>
    <w:rsid w:val="00A50B4D"/>
    <w:rsid w:val="00A50DE4"/>
    <w:rsid w:val="00A514E9"/>
    <w:rsid w:val="00A5289C"/>
    <w:rsid w:val="00A52CCD"/>
    <w:rsid w:val="00A531B5"/>
    <w:rsid w:val="00A54604"/>
    <w:rsid w:val="00A551B4"/>
    <w:rsid w:val="00A55EFB"/>
    <w:rsid w:val="00A56A8A"/>
    <w:rsid w:val="00A56D8E"/>
    <w:rsid w:val="00A57100"/>
    <w:rsid w:val="00A60817"/>
    <w:rsid w:val="00A62C59"/>
    <w:rsid w:val="00A635A7"/>
    <w:rsid w:val="00A64AFC"/>
    <w:rsid w:val="00A6516F"/>
    <w:rsid w:val="00A65695"/>
    <w:rsid w:val="00A66572"/>
    <w:rsid w:val="00A665BC"/>
    <w:rsid w:val="00A66676"/>
    <w:rsid w:val="00A67D22"/>
    <w:rsid w:val="00A702DD"/>
    <w:rsid w:val="00A70500"/>
    <w:rsid w:val="00A714DC"/>
    <w:rsid w:val="00A71C0F"/>
    <w:rsid w:val="00A72E77"/>
    <w:rsid w:val="00A732B9"/>
    <w:rsid w:val="00A73A43"/>
    <w:rsid w:val="00A73BB6"/>
    <w:rsid w:val="00A748F1"/>
    <w:rsid w:val="00A74B91"/>
    <w:rsid w:val="00A74E34"/>
    <w:rsid w:val="00A75272"/>
    <w:rsid w:val="00A7550E"/>
    <w:rsid w:val="00A7601B"/>
    <w:rsid w:val="00A7640C"/>
    <w:rsid w:val="00A76689"/>
    <w:rsid w:val="00A76EB2"/>
    <w:rsid w:val="00A770F6"/>
    <w:rsid w:val="00A77922"/>
    <w:rsid w:val="00A77E2B"/>
    <w:rsid w:val="00A8026C"/>
    <w:rsid w:val="00A803BF"/>
    <w:rsid w:val="00A80429"/>
    <w:rsid w:val="00A80798"/>
    <w:rsid w:val="00A8215A"/>
    <w:rsid w:val="00A82A2D"/>
    <w:rsid w:val="00A83399"/>
    <w:rsid w:val="00A84921"/>
    <w:rsid w:val="00A8580A"/>
    <w:rsid w:val="00A85D7F"/>
    <w:rsid w:val="00A866DC"/>
    <w:rsid w:val="00A867BB"/>
    <w:rsid w:val="00A86D76"/>
    <w:rsid w:val="00A871D9"/>
    <w:rsid w:val="00A90C63"/>
    <w:rsid w:val="00A91986"/>
    <w:rsid w:val="00A919FA"/>
    <w:rsid w:val="00A91BDD"/>
    <w:rsid w:val="00A92003"/>
    <w:rsid w:val="00A92393"/>
    <w:rsid w:val="00A923FD"/>
    <w:rsid w:val="00A93CA8"/>
    <w:rsid w:val="00A94392"/>
    <w:rsid w:val="00A94EC9"/>
    <w:rsid w:val="00A951D3"/>
    <w:rsid w:val="00A951FA"/>
    <w:rsid w:val="00A95691"/>
    <w:rsid w:val="00A957C4"/>
    <w:rsid w:val="00A95AA9"/>
    <w:rsid w:val="00A97D6E"/>
    <w:rsid w:val="00AA004E"/>
    <w:rsid w:val="00AA02FF"/>
    <w:rsid w:val="00AA032F"/>
    <w:rsid w:val="00AA054C"/>
    <w:rsid w:val="00AA20DB"/>
    <w:rsid w:val="00AA23FC"/>
    <w:rsid w:val="00AA3150"/>
    <w:rsid w:val="00AA3D14"/>
    <w:rsid w:val="00AA4792"/>
    <w:rsid w:val="00AA4A37"/>
    <w:rsid w:val="00AA4EC1"/>
    <w:rsid w:val="00AA67DD"/>
    <w:rsid w:val="00AA6892"/>
    <w:rsid w:val="00AA7C77"/>
    <w:rsid w:val="00AB0256"/>
    <w:rsid w:val="00AB0755"/>
    <w:rsid w:val="00AB0A36"/>
    <w:rsid w:val="00AB0DF5"/>
    <w:rsid w:val="00AB1539"/>
    <w:rsid w:val="00AB15DD"/>
    <w:rsid w:val="00AB3ED0"/>
    <w:rsid w:val="00AB4429"/>
    <w:rsid w:val="00AB4869"/>
    <w:rsid w:val="00AB4B35"/>
    <w:rsid w:val="00AB52EF"/>
    <w:rsid w:val="00AB5445"/>
    <w:rsid w:val="00AB5BA0"/>
    <w:rsid w:val="00AB649D"/>
    <w:rsid w:val="00AB71CE"/>
    <w:rsid w:val="00AB7F6D"/>
    <w:rsid w:val="00AC126F"/>
    <w:rsid w:val="00AC203A"/>
    <w:rsid w:val="00AC2B6D"/>
    <w:rsid w:val="00AC2DBC"/>
    <w:rsid w:val="00AC2E7F"/>
    <w:rsid w:val="00AC2ED0"/>
    <w:rsid w:val="00AC2F9E"/>
    <w:rsid w:val="00AC38C4"/>
    <w:rsid w:val="00AC3F5E"/>
    <w:rsid w:val="00AC409E"/>
    <w:rsid w:val="00AC468A"/>
    <w:rsid w:val="00AC46CF"/>
    <w:rsid w:val="00AC566E"/>
    <w:rsid w:val="00AC567E"/>
    <w:rsid w:val="00AC5DDC"/>
    <w:rsid w:val="00AC65EC"/>
    <w:rsid w:val="00AC6BF1"/>
    <w:rsid w:val="00AD227F"/>
    <w:rsid w:val="00AD28D7"/>
    <w:rsid w:val="00AD2BD9"/>
    <w:rsid w:val="00AD2D97"/>
    <w:rsid w:val="00AD36E7"/>
    <w:rsid w:val="00AD37DB"/>
    <w:rsid w:val="00AD406B"/>
    <w:rsid w:val="00AD593D"/>
    <w:rsid w:val="00AD6008"/>
    <w:rsid w:val="00AD681C"/>
    <w:rsid w:val="00AD686D"/>
    <w:rsid w:val="00AD7AF9"/>
    <w:rsid w:val="00AE0823"/>
    <w:rsid w:val="00AE1670"/>
    <w:rsid w:val="00AE1CE7"/>
    <w:rsid w:val="00AE2592"/>
    <w:rsid w:val="00AE2B6D"/>
    <w:rsid w:val="00AE3073"/>
    <w:rsid w:val="00AE30C9"/>
    <w:rsid w:val="00AE3508"/>
    <w:rsid w:val="00AE4081"/>
    <w:rsid w:val="00AE563E"/>
    <w:rsid w:val="00AE6BF7"/>
    <w:rsid w:val="00AE7515"/>
    <w:rsid w:val="00AE77A6"/>
    <w:rsid w:val="00AF0205"/>
    <w:rsid w:val="00AF06CB"/>
    <w:rsid w:val="00AF1965"/>
    <w:rsid w:val="00AF2766"/>
    <w:rsid w:val="00AF30F7"/>
    <w:rsid w:val="00AF3984"/>
    <w:rsid w:val="00AF3B02"/>
    <w:rsid w:val="00AF671C"/>
    <w:rsid w:val="00AF76D9"/>
    <w:rsid w:val="00B003D9"/>
    <w:rsid w:val="00B00DA1"/>
    <w:rsid w:val="00B00EA3"/>
    <w:rsid w:val="00B01789"/>
    <w:rsid w:val="00B018BF"/>
    <w:rsid w:val="00B01965"/>
    <w:rsid w:val="00B01B6B"/>
    <w:rsid w:val="00B02A29"/>
    <w:rsid w:val="00B02E78"/>
    <w:rsid w:val="00B038DD"/>
    <w:rsid w:val="00B03E60"/>
    <w:rsid w:val="00B03EA7"/>
    <w:rsid w:val="00B03FE1"/>
    <w:rsid w:val="00B0482B"/>
    <w:rsid w:val="00B05072"/>
    <w:rsid w:val="00B0517B"/>
    <w:rsid w:val="00B05285"/>
    <w:rsid w:val="00B05CD2"/>
    <w:rsid w:val="00B05F06"/>
    <w:rsid w:val="00B06BEF"/>
    <w:rsid w:val="00B07013"/>
    <w:rsid w:val="00B07D42"/>
    <w:rsid w:val="00B10B0F"/>
    <w:rsid w:val="00B10F4A"/>
    <w:rsid w:val="00B11D45"/>
    <w:rsid w:val="00B1285D"/>
    <w:rsid w:val="00B12860"/>
    <w:rsid w:val="00B131C2"/>
    <w:rsid w:val="00B13252"/>
    <w:rsid w:val="00B147A2"/>
    <w:rsid w:val="00B14B91"/>
    <w:rsid w:val="00B14D14"/>
    <w:rsid w:val="00B15042"/>
    <w:rsid w:val="00B15BC8"/>
    <w:rsid w:val="00B16853"/>
    <w:rsid w:val="00B168BA"/>
    <w:rsid w:val="00B16AF7"/>
    <w:rsid w:val="00B176B0"/>
    <w:rsid w:val="00B17826"/>
    <w:rsid w:val="00B17D27"/>
    <w:rsid w:val="00B17F03"/>
    <w:rsid w:val="00B20493"/>
    <w:rsid w:val="00B20E2E"/>
    <w:rsid w:val="00B2104A"/>
    <w:rsid w:val="00B21518"/>
    <w:rsid w:val="00B2185B"/>
    <w:rsid w:val="00B21AEC"/>
    <w:rsid w:val="00B22DB6"/>
    <w:rsid w:val="00B23F01"/>
    <w:rsid w:val="00B24C73"/>
    <w:rsid w:val="00B24F48"/>
    <w:rsid w:val="00B262F6"/>
    <w:rsid w:val="00B26868"/>
    <w:rsid w:val="00B26BBF"/>
    <w:rsid w:val="00B26D8B"/>
    <w:rsid w:val="00B27698"/>
    <w:rsid w:val="00B30672"/>
    <w:rsid w:val="00B308A9"/>
    <w:rsid w:val="00B30A8E"/>
    <w:rsid w:val="00B31C5A"/>
    <w:rsid w:val="00B329BB"/>
    <w:rsid w:val="00B33E1F"/>
    <w:rsid w:val="00B3547F"/>
    <w:rsid w:val="00B35FC8"/>
    <w:rsid w:val="00B36021"/>
    <w:rsid w:val="00B36630"/>
    <w:rsid w:val="00B366D8"/>
    <w:rsid w:val="00B36F7C"/>
    <w:rsid w:val="00B37036"/>
    <w:rsid w:val="00B3756B"/>
    <w:rsid w:val="00B37A43"/>
    <w:rsid w:val="00B37AC3"/>
    <w:rsid w:val="00B37B4E"/>
    <w:rsid w:val="00B40281"/>
    <w:rsid w:val="00B405D8"/>
    <w:rsid w:val="00B4110E"/>
    <w:rsid w:val="00B4183B"/>
    <w:rsid w:val="00B41C57"/>
    <w:rsid w:val="00B41F48"/>
    <w:rsid w:val="00B42B10"/>
    <w:rsid w:val="00B43058"/>
    <w:rsid w:val="00B437B3"/>
    <w:rsid w:val="00B43E3B"/>
    <w:rsid w:val="00B43EDA"/>
    <w:rsid w:val="00B44399"/>
    <w:rsid w:val="00B4578A"/>
    <w:rsid w:val="00B46129"/>
    <w:rsid w:val="00B46F06"/>
    <w:rsid w:val="00B47686"/>
    <w:rsid w:val="00B479AB"/>
    <w:rsid w:val="00B47BA5"/>
    <w:rsid w:val="00B47EBD"/>
    <w:rsid w:val="00B5000B"/>
    <w:rsid w:val="00B504EC"/>
    <w:rsid w:val="00B50797"/>
    <w:rsid w:val="00B51B2E"/>
    <w:rsid w:val="00B51E0B"/>
    <w:rsid w:val="00B526B8"/>
    <w:rsid w:val="00B53056"/>
    <w:rsid w:val="00B53B7A"/>
    <w:rsid w:val="00B53F34"/>
    <w:rsid w:val="00B53F60"/>
    <w:rsid w:val="00B5538D"/>
    <w:rsid w:val="00B5769A"/>
    <w:rsid w:val="00B57753"/>
    <w:rsid w:val="00B57F19"/>
    <w:rsid w:val="00B601F1"/>
    <w:rsid w:val="00B6119F"/>
    <w:rsid w:val="00B6129B"/>
    <w:rsid w:val="00B612BA"/>
    <w:rsid w:val="00B616CF"/>
    <w:rsid w:val="00B618E7"/>
    <w:rsid w:val="00B63A46"/>
    <w:rsid w:val="00B64A27"/>
    <w:rsid w:val="00B64C51"/>
    <w:rsid w:val="00B64C64"/>
    <w:rsid w:val="00B64E0A"/>
    <w:rsid w:val="00B6594F"/>
    <w:rsid w:val="00B65CF7"/>
    <w:rsid w:val="00B67523"/>
    <w:rsid w:val="00B67A52"/>
    <w:rsid w:val="00B7007B"/>
    <w:rsid w:val="00B70521"/>
    <w:rsid w:val="00B71081"/>
    <w:rsid w:val="00B71272"/>
    <w:rsid w:val="00B71767"/>
    <w:rsid w:val="00B72A35"/>
    <w:rsid w:val="00B74457"/>
    <w:rsid w:val="00B74D66"/>
    <w:rsid w:val="00B75733"/>
    <w:rsid w:val="00B75C01"/>
    <w:rsid w:val="00B75C40"/>
    <w:rsid w:val="00B76353"/>
    <w:rsid w:val="00B76371"/>
    <w:rsid w:val="00B76CB7"/>
    <w:rsid w:val="00B77825"/>
    <w:rsid w:val="00B80A53"/>
    <w:rsid w:val="00B81B38"/>
    <w:rsid w:val="00B8219A"/>
    <w:rsid w:val="00B823A7"/>
    <w:rsid w:val="00B828AB"/>
    <w:rsid w:val="00B82A7B"/>
    <w:rsid w:val="00B82C7A"/>
    <w:rsid w:val="00B83129"/>
    <w:rsid w:val="00B83466"/>
    <w:rsid w:val="00B83910"/>
    <w:rsid w:val="00B8473E"/>
    <w:rsid w:val="00B84E0A"/>
    <w:rsid w:val="00B851D9"/>
    <w:rsid w:val="00B863B7"/>
    <w:rsid w:val="00B86682"/>
    <w:rsid w:val="00B866EA"/>
    <w:rsid w:val="00B8677D"/>
    <w:rsid w:val="00B905AE"/>
    <w:rsid w:val="00B90CEF"/>
    <w:rsid w:val="00B918F9"/>
    <w:rsid w:val="00B91F7B"/>
    <w:rsid w:val="00B9318B"/>
    <w:rsid w:val="00B938E5"/>
    <w:rsid w:val="00B94074"/>
    <w:rsid w:val="00B94CDC"/>
    <w:rsid w:val="00B9533B"/>
    <w:rsid w:val="00B956B7"/>
    <w:rsid w:val="00B95B69"/>
    <w:rsid w:val="00B96703"/>
    <w:rsid w:val="00B969EF"/>
    <w:rsid w:val="00B96A09"/>
    <w:rsid w:val="00B96DFC"/>
    <w:rsid w:val="00B97609"/>
    <w:rsid w:val="00BA09A9"/>
    <w:rsid w:val="00BA0C65"/>
    <w:rsid w:val="00BA21C0"/>
    <w:rsid w:val="00BA2964"/>
    <w:rsid w:val="00BA2A4C"/>
    <w:rsid w:val="00BA2E5B"/>
    <w:rsid w:val="00BA3337"/>
    <w:rsid w:val="00BA337C"/>
    <w:rsid w:val="00BA34B1"/>
    <w:rsid w:val="00BA362D"/>
    <w:rsid w:val="00BA39CB"/>
    <w:rsid w:val="00BA3A1F"/>
    <w:rsid w:val="00BA3FC5"/>
    <w:rsid w:val="00BA41B0"/>
    <w:rsid w:val="00BA4257"/>
    <w:rsid w:val="00BA4785"/>
    <w:rsid w:val="00BA4BC0"/>
    <w:rsid w:val="00BA5413"/>
    <w:rsid w:val="00BA5CBC"/>
    <w:rsid w:val="00BA5E2B"/>
    <w:rsid w:val="00BA64BC"/>
    <w:rsid w:val="00BA661F"/>
    <w:rsid w:val="00BA7D0E"/>
    <w:rsid w:val="00BB02FC"/>
    <w:rsid w:val="00BB0728"/>
    <w:rsid w:val="00BB083A"/>
    <w:rsid w:val="00BB142C"/>
    <w:rsid w:val="00BB14A4"/>
    <w:rsid w:val="00BB196B"/>
    <w:rsid w:val="00BB1A20"/>
    <w:rsid w:val="00BB255D"/>
    <w:rsid w:val="00BB27B9"/>
    <w:rsid w:val="00BB4835"/>
    <w:rsid w:val="00BB5AFC"/>
    <w:rsid w:val="00BB655E"/>
    <w:rsid w:val="00BB68E1"/>
    <w:rsid w:val="00BB7130"/>
    <w:rsid w:val="00BB760C"/>
    <w:rsid w:val="00BB766F"/>
    <w:rsid w:val="00BB7A22"/>
    <w:rsid w:val="00BB7BFA"/>
    <w:rsid w:val="00BC1D1F"/>
    <w:rsid w:val="00BC268C"/>
    <w:rsid w:val="00BC2A4C"/>
    <w:rsid w:val="00BC31F5"/>
    <w:rsid w:val="00BC3A74"/>
    <w:rsid w:val="00BC4127"/>
    <w:rsid w:val="00BC4164"/>
    <w:rsid w:val="00BC48BF"/>
    <w:rsid w:val="00BC4D1D"/>
    <w:rsid w:val="00BC5D44"/>
    <w:rsid w:val="00BC5D9A"/>
    <w:rsid w:val="00BC699E"/>
    <w:rsid w:val="00BC69BE"/>
    <w:rsid w:val="00BC6D04"/>
    <w:rsid w:val="00BC7708"/>
    <w:rsid w:val="00BC7BCE"/>
    <w:rsid w:val="00BC7F17"/>
    <w:rsid w:val="00BD029D"/>
    <w:rsid w:val="00BD098F"/>
    <w:rsid w:val="00BD0DF7"/>
    <w:rsid w:val="00BD10A0"/>
    <w:rsid w:val="00BD147E"/>
    <w:rsid w:val="00BD1DCC"/>
    <w:rsid w:val="00BD23E8"/>
    <w:rsid w:val="00BD28ED"/>
    <w:rsid w:val="00BD3DE9"/>
    <w:rsid w:val="00BD5316"/>
    <w:rsid w:val="00BD55F2"/>
    <w:rsid w:val="00BD58C6"/>
    <w:rsid w:val="00BD5DDC"/>
    <w:rsid w:val="00BD64D3"/>
    <w:rsid w:val="00BD65C0"/>
    <w:rsid w:val="00BD7309"/>
    <w:rsid w:val="00BE026F"/>
    <w:rsid w:val="00BE0828"/>
    <w:rsid w:val="00BE1B93"/>
    <w:rsid w:val="00BE1C32"/>
    <w:rsid w:val="00BE398D"/>
    <w:rsid w:val="00BE4BFF"/>
    <w:rsid w:val="00BE5E67"/>
    <w:rsid w:val="00BE64D9"/>
    <w:rsid w:val="00BE6F2B"/>
    <w:rsid w:val="00BE7AF7"/>
    <w:rsid w:val="00BF0909"/>
    <w:rsid w:val="00BF127B"/>
    <w:rsid w:val="00BF1DE5"/>
    <w:rsid w:val="00BF2014"/>
    <w:rsid w:val="00BF28B1"/>
    <w:rsid w:val="00BF4CD6"/>
    <w:rsid w:val="00BF580A"/>
    <w:rsid w:val="00BF5B08"/>
    <w:rsid w:val="00BF74B2"/>
    <w:rsid w:val="00BF798F"/>
    <w:rsid w:val="00BF79CF"/>
    <w:rsid w:val="00BF7D07"/>
    <w:rsid w:val="00BF7DCA"/>
    <w:rsid w:val="00C00A82"/>
    <w:rsid w:val="00C00FD0"/>
    <w:rsid w:val="00C010FB"/>
    <w:rsid w:val="00C01377"/>
    <w:rsid w:val="00C01FC1"/>
    <w:rsid w:val="00C02D1C"/>
    <w:rsid w:val="00C033D2"/>
    <w:rsid w:val="00C0441E"/>
    <w:rsid w:val="00C04B48"/>
    <w:rsid w:val="00C04B74"/>
    <w:rsid w:val="00C04B7E"/>
    <w:rsid w:val="00C05541"/>
    <w:rsid w:val="00C05682"/>
    <w:rsid w:val="00C077FF"/>
    <w:rsid w:val="00C07B16"/>
    <w:rsid w:val="00C07CAD"/>
    <w:rsid w:val="00C10186"/>
    <w:rsid w:val="00C105A3"/>
    <w:rsid w:val="00C1135A"/>
    <w:rsid w:val="00C11E8F"/>
    <w:rsid w:val="00C1374F"/>
    <w:rsid w:val="00C139C5"/>
    <w:rsid w:val="00C139CA"/>
    <w:rsid w:val="00C13A01"/>
    <w:rsid w:val="00C14270"/>
    <w:rsid w:val="00C15711"/>
    <w:rsid w:val="00C1666A"/>
    <w:rsid w:val="00C16F34"/>
    <w:rsid w:val="00C172A5"/>
    <w:rsid w:val="00C1738A"/>
    <w:rsid w:val="00C17EB0"/>
    <w:rsid w:val="00C17F7E"/>
    <w:rsid w:val="00C2000F"/>
    <w:rsid w:val="00C20526"/>
    <w:rsid w:val="00C205B5"/>
    <w:rsid w:val="00C20BB3"/>
    <w:rsid w:val="00C225DD"/>
    <w:rsid w:val="00C2264A"/>
    <w:rsid w:val="00C22D24"/>
    <w:rsid w:val="00C235A0"/>
    <w:rsid w:val="00C2399C"/>
    <w:rsid w:val="00C23F22"/>
    <w:rsid w:val="00C24EA9"/>
    <w:rsid w:val="00C251CD"/>
    <w:rsid w:val="00C252DA"/>
    <w:rsid w:val="00C30628"/>
    <w:rsid w:val="00C30DB8"/>
    <w:rsid w:val="00C30FDB"/>
    <w:rsid w:val="00C31848"/>
    <w:rsid w:val="00C31A4E"/>
    <w:rsid w:val="00C31E64"/>
    <w:rsid w:val="00C328D9"/>
    <w:rsid w:val="00C32C78"/>
    <w:rsid w:val="00C35C4C"/>
    <w:rsid w:val="00C36A4E"/>
    <w:rsid w:val="00C36E14"/>
    <w:rsid w:val="00C372A8"/>
    <w:rsid w:val="00C3732A"/>
    <w:rsid w:val="00C37444"/>
    <w:rsid w:val="00C37B3F"/>
    <w:rsid w:val="00C409EE"/>
    <w:rsid w:val="00C41717"/>
    <w:rsid w:val="00C422E1"/>
    <w:rsid w:val="00C425BA"/>
    <w:rsid w:val="00C42CF6"/>
    <w:rsid w:val="00C42FEA"/>
    <w:rsid w:val="00C4344C"/>
    <w:rsid w:val="00C43E5C"/>
    <w:rsid w:val="00C44047"/>
    <w:rsid w:val="00C45EEC"/>
    <w:rsid w:val="00C471EF"/>
    <w:rsid w:val="00C47CEE"/>
    <w:rsid w:val="00C47F57"/>
    <w:rsid w:val="00C500B5"/>
    <w:rsid w:val="00C5018A"/>
    <w:rsid w:val="00C507BE"/>
    <w:rsid w:val="00C5083A"/>
    <w:rsid w:val="00C50CFC"/>
    <w:rsid w:val="00C50F85"/>
    <w:rsid w:val="00C525AC"/>
    <w:rsid w:val="00C52C20"/>
    <w:rsid w:val="00C531DB"/>
    <w:rsid w:val="00C53C26"/>
    <w:rsid w:val="00C546E0"/>
    <w:rsid w:val="00C55D71"/>
    <w:rsid w:val="00C55DED"/>
    <w:rsid w:val="00C5603A"/>
    <w:rsid w:val="00C56B1C"/>
    <w:rsid w:val="00C56B98"/>
    <w:rsid w:val="00C57F52"/>
    <w:rsid w:val="00C60482"/>
    <w:rsid w:val="00C60ADA"/>
    <w:rsid w:val="00C60C64"/>
    <w:rsid w:val="00C61234"/>
    <w:rsid w:val="00C6166C"/>
    <w:rsid w:val="00C616FF"/>
    <w:rsid w:val="00C61898"/>
    <w:rsid w:val="00C61C33"/>
    <w:rsid w:val="00C62287"/>
    <w:rsid w:val="00C62541"/>
    <w:rsid w:val="00C62891"/>
    <w:rsid w:val="00C63135"/>
    <w:rsid w:val="00C63189"/>
    <w:rsid w:val="00C63CF1"/>
    <w:rsid w:val="00C63F33"/>
    <w:rsid w:val="00C64C16"/>
    <w:rsid w:val="00C65B07"/>
    <w:rsid w:val="00C65CBA"/>
    <w:rsid w:val="00C66354"/>
    <w:rsid w:val="00C66980"/>
    <w:rsid w:val="00C675A2"/>
    <w:rsid w:val="00C678AA"/>
    <w:rsid w:val="00C70CA8"/>
    <w:rsid w:val="00C71118"/>
    <w:rsid w:val="00C719BB"/>
    <w:rsid w:val="00C71AF0"/>
    <w:rsid w:val="00C737A4"/>
    <w:rsid w:val="00C73D0B"/>
    <w:rsid w:val="00C74FA2"/>
    <w:rsid w:val="00C75623"/>
    <w:rsid w:val="00C75789"/>
    <w:rsid w:val="00C76BE2"/>
    <w:rsid w:val="00C770D0"/>
    <w:rsid w:val="00C800A4"/>
    <w:rsid w:val="00C81FE2"/>
    <w:rsid w:val="00C8210F"/>
    <w:rsid w:val="00C82DD2"/>
    <w:rsid w:val="00C82E53"/>
    <w:rsid w:val="00C835B5"/>
    <w:rsid w:val="00C83AE2"/>
    <w:rsid w:val="00C83B81"/>
    <w:rsid w:val="00C83B96"/>
    <w:rsid w:val="00C84B75"/>
    <w:rsid w:val="00C851E4"/>
    <w:rsid w:val="00C85681"/>
    <w:rsid w:val="00C8588E"/>
    <w:rsid w:val="00C86085"/>
    <w:rsid w:val="00C86193"/>
    <w:rsid w:val="00C86337"/>
    <w:rsid w:val="00C86777"/>
    <w:rsid w:val="00C87570"/>
    <w:rsid w:val="00C878C0"/>
    <w:rsid w:val="00C9037B"/>
    <w:rsid w:val="00C90F58"/>
    <w:rsid w:val="00C912EB"/>
    <w:rsid w:val="00C914EF"/>
    <w:rsid w:val="00C91673"/>
    <w:rsid w:val="00C92793"/>
    <w:rsid w:val="00C928FE"/>
    <w:rsid w:val="00C92D14"/>
    <w:rsid w:val="00C935B8"/>
    <w:rsid w:val="00C9388D"/>
    <w:rsid w:val="00C93C31"/>
    <w:rsid w:val="00C93D8D"/>
    <w:rsid w:val="00C93DDE"/>
    <w:rsid w:val="00C9403A"/>
    <w:rsid w:val="00C9633D"/>
    <w:rsid w:val="00C96B5A"/>
    <w:rsid w:val="00C97522"/>
    <w:rsid w:val="00C97725"/>
    <w:rsid w:val="00C97751"/>
    <w:rsid w:val="00C978E9"/>
    <w:rsid w:val="00C97E55"/>
    <w:rsid w:val="00CA11A5"/>
    <w:rsid w:val="00CA19CF"/>
    <w:rsid w:val="00CA1CB1"/>
    <w:rsid w:val="00CA2D9A"/>
    <w:rsid w:val="00CA2E12"/>
    <w:rsid w:val="00CA350C"/>
    <w:rsid w:val="00CA4496"/>
    <w:rsid w:val="00CA452B"/>
    <w:rsid w:val="00CA5294"/>
    <w:rsid w:val="00CA538A"/>
    <w:rsid w:val="00CA61A8"/>
    <w:rsid w:val="00CA63E8"/>
    <w:rsid w:val="00CA6C7A"/>
    <w:rsid w:val="00CA7A13"/>
    <w:rsid w:val="00CB028D"/>
    <w:rsid w:val="00CB2594"/>
    <w:rsid w:val="00CB3E16"/>
    <w:rsid w:val="00CB48D3"/>
    <w:rsid w:val="00CB49A7"/>
    <w:rsid w:val="00CB4E81"/>
    <w:rsid w:val="00CB59FC"/>
    <w:rsid w:val="00CB5A36"/>
    <w:rsid w:val="00CB65E3"/>
    <w:rsid w:val="00CB68E7"/>
    <w:rsid w:val="00CB7AFF"/>
    <w:rsid w:val="00CC008E"/>
    <w:rsid w:val="00CC033B"/>
    <w:rsid w:val="00CC0373"/>
    <w:rsid w:val="00CC0726"/>
    <w:rsid w:val="00CC08EE"/>
    <w:rsid w:val="00CC0930"/>
    <w:rsid w:val="00CC1099"/>
    <w:rsid w:val="00CC17B0"/>
    <w:rsid w:val="00CC1E09"/>
    <w:rsid w:val="00CC1F81"/>
    <w:rsid w:val="00CC25AF"/>
    <w:rsid w:val="00CC2697"/>
    <w:rsid w:val="00CC35B2"/>
    <w:rsid w:val="00CC4419"/>
    <w:rsid w:val="00CC4B99"/>
    <w:rsid w:val="00CC4D5F"/>
    <w:rsid w:val="00CC4EDD"/>
    <w:rsid w:val="00CC5065"/>
    <w:rsid w:val="00CC582A"/>
    <w:rsid w:val="00CC59C6"/>
    <w:rsid w:val="00CC6138"/>
    <w:rsid w:val="00CC68AC"/>
    <w:rsid w:val="00CC6991"/>
    <w:rsid w:val="00CC6BC9"/>
    <w:rsid w:val="00CC770F"/>
    <w:rsid w:val="00CC7E14"/>
    <w:rsid w:val="00CD091A"/>
    <w:rsid w:val="00CD1CDD"/>
    <w:rsid w:val="00CD2C4D"/>
    <w:rsid w:val="00CD2CB9"/>
    <w:rsid w:val="00CD38FA"/>
    <w:rsid w:val="00CD3975"/>
    <w:rsid w:val="00CD3E2E"/>
    <w:rsid w:val="00CD3F9F"/>
    <w:rsid w:val="00CD4029"/>
    <w:rsid w:val="00CD57C1"/>
    <w:rsid w:val="00CD637C"/>
    <w:rsid w:val="00CD75CE"/>
    <w:rsid w:val="00CD7CFC"/>
    <w:rsid w:val="00CE01F8"/>
    <w:rsid w:val="00CE02D6"/>
    <w:rsid w:val="00CE04B2"/>
    <w:rsid w:val="00CE14F9"/>
    <w:rsid w:val="00CE20C6"/>
    <w:rsid w:val="00CE24BC"/>
    <w:rsid w:val="00CE34F9"/>
    <w:rsid w:val="00CE4391"/>
    <w:rsid w:val="00CE4B9B"/>
    <w:rsid w:val="00CE5C22"/>
    <w:rsid w:val="00CE629F"/>
    <w:rsid w:val="00CE6537"/>
    <w:rsid w:val="00CE65CF"/>
    <w:rsid w:val="00CE72ED"/>
    <w:rsid w:val="00CE7AC6"/>
    <w:rsid w:val="00CE7E10"/>
    <w:rsid w:val="00CF0706"/>
    <w:rsid w:val="00CF0C26"/>
    <w:rsid w:val="00CF0DF8"/>
    <w:rsid w:val="00CF1059"/>
    <w:rsid w:val="00CF166B"/>
    <w:rsid w:val="00CF175C"/>
    <w:rsid w:val="00CF1E0C"/>
    <w:rsid w:val="00CF3005"/>
    <w:rsid w:val="00CF35DA"/>
    <w:rsid w:val="00CF4001"/>
    <w:rsid w:val="00CF4703"/>
    <w:rsid w:val="00CF5208"/>
    <w:rsid w:val="00CF553B"/>
    <w:rsid w:val="00CF6061"/>
    <w:rsid w:val="00CF6BD0"/>
    <w:rsid w:val="00CF6FA2"/>
    <w:rsid w:val="00CF74DE"/>
    <w:rsid w:val="00D00375"/>
    <w:rsid w:val="00D0049E"/>
    <w:rsid w:val="00D01166"/>
    <w:rsid w:val="00D0150B"/>
    <w:rsid w:val="00D01A65"/>
    <w:rsid w:val="00D01F51"/>
    <w:rsid w:val="00D022DF"/>
    <w:rsid w:val="00D02AC0"/>
    <w:rsid w:val="00D0305A"/>
    <w:rsid w:val="00D03BDB"/>
    <w:rsid w:val="00D03D76"/>
    <w:rsid w:val="00D03E8D"/>
    <w:rsid w:val="00D040A9"/>
    <w:rsid w:val="00D04397"/>
    <w:rsid w:val="00D046C4"/>
    <w:rsid w:val="00D04F0E"/>
    <w:rsid w:val="00D050F5"/>
    <w:rsid w:val="00D053A8"/>
    <w:rsid w:val="00D05E1D"/>
    <w:rsid w:val="00D05FAB"/>
    <w:rsid w:val="00D0605A"/>
    <w:rsid w:val="00D06721"/>
    <w:rsid w:val="00D06D34"/>
    <w:rsid w:val="00D07036"/>
    <w:rsid w:val="00D0759F"/>
    <w:rsid w:val="00D0764E"/>
    <w:rsid w:val="00D07CF9"/>
    <w:rsid w:val="00D07D53"/>
    <w:rsid w:val="00D10150"/>
    <w:rsid w:val="00D101BE"/>
    <w:rsid w:val="00D10BF7"/>
    <w:rsid w:val="00D112A6"/>
    <w:rsid w:val="00D1173A"/>
    <w:rsid w:val="00D11B9A"/>
    <w:rsid w:val="00D12366"/>
    <w:rsid w:val="00D124FB"/>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304"/>
    <w:rsid w:val="00D2161D"/>
    <w:rsid w:val="00D21A21"/>
    <w:rsid w:val="00D21A9B"/>
    <w:rsid w:val="00D224C6"/>
    <w:rsid w:val="00D22EAD"/>
    <w:rsid w:val="00D232CB"/>
    <w:rsid w:val="00D23713"/>
    <w:rsid w:val="00D24A6F"/>
    <w:rsid w:val="00D24C5E"/>
    <w:rsid w:val="00D24E33"/>
    <w:rsid w:val="00D252A1"/>
    <w:rsid w:val="00D2551E"/>
    <w:rsid w:val="00D25C89"/>
    <w:rsid w:val="00D25D72"/>
    <w:rsid w:val="00D26229"/>
    <w:rsid w:val="00D2682E"/>
    <w:rsid w:val="00D2750C"/>
    <w:rsid w:val="00D27C95"/>
    <w:rsid w:val="00D31B85"/>
    <w:rsid w:val="00D31D5A"/>
    <w:rsid w:val="00D330C9"/>
    <w:rsid w:val="00D33189"/>
    <w:rsid w:val="00D33DE6"/>
    <w:rsid w:val="00D34180"/>
    <w:rsid w:val="00D34655"/>
    <w:rsid w:val="00D34C59"/>
    <w:rsid w:val="00D353BC"/>
    <w:rsid w:val="00D36900"/>
    <w:rsid w:val="00D36E02"/>
    <w:rsid w:val="00D40148"/>
    <w:rsid w:val="00D40A0E"/>
    <w:rsid w:val="00D40B58"/>
    <w:rsid w:val="00D40FC4"/>
    <w:rsid w:val="00D42445"/>
    <w:rsid w:val="00D42CBF"/>
    <w:rsid w:val="00D42D5C"/>
    <w:rsid w:val="00D43FB8"/>
    <w:rsid w:val="00D44634"/>
    <w:rsid w:val="00D455DB"/>
    <w:rsid w:val="00D46920"/>
    <w:rsid w:val="00D46A43"/>
    <w:rsid w:val="00D46C22"/>
    <w:rsid w:val="00D46F0F"/>
    <w:rsid w:val="00D46F69"/>
    <w:rsid w:val="00D471C3"/>
    <w:rsid w:val="00D50FC1"/>
    <w:rsid w:val="00D51368"/>
    <w:rsid w:val="00D523F7"/>
    <w:rsid w:val="00D52453"/>
    <w:rsid w:val="00D5266F"/>
    <w:rsid w:val="00D52755"/>
    <w:rsid w:val="00D528A0"/>
    <w:rsid w:val="00D52E25"/>
    <w:rsid w:val="00D53069"/>
    <w:rsid w:val="00D53325"/>
    <w:rsid w:val="00D53751"/>
    <w:rsid w:val="00D53A3D"/>
    <w:rsid w:val="00D53F0C"/>
    <w:rsid w:val="00D547D1"/>
    <w:rsid w:val="00D5487A"/>
    <w:rsid w:val="00D54B25"/>
    <w:rsid w:val="00D54F7C"/>
    <w:rsid w:val="00D55A40"/>
    <w:rsid w:val="00D569B2"/>
    <w:rsid w:val="00D56ECB"/>
    <w:rsid w:val="00D60104"/>
    <w:rsid w:val="00D60422"/>
    <w:rsid w:val="00D60865"/>
    <w:rsid w:val="00D60B73"/>
    <w:rsid w:val="00D610D5"/>
    <w:rsid w:val="00D61529"/>
    <w:rsid w:val="00D61D07"/>
    <w:rsid w:val="00D62385"/>
    <w:rsid w:val="00D624F0"/>
    <w:rsid w:val="00D62BD6"/>
    <w:rsid w:val="00D63574"/>
    <w:rsid w:val="00D6430B"/>
    <w:rsid w:val="00D645DB"/>
    <w:rsid w:val="00D6481D"/>
    <w:rsid w:val="00D65429"/>
    <w:rsid w:val="00D6562E"/>
    <w:rsid w:val="00D66924"/>
    <w:rsid w:val="00D6796B"/>
    <w:rsid w:val="00D67FEC"/>
    <w:rsid w:val="00D7096E"/>
    <w:rsid w:val="00D70E9D"/>
    <w:rsid w:val="00D7218E"/>
    <w:rsid w:val="00D72B0A"/>
    <w:rsid w:val="00D74556"/>
    <w:rsid w:val="00D74CFD"/>
    <w:rsid w:val="00D75160"/>
    <w:rsid w:val="00D75522"/>
    <w:rsid w:val="00D759CB"/>
    <w:rsid w:val="00D7671E"/>
    <w:rsid w:val="00D767D1"/>
    <w:rsid w:val="00D770E5"/>
    <w:rsid w:val="00D77E33"/>
    <w:rsid w:val="00D80178"/>
    <w:rsid w:val="00D8098D"/>
    <w:rsid w:val="00D80C0D"/>
    <w:rsid w:val="00D80D3A"/>
    <w:rsid w:val="00D817D5"/>
    <w:rsid w:val="00D81D76"/>
    <w:rsid w:val="00D81E28"/>
    <w:rsid w:val="00D83232"/>
    <w:rsid w:val="00D84093"/>
    <w:rsid w:val="00D84555"/>
    <w:rsid w:val="00D8477A"/>
    <w:rsid w:val="00D857E8"/>
    <w:rsid w:val="00D863C3"/>
    <w:rsid w:val="00D86850"/>
    <w:rsid w:val="00D868B0"/>
    <w:rsid w:val="00D86A1B"/>
    <w:rsid w:val="00D8724E"/>
    <w:rsid w:val="00D8757C"/>
    <w:rsid w:val="00D87991"/>
    <w:rsid w:val="00D87C96"/>
    <w:rsid w:val="00D90996"/>
    <w:rsid w:val="00D91EAC"/>
    <w:rsid w:val="00D9223F"/>
    <w:rsid w:val="00D9359F"/>
    <w:rsid w:val="00D93D66"/>
    <w:rsid w:val="00D93E25"/>
    <w:rsid w:val="00D93FD2"/>
    <w:rsid w:val="00D94398"/>
    <w:rsid w:val="00D9492A"/>
    <w:rsid w:val="00D94AC7"/>
    <w:rsid w:val="00D96619"/>
    <w:rsid w:val="00D96655"/>
    <w:rsid w:val="00D96A6C"/>
    <w:rsid w:val="00D96AD1"/>
    <w:rsid w:val="00D96F56"/>
    <w:rsid w:val="00D97523"/>
    <w:rsid w:val="00D97DB4"/>
    <w:rsid w:val="00DA027E"/>
    <w:rsid w:val="00DA2E9C"/>
    <w:rsid w:val="00DA3842"/>
    <w:rsid w:val="00DA3A69"/>
    <w:rsid w:val="00DA3D00"/>
    <w:rsid w:val="00DA4263"/>
    <w:rsid w:val="00DA43C4"/>
    <w:rsid w:val="00DA4434"/>
    <w:rsid w:val="00DA4BF1"/>
    <w:rsid w:val="00DA52F9"/>
    <w:rsid w:val="00DA5482"/>
    <w:rsid w:val="00DA5A20"/>
    <w:rsid w:val="00DA61D0"/>
    <w:rsid w:val="00DA623E"/>
    <w:rsid w:val="00DA647E"/>
    <w:rsid w:val="00DA65F4"/>
    <w:rsid w:val="00DA6B8E"/>
    <w:rsid w:val="00DA6DED"/>
    <w:rsid w:val="00DA7356"/>
    <w:rsid w:val="00DA760C"/>
    <w:rsid w:val="00DA7BB7"/>
    <w:rsid w:val="00DB0ABC"/>
    <w:rsid w:val="00DB132B"/>
    <w:rsid w:val="00DB1553"/>
    <w:rsid w:val="00DB16BD"/>
    <w:rsid w:val="00DB3216"/>
    <w:rsid w:val="00DB3AAB"/>
    <w:rsid w:val="00DB3E18"/>
    <w:rsid w:val="00DB514E"/>
    <w:rsid w:val="00DB605B"/>
    <w:rsid w:val="00DB6254"/>
    <w:rsid w:val="00DB7DF3"/>
    <w:rsid w:val="00DC0EA6"/>
    <w:rsid w:val="00DC1237"/>
    <w:rsid w:val="00DC1ABF"/>
    <w:rsid w:val="00DC1EA1"/>
    <w:rsid w:val="00DC21F3"/>
    <w:rsid w:val="00DC270C"/>
    <w:rsid w:val="00DC2B21"/>
    <w:rsid w:val="00DC3FFD"/>
    <w:rsid w:val="00DC4CB6"/>
    <w:rsid w:val="00DC53DA"/>
    <w:rsid w:val="00DC663E"/>
    <w:rsid w:val="00DC6D15"/>
    <w:rsid w:val="00DC6F63"/>
    <w:rsid w:val="00DC7167"/>
    <w:rsid w:val="00DC777C"/>
    <w:rsid w:val="00DC790F"/>
    <w:rsid w:val="00DC7D80"/>
    <w:rsid w:val="00DC7DC7"/>
    <w:rsid w:val="00DD151A"/>
    <w:rsid w:val="00DD1C86"/>
    <w:rsid w:val="00DD1D74"/>
    <w:rsid w:val="00DD23F0"/>
    <w:rsid w:val="00DD24B5"/>
    <w:rsid w:val="00DD2EF0"/>
    <w:rsid w:val="00DD2F81"/>
    <w:rsid w:val="00DD3528"/>
    <w:rsid w:val="00DD35D7"/>
    <w:rsid w:val="00DD3760"/>
    <w:rsid w:val="00DD42BD"/>
    <w:rsid w:val="00DD4B31"/>
    <w:rsid w:val="00DD4EB9"/>
    <w:rsid w:val="00DD4F1C"/>
    <w:rsid w:val="00DD5429"/>
    <w:rsid w:val="00DD5B8A"/>
    <w:rsid w:val="00DD7473"/>
    <w:rsid w:val="00DE1F1F"/>
    <w:rsid w:val="00DE284B"/>
    <w:rsid w:val="00DE3155"/>
    <w:rsid w:val="00DE3690"/>
    <w:rsid w:val="00DE3CDF"/>
    <w:rsid w:val="00DE4427"/>
    <w:rsid w:val="00DE46AB"/>
    <w:rsid w:val="00DE52C8"/>
    <w:rsid w:val="00DE5313"/>
    <w:rsid w:val="00DE7818"/>
    <w:rsid w:val="00DF06C0"/>
    <w:rsid w:val="00DF0E69"/>
    <w:rsid w:val="00DF0EF1"/>
    <w:rsid w:val="00DF0FCB"/>
    <w:rsid w:val="00DF10A5"/>
    <w:rsid w:val="00DF131A"/>
    <w:rsid w:val="00DF22FD"/>
    <w:rsid w:val="00DF2901"/>
    <w:rsid w:val="00DF308F"/>
    <w:rsid w:val="00DF3507"/>
    <w:rsid w:val="00DF40CE"/>
    <w:rsid w:val="00DF515E"/>
    <w:rsid w:val="00DF5AD3"/>
    <w:rsid w:val="00DF5AF4"/>
    <w:rsid w:val="00DF5FDA"/>
    <w:rsid w:val="00DF67D3"/>
    <w:rsid w:val="00DF6C3F"/>
    <w:rsid w:val="00DF6EDE"/>
    <w:rsid w:val="00DF7607"/>
    <w:rsid w:val="00E00374"/>
    <w:rsid w:val="00E0163B"/>
    <w:rsid w:val="00E01B25"/>
    <w:rsid w:val="00E0235F"/>
    <w:rsid w:val="00E0276E"/>
    <w:rsid w:val="00E03384"/>
    <w:rsid w:val="00E0396A"/>
    <w:rsid w:val="00E04E9F"/>
    <w:rsid w:val="00E05842"/>
    <w:rsid w:val="00E05AA8"/>
    <w:rsid w:val="00E05F5E"/>
    <w:rsid w:val="00E06476"/>
    <w:rsid w:val="00E073F9"/>
    <w:rsid w:val="00E074EB"/>
    <w:rsid w:val="00E074F9"/>
    <w:rsid w:val="00E077B6"/>
    <w:rsid w:val="00E07E5B"/>
    <w:rsid w:val="00E1024A"/>
    <w:rsid w:val="00E1051E"/>
    <w:rsid w:val="00E10ED1"/>
    <w:rsid w:val="00E1203E"/>
    <w:rsid w:val="00E12D71"/>
    <w:rsid w:val="00E12E73"/>
    <w:rsid w:val="00E144B5"/>
    <w:rsid w:val="00E14771"/>
    <w:rsid w:val="00E162F4"/>
    <w:rsid w:val="00E16452"/>
    <w:rsid w:val="00E16BB7"/>
    <w:rsid w:val="00E21316"/>
    <w:rsid w:val="00E22D28"/>
    <w:rsid w:val="00E233E7"/>
    <w:rsid w:val="00E23AC4"/>
    <w:rsid w:val="00E24409"/>
    <w:rsid w:val="00E2557F"/>
    <w:rsid w:val="00E25FC6"/>
    <w:rsid w:val="00E25FEB"/>
    <w:rsid w:val="00E30172"/>
    <w:rsid w:val="00E31024"/>
    <w:rsid w:val="00E3108A"/>
    <w:rsid w:val="00E3139C"/>
    <w:rsid w:val="00E31E1F"/>
    <w:rsid w:val="00E3238C"/>
    <w:rsid w:val="00E33CD8"/>
    <w:rsid w:val="00E33D01"/>
    <w:rsid w:val="00E34BC5"/>
    <w:rsid w:val="00E35189"/>
    <w:rsid w:val="00E360E6"/>
    <w:rsid w:val="00E362A7"/>
    <w:rsid w:val="00E36F98"/>
    <w:rsid w:val="00E402A7"/>
    <w:rsid w:val="00E40AC7"/>
    <w:rsid w:val="00E41C4E"/>
    <w:rsid w:val="00E41D77"/>
    <w:rsid w:val="00E42394"/>
    <w:rsid w:val="00E43010"/>
    <w:rsid w:val="00E435FD"/>
    <w:rsid w:val="00E441D0"/>
    <w:rsid w:val="00E44E01"/>
    <w:rsid w:val="00E456E6"/>
    <w:rsid w:val="00E459A7"/>
    <w:rsid w:val="00E46BEB"/>
    <w:rsid w:val="00E475B3"/>
    <w:rsid w:val="00E47F78"/>
    <w:rsid w:val="00E5020D"/>
    <w:rsid w:val="00E50D2E"/>
    <w:rsid w:val="00E50E69"/>
    <w:rsid w:val="00E514D5"/>
    <w:rsid w:val="00E518DD"/>
    <w:rsid w:val="00E52F7D"/>
    <w:rsid w:val="00E53755"/>
    <w:rsid w:val="00E53871"/>
    <w:rsid w:val="00E53A94"/>
    <w:rsid w:val="00E54391"/>
    <w:rsid w:val="00E55534"/>
    <w:rsid w:val="00E56FE1"/>
    <w:rsid w:val="00E5731A"/>
    <w:rsid w:val="00E577EB"/>
    <w:rsid w:val="00E607C5"/>
    <w:rsid w:val="00E60B83"/>
    <w:rsid w:val="00E60D9E"/>
    <w:rsid w:val="00E612FD"/>
    <w:rsid w:val="00E61B49"/>
    <w:rsid w:val="00E61C58"/>
    <w:rsid w:val="00E62052"/>
    <w:rsid w:val="00E63F1E"/>
    <w:rsid w:val="00E64ADA"/>
    <w:rsid w:val="00E64F48"/>
    <w:rsid w:val="00E651E7"/>
    <w:rsid w:val="00E65400"/>
    <w:rsid w:val="00E6556B"/>
    <w:rsid w:val="00E65C76"/>
    <w:rsid w:val="00E65FBE"/>
    <w:rsid w:val="00E6614C"/>
    <w:rsid w:val="00E66232"/>
    <w:rsid w:val="00E66B07"/>
    <w:rsid w:val="00E66EDE"/>
    <w:rsid w:val="00E679ED"/>
    <w:rsid w:val="00E67A5D"/>
    <w:rsid w:val="00E67F08"/>
    <w:rsid w:val="00E70235"/>
    <w:rsid w:val="00E71AB8"/>
    <w:rsid w:val="00E71FBD"/>
    <w:rsid w:val="00E72089"/>
    <w:rsid w:val="00E72EA7"/>
    <w:rsid w:val="00E73234"/>
    <w:rsid w:val="00E738A8"/>
    <w:rsid w:val="00E7392E"/>
    <w:rsid w:val="00E73C0C"/>
    <w:rsid w:val="00E73C49"/>
    <w:rsid w:val="00E74E20"/>
    <w:rsid w:val="00E76135"/>
    <w:rsid w:val="00E7644E"/>
    <w:rsid w:val="00E76C12"/>
    <w:rsid w:val="00E774B6"/>
    <w:rsid w:val="00E77D53"/>
    <w:rsid w:val="00E80E17"/>
    <w:rsid w:val="00E81C3C"/>
    <w:rsid w:val="00E81DF4"/>
    <w:rsid w:val="00E83C27"/>
    <w:rsid w:val="00E848E7"/>
    <w:rsid w:val="00E853F5"/>
    <w:rsid w:val="00E85C48"/>
    <w:rsid w:val="00E867D1"/>
    <w:rsid w:val="00E86F4A"/>
    <w:rsid w:val="00E86FD1"/>
    <w:rsid w:val="00E87F46"/>
    <w:rsid w:val="00E905D6"/>
    <w:rsid w:val="00E90690"/>
    <w:rsid w:val="00E910DF"/>
    <w:rsid w:val="00E91B21"/>
    <w:rsid w:val="00E91BC8"/>
    <w:rsid w:val="00E9208A"/>
    <w:rsid w:val="00E92140"/>
    <w:rsid w:val="00E92A8F"/>
    <w:rsid w:val="00E92B44"/>
    <w:rsid w:val="00E932E2"/>
    <w:rsid w:val="00E933D7"/>
    <w:rsid w:val="00E943EA"/>
    <w:rsid w:val="00E94A83"/>
    <w:rsid w:val="00E94C00"/>
    <w:rsid w:val="00E961CB"/>
    <w:rsid w:val="00E9657B"/>
    <w:rsid w:val="00E96ABC"/>
    <w:rsid w:val="00E9707E"/>
    <w:rsid w:val="00E97428"/>
    <w:rsid w:val="00EA0BA7"/>
    <w:rsid w:val="00EA170E"/>
    <w:rsid w:val="00EA1CD2"/>
    <w:rsid w:val="00EA24C6"/>
    <w:rsid w:val="00EA268C"/>
    <w:rsid w:val="00EA310D"/>
    <w:rsid w:val="00EA3570"/>
    <w:rsid w:val="00EA35BD"/>
    <w:rsid w:val="00EA3A78"/>
    <w:rsid w:val="00EA53EF"/>
    <w:rsid w:val="00EA5720"/>
    <w:rsid w:val="00EA5CD3"/>
    <w:rsid w:val="00EA7013"/>
    <w:rsid w:val="00EA7051"/>
    <w:rsid w:val="00EA71C8"/>
    <w:rsid w:val="00EA7745"/>
    <w:rsid w:val="00EA7DA5"/>
    <w:rsid w:val="00EB030F"/>
    <w:rsid w:val="00EB05B2"/>
    <w:rsid w:val="00EB0EE4"/>
    <w:rsid w:val="00EB0F5F"/>
    <w:rsid w:val="00EB1ED9"/>
    <w:rsid w:val="00EB1F62"/>
    <w:rsid w:val="00EB254E"/>
    <w:rsid w:val="00EB2757"/>
    <w:rsid w:val="00EB27AA"/>
    <w:rsid w:val="00EB460B"/>
    <w:rsid w:val="00EB4733"/>
    <w:rsid w:val="00EB49C3"/>
    <w:rsid w:val="00EB5290"/>
    <w:rsid w:val="00EB6051"/>
    <w:rsid w:val="00EB6BF4"/>
    <w:rsid w:val="00EB700B"/>
    <w:rsid w:val="00EC0052"/>
    <w:rsid w:val="00EC0CA1"/>
    <w:rsid w:val="00EC0E68"/>
    <w:rsid w:val="00EC1716"/>
    <w:rsid w:val="00EC22EC"/>
    <w:rsid w:val="00EC236D"/>
    <w:rsid w:val="00EC34EB"/>
    <w:rsid w:val="00EC3759"/>
    <w:rsid w:val="00EC3944"/>
    <w:rsid w:val="00EC4066"/>
    <w:rsid w:val="00EC4317"/>
    <w:rsid w:val="00EC43E5"/>
    <w:rsid w:val="00EC464F"/>
    <w:rsid w:val="00EC4909"/>
    <w:rsid w:val="00EC4D5D"/>
    <w:rsid w:val="00EC4EB9"/>
    <w:rsid w:val="00EC5634"/>
    <w:rsid w:val="00EC6217"/>
    <w:rsid w:val="00EC6354"/>
    <w:rsid w:val="00EC7589"/>
    <w:rsid w:val="00ED0DB1"/>
    <w:rsid w:val="00ED103E"/>
    <w:rsid w:val="00ED23B0"/>
    <w:rsid w:val="00ED2527"/>
    <w:rsid w:val="00ED25AE"/>
    <w:rsid w:val="00ED265F"/>
    <w:rsid w:val="00ED2BAD"/>
    <w:rsid w:val="00ED39F0"/>
    <w:rsid w:val="00ED3A85"/>
    <w:rsid w:val="00ED3BB1"/>
    <w:rsid w:val="00ED3DB0"/>
    <w:rsid w:val="00ED45CB"/>
    <w:rsid w:val="00ED5BA8"/>
    <w:rsid w:val="00ED5C9B"/>
    <w:rsid w:val="00ED6848"/>
    <w:rsid w:val="00ED6B5B"/>
    <w:rsid w:val="00ED7119"/>
    <w:rsid w:val="00ED75FE"/>
    <w:rsid w:val="00ED7D54"/>
    <w:rsid w:val="00EE025C"/>
    <w:rsid w:val="00EE036A"/>
    <w:rsid w:val="00EE26E9"/>
    <w:rsid w:val="00EE2E6F"/>
    <w:rsid w:val="00EE4614"/>
    <w:rsid w:val="00EE4729"/>
    <w:rsid w:val="00EE5B12"/>
    <w:rsid w:val="00EE722B"/>
    <w:rsid w:val="00EE7AED"/>
    <w:rsid w:val="00EF1565"/>
    <w:rsid w:val="00EF24D1"/>
    <w:rsid w:val="00EF27E8"/>
    <w:rsid w:val="00EF2FC0"/>
    <w:rsid w:val="00EF3141"/>
    <w:rsid w:val="00EF355A"/>
    <w:rsid w:val="00EF36B1"/>
    <w:rsid w:val="00EF3E08"/>
    <w:rsid w:val="00EF519B"/>
    <w:rsid w:val="00EF56CE"/>
    <w:rsid w:val="00EF64BA"/>
    <w:rsid w:val="00EF6E13"/>
    <w:rsid w:val="00EF7C18"/>
    <w:rsid w:val="00F00370"/>
    <w:rsid w:val="00F004DE"/>
    <w:rsid w:val="00F005E2"/>
    <w:rsid w:val="00F00DD9"/>
    <w:rsid w:val="00F00FF6"/>
    <w:rsid w:val="00F01A12"/>
    <w:rsid w:val="00F021EC"/>
    <w:rsid w:val="00F02A65"/>
    <w:rsid w:val="00F02ADA"/>
    <w:rsid w:val="00F04603"/>
    <w:rsid w:val="00F04830"/>
    <w:rsid w:val="00F04B62"/>
    <w:rsid w:val="00F04C3F"/>
    <w:rsid w:val="00F058E9"/>
    <w:rsid w:val="00F059B7"/>
    <w:rsid w:val="00F06069"/>
    <w:rsid w:val="00F0644F"/>
    <w:rsid w:val="00F0649D"/>
    <w:rsid w:val="00F0692F"/>
    <w:rsid w:val="00F06FF5"/>
    <w:rsid w:val="00F070BC"/>
    <w:rsid w:val="00F10056"/>
    <w:rsid w:val="00F10F6C"/>
    <w:rsid w:val="00F12074"/>
    <w:rsid w:val="00F12B84"/>
    <w:rsid w:val="00F13162"/>
    <w:rsid w:val="00F1333A"/>
    <w:rsid w:val="00F1368F"/>
    <w:rsid w:val="00F138A7"/>
    <w:rsid w:val="00F13DE4"/>
    <w:rsid w:val="00F15560"/>
    <w:rsid w:val="00F16839"/>
    <w:rsid w:val="00F16886"/>
    <w:rsid w:val="00F17059"/>
    <w:rsid w:val="00F17202"/>
    <w:rsid w:val="00F17420"/>
    <w:rsid w:val="00F2006D"/>
    <w:rsid w:val="00F21A30"/>
    <w:rsid w:val="00F22880"/>
    <w:rsid w:val="00F22CE1"/>
    <w:rsid w:val="00F22EC4"/>
    <w:rsid w:val="00F22ECE"/>
    <w:rsid w:val="00F23BC4"/>
    <w:rsid w:val="00F23EBC"/>
    <w:rsid w:val="00F243C2"/>
    <w:rsid w:val="00F261EA"/>
    <w:rsid w:val="00F2647D"/>
    <w:rsid w:val="00F27491"/>
    <w:rsid w:val="00F2776D"/>
    <w:rsid w:val="00F27871"/>
    <w:rsid w:val="00F27FCB"/>
    <w:rsid w:val="00F300EF"/>
    <w:rsid w:val="00F30226"/>
    <w:rsid w:val="00F32899"/>
    <w:rsid w:val="00F3399B"/>
    <w:rsid w:val="00F34330"/>
    <w:rsid w:val="00F351E8"/>
    <w:rsid w:val="00F355CE"/>
    <w:rsid w:val="00F358EC"/>
    <w:rsid w:val="00F359E1"/>
    <w:rsid w:val="00F35E74"/>
    <w:rsid w:val="00F3630F"/>
    <w:rsid w:val="00F36F41"/>
    <w:rsid w:val="00F36FBD"/>
    <w:rsid w:val="00F378E6"/>
    <w:rsid w:val="00F37F7B"/>
    <w:rsid w:val="00F41DB2"/>
    <w:rsid w:val="00F42A06"/>
    <w:rsid w:val="00F43124"/>
    <w:rsid w:val="00F43951"/>
    <w:rsid w:val="00F43F13"/>
    <w:rsid w:val="00F44A8C"/>
    <w:rsid w:val="00F45E36"/>
    <w:rsid w:val="00F46890"/>
    <w:rsid w:val="00F46E80"/>
    <w:rsid w:val="00F4728F"/>
    <w:rsid w:val="00F51493"/>
    <w:rsid w:val="00F51A72"/>
    <w:rsid w:val="00F5261D"/>
    <w:rsid w:val="00F526A2"/>
    <w:rsid w:val="00F52D1B"/>
    <w:rsid w:val="00F52F0E"/>
    <w:rsid w:val="00F5311F"/>
    <w:rsid w:val="00F5381A"/>
    <w:rsid w:val="00F53A99"/>
    <w:rsid w:val="00F53AD6"/>
    <w:rsid w:val="00F54C39"/>
    <w:rsid w:val="00F554F7"/>
    <w:rsid w:val="00F55909"/>
    <w:rsid w:val="00F55FF9"/>
    <w:rsid w:val="00F5605F"/>
    <w:rsid w:val="00F5625B"/>
    <w:rsid w:val="00F56834"/>
    <w:rsid w:val="00F56E53"/>
    <w:rsid w:val="00F60C59"/>
    <w:rsid w:val="00F6112C"/>
    <w:rsid w:val="00F61432"/>
    <w:rsid w:val="00F62935"/>
    <w:rsid w:val="00F62D4C"/>
    <w:rsid w:val="00F6369B"/>
    <w:rsid w:val="00F6374C"/>
    <w:rsid w:val="00F63E51"/>
    <w:rsid w:val="00F64AB2"/>
    <w:rsid w:val="00F64C09"/>
    <w:rsid w:val="00F65FEE"/>
    <w:rsid w:val="00F66691"/>
    <w:rsid w:val="00F66E7F"/>
    <w:rsid w:val="00F6719B"/>
    <w:rsid w:val="00F675D1"/>
    <w:rsid w:val="00F70D96"/>
    <w:rsid w:val="00F714C3"/>
    <w:rsid w:val="00F71862"/>
    <w:rsid w:val="00F718F4"/>
    <w:rsid w:val="00F725EB"/>
    <w:rsid w:val="00F735A3"/>
    <w:rsid w:val="00F7390D"/>
    <w:rsid w:val="00F75079"/>
    <w:rsid w:val="00F7512A"/>
    <w:rsid w:val="00F75213"/>
    <w:rsid w:val="00F7533C"/>
    <w:rsid w:val="00F76312"/>
    <w:rsid w:val="00F76BC8"/>
    <w:rsid w:val="00F76C30"/>
    <w:rsid w:val="00F8031F"/>
    <w:rsid w:val="00F812EA"/>
    <w:rsid w:val="00F81798"/>
    <w:rsid w:val="00F81C80"/>
    <w:rsid w:val="00F828E8"/>
    <w:rsid w:val="00F83BC8"/>
    <w:rsid w:val="00F84351"/>
    <w:rsid w:val="00F84603"/>
    <w:rsid w:val="00F8478E"/>
    <w:rsid w:val="00F85015"/>
    <w:rsid w:val="00F87BBB"/>
    <w:rsid w:val="00F90FA8"/>
    <w:rsid w:val="00F91378"/>
    <w:rsid w:val="00F916AF"/>
    <w:rsid w:val="00F91A9B"/>
    <w:rsid w:val="00F92211"/>
    <w:rsid w:val="00F93106"/>
    <w:rsid w:val="00F93867"/>
    <w:rsid w:val="00F94735"/>
    <w:rsid w:val="00F949FE"/>
    <w:rsid w:val="00F94F45"/>
    <w:rsid w:val="00F96B97"/>
    <w:rsid w:val="00F96F05"/>
    <w:rsid w:val="00F97235"/>
    <w:rsid w:val="00F97358"/>
    <w:rsid w:val="00F9791F"/>
    <w:rsid w:val="00F97931"/>
    <w:rsid w:val="00F97B76"/>
    <w:rsid w:val="00FA023E"/>
    <w:rsid w:val="00FA12D3"/>
    <w:rsid w:val="00FA1894"/>
    <w:rsid w:val="00FA20B6"/>
    <w:rsid w:val="00FA2B1F"/>
    <w:rsid w:val="00FA2B89"/>
    <w:rsid w:val="00FA4A98"/>
    <w:rsid w:val="00FA5B5F"/>
    <w:rsid w:val="00FA5C44"/>
    <w:rsid w:val="00FA6FA1"/>
    <w:rsid w:val="00FA7827"/>
    <w:rsid w:val="00FA7CBF"/>
    <w:rsid w:val="00FB09A7"/>
    <w:rsid w:val="00FB11A8"/>
    <w:rsid w:val="00FB1867"/>
    <w:rsid w:val="00FB1E89"/>
    <w:rsid w:val="00FB21C8"/>
    <w:rsid w:val="00FB26FF"/>
    <w:rsid w:val="00FB2D2C"/>
    <w:rsid w:val="00FB32E1"/>
    <w:rsid w:val="00FB39EF"/>
    <w:rsid w:val="00FB4202"/>
    <w:rsid w:val="00FB4954"/>
    <w:rsid w:val="00FB4E34"/>
    <w:rsid w:val="00FB579D"/>
    <w:rsid w:val="00FB57B9"/>
    <w:rsid w:val="00FB59FB"/>
    <w:rsid w:val="00FB645E"/>
    <w:rsid w:val="00FB6F48"/>
    <w:rsid w:val="00FB75AA"/>
    <w:rsid w:val="00FB7649"/>
    <w:rsid w:val="00FB7ACC"/>
    <w:rsid w:val="00FC01BC"/>
    <w:rsid w:val="00FC042A"/>
    <w:rsid w:val="00FC0651"/>
    <w:rsid w:val="00FC10BE"/>
    <w:rsid w:val="00FC17E8"/>
    <w:rsid w:val="00FC194D"/>
    <w:rsid w:val="00FC23B1"/>
    <w:rsid w:val="00FC3678"/>
    <w:rsid w:val="00FC3790"/>
    <w:rsid w:val="00FC4E4C"/>
    <w:rsid w:val="00FC526F"/>
    <w:rsid w:val="00FC6126"/>
    <w:rsid w:val="00FC6534"/>
    <w:rsid w:val="00FC6AED"/>
    <w:rsid w:val="00FC74A1"/>
    <w:rsid w:val="00FC7950"/>
    <w:rsid w:val="00FD0124"/>
    <w:rsid w:val="00FD140B"/>
    <w:rsid w:val="00FD186E"/>
    <w:rsid w:val="00FD22DA"/>
    <w:rsid w:val="00FD268C"/>
    <w:rsid w:val="00FD3778"/>
    <w:rsid w:val="00FD5A4C"/>
    <w:rsid w:val="00FD6195"/>
    <w:rsid w:val="00FD6B13"/>
    <w:rsid w:val="00FD7165"/>
    <w:rsid w:val="00FD731B"/>
    <w:rsid w:val="00FD76AF"/>
    <w:rsid w:val="00FD79BA"/>
    <w:rsid w:val="00FE0D85"/>
    <w:rsid w:val="00FE1880"/>
    <w:rsid w:val="00FE1FA4"/>
    <w:rsid w:val="00FE250D"/>
    <w:rsid w:val="00FE2722"/>
    <w:rsid w:val="00FE2E58"/>
    <w:rsid w:val="00FE2F1F"/>
    <w:rsid w:val="00FE32B5"/>
    <w:rsid w:val="00FE39D1"/>
    <w:rsid w:val="00FE3B62"/>
    <w:rsid w:val="00FE3E46"/>
    <w:rsid w:val="00FE3ED3"/>
    <w:rsid w:val="00FE4917"/>
    <w:rsid w:val="00FE49EC"/>
    <w:rsid w:val="00FE4B0C"/>
    <w:rsid w:val="00FE4CB0"/>
    <w:rsid w:val="00FE5759"/>
    <w:rsid w:val="00FE5C0F"/>
    <w:rsid w:val="00FE5FF4"/>
    <w:rsid w:val="00FE6AC2"/>
    <w:rsid w:val="00FE75BF"/>
    <w:rsid w:val="00FE7F4A"/>
    <w:rsid w:val="00FF07BC"/>
    <w:rsid w:val="00FF0E6C"/>
    <w:rsid w:val="00FF0EF1"/>
    <w:rsid w:val="00FF19AA"/>
    <w:rsid w:val="00FF1DD9"/>
    <w:rsid w:val="00FF20BC"/>
    <w:rsid w:val="00FF21E7"/>
    <w:rsid w:val="00FF24AD"/>
    <w:rsid w:val="00FF3146"/>
    <w:rsid w:val="00FF404C"/>
    <w:rsid w:val="00FF4478"/>
    <w:rsid w:val="00FF47C1"/>
    <w:rsid w:val="00FF527F"/>
    <w:rsid w:val="00FF640F"/>
    <w:rsid w:val="00FF70B4"/>
    <w:rsid w:val="00FF7112"/>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4FAC89"/>
  <w15:docId w15:val="{5D02F39D-EE86-4FE0-9037-9CC4590E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90F"/>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1442BB"/>
    <w:pPr>
      <w:keepNext/>
      <w:tabs>
        <w:tab w:val="left" w:pos="567"/>
        <w:tab w:val="left" w:pos="1134"/>
        <w:tab w:val="left" w:pos="8080"/>
      </w:tabs>
      <w:spacing w:after="0" w:line="240" w:lineRule="auto"/>
      <w:jc w:val="both"/>
      <w:outlineLvl w:val="1"/>
    </w:pPr>
    <w:rPr>
      <w:rFonts w:asciiTheme="minorHAnsi" w:eastAsia="Times New Roman" w:hAnsiTheme="minorHAnsi" w:cstheme="minorHAnsi"/>
      <w:b/>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1442BB"/>
    <w:rPr>
      <w:rFonts w:asciiTheme="minorHAnsi" w:eastAsia="Times New Roman" w:hAnsiTheme="minorHAnsi" w:cstheme="minorHAnsi"/>
      <w:b/>
      <w:sz w:val="22"/>
      <w:szCs w:val="22"/>
      <w:lang w:val="x-none" w:eastAsia="x-none"/>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aliases w:val="Komentar - besedilo Znak1,Pripomba – besedilo1 Znak1"/>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7B2BBB"/>
    <w:rPr>
      <w:rFonts w:ascii="Times New Roman" w:eastAsia="Times New Roman" w:hAnsi="Times New Roman"/>
    </w:rPr>
  </w:style>
  <w:style w:type="paragraph" w:customStyle="1" w:styleId="Style1">
    <w:name w:val="Style1"/>
    <w:basedOn w:val="Navaden"/>
    <w:link w:val="Style1Char"/>
    <w:rsid w:val="00046BE7"/>
    <w:pPr>
      <w:spacing w:after="0" w:line="360" w:lineRule="auto"/>
    </w:pPr>
    <w:rPr>
      <w:rFonts w:ascii="Arial" w:eastAsia="MS Mincho" w:hAnsi="Arial"/>
      <w:sz w:val="24"/>
    </w:rPr>
  </w:style>
  <w:style w:type="character" w:customStyle="1" w:styleId="Style1Char">
    <w:name w:val="Style1 Char"/>
    <w:basedOn w:val="Privzetapisavaodstavka"/>
    <w:link w:val="Style1"/>
    <w:rsid w:val="00046BE7"/>
    <w:rPr>
      <w:rFonts w:ascii="Arial" w:eastAsia="MS Mincho" w:hAnsi="Arial"/>
      <w:sz w:val="24"/>
      <w:szCs w:val="22"/>
      <w:lang w:eastAsia="en-US"/>
    </w:rPr>
  </w:style>
  <w:style w:type="character" w:customStyle="1" w:styleId="pec1">
    <w:name w:val="_pe_c1"/>
    <w:basedOn w:val="Privzetapisavaodstavka"/>
    <w:rsid w:val="006E3DDB"/>
  </w:style>
  <w:style w:type="character" w:styleId="HTML-tipkovnica">
    <w:name w:val="HTML Keyboard"/>
    <w:basedOn w:val="Privzetapisavaodstavka"/>
    <w:semiHidden/>
    <w:rsid w:val="00FD6B13"/>
    <w:rPr>
      <w:rFonts w:ascii="Courier New" w:hAnsi="Courier New" w:cs="Courier New"/>
      <w:sz w:val="20"/>
      <w:szCs w:val="20"/>
    </w:rPr>
  </w:style>
  <w:style w:type="character" w:customStyle="1" w:styleId="MessageHeaderLabel">
    <w:name w:val="Message Header Label"/>
    <w:rsid w:val="00FD6B13"/>
    <w:rPr>
      <w:b/>
      <w:caps/>
      <w:sz w:val="20"/>
    </w:rPr>
  </w:style>
  <w:style w:type="character" w:customStyle="1" w:styleId="markedcontent">
    <w:name w:val="markedcontent"/>
    <w:basedOn w:val="Privzetapisavaodstavka"/>
    <w:rsid w:val="00BD098F"/>
  </w:style>
  <w:style w:type="character" w:styleId="Nerazreenaomemba">
    <w:name w:val="Unresolved Mention"/>
    <w:basedOn w:val="Privzetapisavaodstavka"/>
    <w:uiPriority w:val="99"/>
    <w:semiHidden/>
    <w:unhideWhenUsed/>
    <w:rsid w:val="005A6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5423197">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98650378">
      <w:bodyDiv w:val="1"/>
      <w:marLeft w:val="0"/>
      <w:marRight w:val="0"/>
      <w:marTop w:val="0"/>
      <w:marBottom w:val="0"/>
      <w:divBdr>
        <w:top w:val="none" w:sz="0" w:space="0" w:color="auto"/>
        <w:left w:val="none" w:sz="0" w:space="0" w:color="auto"/>
        <w:bottom w:val="none" w:sz="0" w:space="0" w:color="auto"/>
        <w:right w:val="none" w:sz="0" w:space="0" w:color="auto"/>
      </w:divBdr>
    </w:div>
    <w:div w:id="31642257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06922280">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59301814">
      <w:bodyDiv w:val="1"/>
      <w:marLeft w:val="0"/>
      <w:marRight w:val="0"/>
      <w:marTop w:val="0"/>
      <w:marBottom w:val="0"/>
      <w:divBdr>
        <w:top w:val="none" w:sz="0" w:space="0" w:color="auto"/>
        <w:left w:val="none" w:sz="0" w:space="0" w:color="auto"/>
        <w:bottom w:val="none" w:sz="0" w:space="0" w:color="auto"/>
        <w:right w:val="none" w:sz="0" w:space="0" w:color="auto"/>
      </w:divBdr>
    </w:div>
    <w:div w:id="509221163">
      <w:bodyDiv w:val="1"/>
      <w:marLeft w:val="0"/>
      <w:marRight w:val="0"/>
      <w:marTop w:val="0"/>
      <w:marBottom w:val="0"/>
      <w:divBdr>
        <w:top w:val="none" w:sz="0" w:space="0" w:color="auto"/>
        <w:left w:val="none" w:sz="0" w:space="0" w:color="auto"/>
        <w:bottom w:val="none" w:sz="0" w:space="0" w:color="auto"/>
        <w:right w:val="none" w:sz="0" w:space="0" w:color="auto"/>
      </w:divBdr>
      <w:divsChild>
        <w:div w:id="540290565">
          <w:marLeft w:val="0"/>
          <w:marRight w:val="0"/>
          <w:marTop w:val="0"/>
          <w:marBottom w:val="0"/>
          <w:divBdr>
            <w:top w:val="none" w:sz="0" w:space="0" w:color="auto"/>
            <w:left w:val="none" w:sz="0" w:space="0" w:color="auto"/>
            <w:bottom w:val="none" w:sz="0" w:space="0" w:color="auto"/>
            <w:right w:val="none" w:sz="0" w:space="0" w:color="auto"/>
          </w:divBdr>
        </w:div>
        <w:div w:id="278998658">
          <w:marLeft w:val="0"/>
          <w:marRight w:val="0"/>
          <w:marTop w:val="0"/>
          <w:marBottom w:val="0"/>
          <w:divBdr>
            <w:top w:val="none" w:sz="0" w:space="0" w:color="auto"/>
            <w:left w:val="none" w:sz="0" w:space="0" w:color="auto"/>
            <w:bottom w:val="none" w:sz="0" w:space="0" w:color="auto"/>
            <w:right w:val="none" w:sz="0" w:space="0" w:color="auto"/>
          </w:divBdr>
        </w:div>
        <w:div w:id="1247692429">
          <w:marLeft w:val="0"/>
          <w:marRight w:val="0"/>
          <w:marTop w:val="0"/>
          <w:marBottom w:val="0"/>
          <w:divBdr>
            <w:top w:val="none" w:sz="0" w:space="0" w:color="auto"/>
            <w:left w:val="none" w:sz="0" w:space="0" w:color="auto"/>
            <w:bottom w:val="none" w:sz="0" w:space="0" w:color="auto"/>
            <w:right w:val="none" w:sz="0" w:space="0" w:color="auto"/>
          </w:divBdr>
        </w:div>
      </w:divsChild>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68218644">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742217930">
      <w:bodyDiv w:val="1"/>
      <w:marLeft w:val="0"/>
      <w:marRight w:val="0"/>
      <w:marTop w:val="0"/>
      <w:marBottom w:val="0"/>
      <w:divBdr>
        <w:top w:val="none" w:sz="0" w:space="0" w:color="auto"/>
        <w:left w:val="none" w:sz="0" w:space="0" w:color="auto"/>
        <w:bottom w:val="none" w:sz="0" w:space="0" w:color="auto"/>
        <w:right w:val="none" w:sz="0" w:space="0" w:color="auto"/>
      </w:divBdr>
    </w:div>
    <w:div w:id="759789865">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37122195">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80677786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2769237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mailto:aleksander.klopcic@energetik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yperlink" Target="http://www.jhl.si/sites/default/files/upload/holding/datoteke/krovna-informacijska-varnostna-politika-jh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mailto:irena.debeljak@energetik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FCCE7-9182-41FF-A05C-C8BC7F66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76</Pages>
  <Words>27989</Words>
  <Characters>159543</Characters>
  <Application>Microsoft Office Word</Application>
  <DocSecurity>0</DocSecurity>
  <Lines>1329</Lines>
  <Paragraphs>374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187158</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3</cp:revision>
  <cp:lastPrinted>2023-05-10T06:52:00Z</cp:lastPrinted>
  <dcterms:created xsi:type="dcterms:W3CDTF">2026-04-10T05:26:00Z</dcterms:created>
  <dcterms:modified xsi:type="dcterms:W3CDTF">2026-04-10T05:29:00Z</dcterms:modified>
</cp:coreProperties>
</file>